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12184" w14:textId="5E648162" w:rsidR="0075039D" w:rsidRDefault="005039E5" w:rsidP="0075039D">
      <w:pPr>
        <w:spacing w:line="480" w:lineRule="auto"/>
        <w:rPr>
          <w:rFonts w:ascii="Arial" w:hAnsi="Arial" w:cs="Arial"/>
          <w:sz w:val="20"/>
          <w:szCs w:val="20"/>
        </w:rPr>
      </w:pPr>
      <w:r>
        <w:rPr>
          <w:noProof/>
        </w:rPr>
        <w:drawing>
          <wp:inline distT="0" distB="0" distL="0" distR="0" wp14:anchorId="34C6A8C2" wp14:editId="4444EA80">
            <wp:extent cx="3315335" cy="34417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15335" cy="344170"/>
                    </a:xfrm>
                    <a:prstGeom prst="rect">
                      <a:avLst/>
                    </a:prstGeom>
                    <a:noFill/>
                    <a:ln>
                      <a:noFill/>
                    </a:ln>
                  </pic:spPr>
                </pic:pic>
              </a:graphicData>
            </a:graphic>
          </wp:inline>
        </w:drawing>
      </w:r>
    </w:p>
    <w:p w14:paraId="1C7283FA" w14:textId="6D8D1772" w:rsidR="005039E5" w:rsidRPr="000378D1" w:rsidRDefault="005039E5" w:rsidP="005039E5">
      <w:pPr>
        <w:pStyle w:val="Glava"/>
        <w:tabs>
          <w:tab w:val="left" w:pos="5112"/>
        </w:tabs>
        <w:spacing w:before="120" w:line="240" w:lineRule="exact"/>
        <w:rPr>
          <w:rFonts w:ascii="Arial" w:hAnsi="Arial" w:cs="Arial"/>
          <w:sz w:val="20"/>
          <w:szCs w:val="20"/>
        </w:rPr>
      </w:pPr>
      <w:r w:rsidRPr="000378D1">
        <w:rPr>
          <w:rFonts w:ascii="Arial" w:hAnsi="Arial" w:cs="Arial"/>
          <w:sz w:val="20"/>
          <w:szCs w:val="20"/>
        </w:rPr>
        <w:t>MINISTER</w:t>
      </w:r>
    </w:p>
    <w:p w14:paraId="703DDF6A" w14:textId="58C97376" w:rsidR="005039E5" w:rsidRPr="000378D1" w:rsidRDefault="005039E5" w:rsidP="005039E5">
      <w:pPr>
        <w:pStyle w:val="Glava"/>
        <w:tabs>
          <w:tab w:val="left" w:pos="5112"/>
        </w:tabs>
        <w:spacing w:line="240" w:lineRule="exact"/>
        <w:rPr>
          <w:rFonts w:ascii="Arial" w:hAnsi="Arial" w:cs="Arial"/>
          <w:sz w:val="20"/>
          <w:szCs w:val="20"/>
        </w:rPr>
      </w:pPr>
      <w:r w:rsidRPr="000378D1">
        <w:rPr>
          <w:rFonts w:ascii="Arial" w:hAnsi="Arial" w:cs="Arial"/>
          <w:sz w:val="20"/>
          <w:szCs w:val="20"/>
        </w:rPr>
        <w:t>Langusova ulica 4, 1000 Ljubljana</w:t>
      </w: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T: 01 478 82 00</w:t>
      </w:r>
    </w:p>
    <w:p w14:paraId="10B0DE4C" w14:textId="77777777"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t xml:space="preserve"> </w:t>
      </w:r>
    </w:p>
    <w:p w14:paraId="6C4CB597" w14:textId="60D5EE5F"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E: gp.mope@gov.si</w:t>
      </w:r>
    </w:p>
    <w:p w14:paraId="55DF5398" w14:textId="377A5618" w:rsidR="005039E5" w:rsidRPr="000378D1" w:rsidRDefault="005039E5" w:rsidP="005039E5">
      <w:pPr>
        <w:pStyle w:val="Glava"/>
        <w:tabs>
          <w:tab w:val="left" w:pos="5112"/>
        </w:tabs>
        <w:spacing w:line="240" w:lineRule="exact"/>
        <w:ind w:left="142"/>
        <w:rPr>
          <w:rFonts w:ascii="Arial" w:hAnsi="Arial" w:cs="Arial"/>
          <w:sz w:val="20"/>
          <w:szCs w:val="20"/>
        </w:rPr>
      </w:pPr>
      <w:r w:rsidRPr="000378D1">
        <w:rPr>
          <w:rFonts w:ascii="Arial" w:hAnsi="Arial" w:cs="Arial"/>
          <w:sz w:val="20"/>
          <w:szCs w:val="20"/>
        </w:rPr>
        <w:tab/>
      </w:r>
      <w:r w:rsidR="000378D1">
        <w:rPr>
          <w:rFonts w:ascii="Arial" w:hAnsi="Arial" w:cs="Arial"/>
          <w:sz w:val="20"/>
          <w:szCs w:val="20"/>
        </w:rPr>
        <w:tab/>
      </w:r>
      <w:r w:rsidR="000378D1">
        <w:rPr>
          <w:rFonts w:ascii="Arial" w:hAnsi="Arial" w:cs="Arial"/>
          <w:sz w:val="20"/>
          <w:szCs w:val="20"/>
        </w:rPr>
        <w:tab/>
      </w:r>
      <w:r w:rsidRPr="000378D1">
        <w:rPr>
          <w:rFonts w:ascii="Arial" w:hAnsi="Arial" w:cs="Arial"/>
          <w:sz w:val="20"/>
          <w:szCs w:val="20"/>
        </w:rPr>
        <w:t>www.mope.gov.si</w:t>
      </w:r>
    </w:p>
    <w:p w14:paraId="16DB62CA" w14:textId="77777777" w:rsidR="005039E5" w:rsidRDefault="005039E5" w:rsidP="0075039D">
      <w:pPr>
        <w:spacing w:line="480" w:lineRule="auto"/>
        <w:rPr>
          <w:rFonts w:ascii="Arial" w:hAnsi="Arial" w:cs="Arial"/>
          <w:sz w:val="20"/>
          <w:szCs w:val="20"/>
        </w:rPr>
      </w:pPr>
    </w:p>
    <w:tbl>
      <w:tblPr>
        <w:tblpPr w:leftFromText="141" w:rightFromText="141" w:vertAnchor="text" w:horzAnchor="margin" w:tblpY="284"/>
        <w:tblW w:w="9781" w:type="dxa"/>
        <w:tblLayout w:type="fixed"/>
        <w:tblCellMar>
          <w:left w:w="70" w:type="dxa"/>
          <w:right w:w="70" w:type="dxa"/>
        </w:tblCellMar>
        <w:tblLook w:val="0000" w:firstRow="0" w:lastRow="0" w:firstColumn="0" w:lastColumn="0" w:noHBand="0" w:noVBand="0"/>
      </w:tblPr>
      <w:tblGrid>
        <w:gridCol w:w="1204"/>
        <w:gridCol w:w="5126"/>
        <w:gridCol w:w="3451"/>
      </w:tblGrid>
      <w:tr w:rsidR="000C5566" w:rsidRPr="000C5566" w14:paraId="27EED860" w14:textId="77777777" w:rsidTr="008C5139">
        <w:trPr>
          <w:cantSplit/>
        </w:trPr>
        <w:tc>
          <w:tcPr>
            <w:tcW w:w="1204" w:type="dxa"/>
            <w:vAlign w:val="center"/>
          </w:tcPr>
          <w:p w14:paraId="5157A895" w14:textId="7CBB0A79" w:rsidR="00B365EC" w:rsidRPr="000C5566" w:rsidRDefault="00B365EC" w:rsidP="00FB7DD3">
            <w:pPr>
              <w:spacing w:line="260" w:lineRule="atLeast"/>
              <w:rPr>
                <w:rFonts w:ascii="Arial" w:hAnsi="Arial" w:cs="Arial"/>
                <w:sz w:val="20"/>
                <w:szCs w:val="20"/>
                <w:lang w:eastAsia="en-US"/>
              </w:rPr>
            </w:pPr>
            <w:r w:rsidRPr="000C5566">
              <w:rPr>
                <w:rFonts w:ascii="Arial" w:hAnsi="Arial" w:cs="Arial"/>
                <w:sz w:val="20"/>
                <w:szCs w:val="20"/>
                <w:lang w:eastAsia="en-US"/>
              </w:rPr>
              <w:t xml:space="preserve">Številka: </w:t>
            </w:r>
          </w:p>
        </w:tc>
        <w:tc>
          <w:tcPr>
            <w:tcW w:w="5126" w:type="dxa"/>
            <w:vAlign w:val="center"/>
          </w:tcPr>
          <w:p w14:paraId="2AEB361F" w14:textId="6721953C" w:rsidR="00B365EC" w:rsidRPr="000C5566" w:rsidRDefault="000C5566" w:rsidP="008A0916">
            <w:pPr>
              <w:spacing w:line="260" w:lineRule="atLeast"/>
              <w:rPr>
                <w:rFonts w:ascii="Arial" w:hAnsi="Arial" w:cs="Arial"/>
                <w:sz w:val="20"/>
                <w:szCs w:val="20"/>
                <w:highlight w:val="yellow"/>
                <w:lang w:eastAsia="en-US"/>
              </w:rPr>
            </w:pPr>
            <w:r w:rsidRPr="000C5566">
              <w:rPr>
                <w:rFonts w:ascii="Arial" w:hAnsi="Arial" w:cs="Arial"/>
                <w:sz w:val="20"/>
                <w:szCs w:val="20"/>
              </w:rPr>
              <w:t>430-5/2024-2570</w:t>
            </w:r>
            <w:r w:rsidR="00F41EAC">
              <w:rPr>
                <w:rFonts w:ascii="Arial" w:hAnsi="Arial" w:cs="Arial"/>
                <w:sz w:val="20"/>
                <w:szCs w:val="20"/>
              </w:rPr>
              <w:t>/5</w:t>
            </w:r>
          </w:p>
        </w:tc>
        <w:tc>
          <w:tcPr>
            <w:tcW w:w="3451" w:type="dxa"/>
          </w:tcPr>
          <w:p w14:paraId="1C87FC82" w14:textId="77777777" w:rsidR="00B365EC" w:rsidRPr="000C5566" w:rsidRDefault="00B365EC" w:rsidP="001875C4">
            <w:pPr>
              <w:spacing w:line="260" w:lineRule="atLeast"/>
              <w:rPr>
                <w:rFonts w:ascii="Arial" w:hAnsi="Arial" w:cs="Arial"/>
                <w:sz w:val="20"/>
                <w:szCs w:val="20"/>
                <w:lang w:eastAsia="en-US"/>
              </w:rPr>
            </w:pPr>
          </w:p>
        </w:tc>
      </w:tr>
      <w:tr w:rsidR="000C5566" w:rsidRPr="000C5566" w14:paraId="18A64DC7" w14:textId="77777777" w:rsidTr="008C5139">
        <w:trPr>
          <w:cantSplit/>
        </w:trPr>
        <w:tc>
          <w:tcPr>
            <w:tcW w:w="1204" w:type="dxa"/>
            <w:vAlign w:val="center"/>
          </w:tcPr>
          <w:p w14:paraId="10EFA9DA" w14:textId="77777777" w:rsidR="00B365EC" w:rsidRPr="000C5566" w:rsidRDefault="00B365EC" w:rsidP="00FB7DD3">
            <w:pPr>
              <w:spacing w:line="260" w:lineRule="atLeast"/>
              <w:rPr>
                <w:rFonts w:ascii="Arial" w:hAnsi="Arial" w:cs="Arial"/>
                <w:sz w:val="20"/>
                <w:szCs w:val="20"/>
                <w:lang w:eastAsia="en-US"/>
              </w:rPr>
            </w:pPr>
            <w:r w:rsidRPr="000C5566">
              <w:rPr>
                <w:rFonts w:ascii="Arial" w:hAnsi="Arial" w:cs="Arial"/>
                <w:sz w:val="20"/>
                <w:szCs w:val="20"/>
                <w:lang w:eastAsia="en-US"/>
              </w:rPr>
              <w:t xml:space="preserve">Datum: </w:t>
            </w:r>
          </w:p>
        </w:tc>
        <w:tc>
          <w:tcPr>
            <w:tcW w:w="5126" w:type="dxa"/>
            <w:vAlign w:val="center"/>
          </w:tcPr>
          <w:p w14:paraId="5553D4E7" w14:textId="62FBBE68" w:rsidR="00B365EC" w:rsidRPr="000C5566" w:rsidRDefault="000445CE" w:rsidP="003D1EA6">
            <w:pPr>
              <w:spacing w:line="260" w:lineRule="atLeast"/>
              <w:rPr>
                <w:rFonts w:ascii="Arial" w:hAnsi="Arial" w:cs="Arial"/>
                <w:sz w:val="20"/>
                <w:szCs w:val="20"/>
                <w:lang w:eastAsia="en-US"/>
              </w:rPr>
            </w:pPr>
            <w:r>
              <w:rPr>
                <w:rFonts w:ascii="Arial" w:hAnsi="Arial" w:cs="Arial"/>
                <w:sz w:val="20"/>
                <w:szCs w:val="20"/>
                <w:lang w:eastAsia="en-US"/>
              </w:rPr>
              <w:t>8</w:t>
            </w:r>
            <w:r w:rsidR="00F41EAC">
              <w:rPr>
                <w:rFonts w:ascii="Arial" w:hAnsi="Arial" w:cs="Arial"/>
                <w:sz w:val="20"/>
                <w:szCs w:val="20"/>
                <w:lang w:eastAsia="en-US"/>
              </w:rPr>
              <w:t xml:space="preserve">. </w:t>
            </w:r>
            <w:r>
              <w:rPr>
                <w:rFonts w:ascii="Arial" w:hAnsi="Arial" w:cs="Arial"/>
                <w:sz w:val="20"/>
                <w:szCs w:val="20"/>
                <w:lang w:eastAsia="en-US"/>
              </w:rPr>
              <w:t>4</w:t>
            </w:r>
            <w:r w:rsidR="00F41EAC">
              <w:rPr>
                <w:rFonts w:ascii="Arial" w:hAnsi="Arial" w:cs="Arial"/>
                <w:sz w:val="20"/>
                <w:szCs w:val="20"/>
                <w:lang w:eastAsia="en-US"/>
              </w:rPr>
              <w:t xml:space="preserve">. </w:t>
            </w:r>
            <w:r w:rsidR="000C5566" w:rsidRPr="000C5566">
              <w:rPr>
                <w:rFonts w:ascii="Arial" w:hAnsi="Arial" w:cs="Arial"/>
                <w:sz w:val="20"/>
                <w:szCs w:val="20"/>
                <w:lang w:eastAsia="en-US"/>
              </w:rPr>
              <w:t>2024</w:t>
            </w:r>
          </w:p>
        </w:tc>
        <w:tc>
          <w:tcPr>
            <w:tcW w:w="3451" w:type="dxa"/>
          </w:tcPr>
          <w:p w14:paraId="0C1B916A" w14:textId="77777777" w:rsidR="00B365EC" w:rsidRPr="000C5566"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0C5566"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0C5566" w:rsidRDefault="0075039D" w:rsidP="00FB7DD3">
      <w:pPr>
        <w:spacing w:line="260" w:lineRule="atLeast"/>
        <w:rPr>
          <w:rFonts w:ascii="Arial" w:hAnsi="Arial" w:cs="Arial"/>
          <w:sz w:val="20"/>
          <w:szCs w:val="20"/>
          <w:lang w:eastAsia="en-US"/>
        </w:rPr>
      </w:pPr>
    </w:p>
    <w:p w14:paraId="166287B9"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5CFD8791"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Pr="000C5566" w:rsidRDefault="00FB7DD3" w:rsidP="00FB7DD3">
      <w:pPr>
        <w:keepNext/>
        <w:widowControl w:val="0"/>
        <w:spacing w:line="260" w:lineRule="atLeast"/>
        <w:outlineLvl w:val="2"/>
        <w:rPr>
          <w:rFonts w:ascii="Arial" w:hAnsi="Arial" w:cs="Arial"/>
          <w:b/>
          <w:bCs/>
          <w:sz w:val="20"/>
          <w:szCs w:val="20"/>
          <w:lang w:eastAsia="en-US"/>
        </w:rPr>
      </w:pPr>
    </w:p>
    <w:p w14:paraId="4110B501" w14:textId="22D0EA98" w:rsidR="0075039D" w:rsidRDefault="0075039D" w:rsidP="00FB7DD3">
      <w:pPr>
        <w:keepNext/>
        <w:widowControl w:val="0"/>
        <w:spacing w:line="260" w:lineRule="atLeast"/>
        <w:jc w:val="center"/>
        <w:outlineLvl w:val="2"/>
        <w:rPr>
          <w:rFonts w:ascii="Arial" w:hAnsi="Arial" w:cs="Arial"/>
          <w:b/>
          <w:bCs/>
          <w:sz w:val="20"/>
          <w:szCs w:val="20"/>
          <w:lang w:eastAsia="en-US"/>
        </w:rPr>
      </w:pPr>
      <w:r w:rsidRPr="000C5566">
        <w:rPr>
          <w:rFonts w:ascii="Arial" w:hAnsi="Arial" w:cs="Arial"/>
          <w:b/>
          <w:bCs/>
          <w:sz w:val="20"/>
          <w:szCs w:val="20"/>
          <w:lang w:eastAsia="en-US"/>
        </w:rPr>
        <w:t>RAZPISNA DOKUMENTACIJA</w:t>
      </w:r>
      <w:r w:rsidR="000445CE">
        <w:rPr>
          <w:rFonts w:ascii="Arial" w:hAnsi="Arial" w:cs="Arial"/>
          <w:b/>
          <w:bCs/>
          <w:sz w:val="20"/>
          <w:szCs w:val="20"/>
          <w:lang w:eastAsia="en-US"/>
        </w:rPr>
        <w:t xml:space="preserve"> – sprememba 1, z dne 8.4.2024</w:t>
      </w:r>
    </w:p>
    <w:p w14:paraId="311A3F41" w14:textId="56F96BB1" w:rsidR="000C5566" w:rsidRDefault="000C5566" w:rsidP="00FB7DD3">
      <w:pPr>
        <w:keepNext/>
        <w:widowControl w:val="0"/>
        <w:spacing w:line="260" w:lineRule="atLeast"/>
        <w:jc w:val="center"/>
        <w:outlineLvl w:val="2"/>
        <w:rPr>
          <w:rFonts w:ascii="Arial" w:hAnsi="Arial" w:cs="Arial"/>
          <w:b/>
          <w:bCs/>
          <w:sz w:val="20"/>
          <w:szCs w:val="20"/>
          <w:lang w:eastAsia="en-US"/>
        </w:rPr>
      </w:pPr>
    </w:p>
    <w:p w14:paraId="39A53F4A" w14:textId="77777777" w:rsidR="000C5566" w:rsidRPr="000C5566" w:rsidRDefault="000C5566" w:rsidP="00FB7DD3">
      <w:pPr>
        <w:keepNext/>
        <w:widowControl w:val="0"/>
        <w:spacing w:line="260" w:lineRule="atLeast"/>
        <w:jc w:val="center"/>
        <w:outlineLvl w:val="2"/>
        <w:rPr>
          <w:rFonts w:ascii="Arial" w:hAnsi="Arial" w:cs="Arial"/>
          <w:b/>
          <w:bCs/>
          <w:sz w:val="20"/>
          <w:szCs w:val="20"/>
          <w:lang w:eastAsia="en-US"/>
        </w:rPr>
      </w:pPr>
    </w:p>
    <w:p w14:paraId="38FCC7CD"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845"/>
      </w:tblGrid>
      <w:tr w:rsidR="000C5566" w:rsidRPr="000C5566" w14:paraId="34B82CDF" w14:textId="77777777" w:rsidTr="00927651">
        <w:tc>
          <w:tcPr>
            <w:tcW w:w="2836" w:type="dxa"/>
          </w:tcPr>
          <w:p w14:paraId="5489C52F"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 xml:space="preserve">Predmet naročila: </w:t>
            </w:r>
          </w:p>
        </w:tc>
        <w:tc>
          <w:tcPr>
            <w:tcW w:w="5845" w:type="dxa"/>
          </w:tcPr>
          <w:p w14:paraId="31D3653A" w14:textId="77777777" w:rsidR="000C5566" w:rsidRPr="000C5566" w:rsidRDefault="000C5566" w:rsidP="00927651">
            <w:pPr>
              <w:pStyle w:val="Default"/>
              <w:ind w:left="426"/>
              <w:jc w:val="both"/>
              <w:rPr>
                <w:b/>
                <w:bCs/>
                <w:color w:val="auto"/>
                <w:sz w:val="20"/>
                <w:szCs w:val="20"/>
              </w:rPr>
            </w:pPr>
            <w:r w:rsidRPr="000C5566">
              <w:rPr>
                <w:b/>
                <w:bCs/>
                <w:color w:val="auto"/>
                <w:sz w:val="20"/>
                <w:szCs w:val="20"/>
              </w:rPr>
              <w:t>Izdelava projektne dokumentacije za Projekt vzdrževalnih del z ukrepi za odpravo čezmernih obremenitev okolja  na opuščenem odlagališču Globovnik</w:t>
            </w:r>
          </w:p>
          <w:p w14:paraId="78962FE4" w14:textId="7A0F4162" w:rsidR="008A0916" w:rsidRPr="000C5566" w:rsidRDefault="008A0916" w:rsidP="008A0916">
            <w:pPr>
              <w:spacing w:line="260" w:lineRule="atLeast"/>
              <w:jc w:val="both"/>
              <w:rPr>
                <w:rFonts w:ascii="Arial" w:hAnsi="Arial" w:cs="Arial"/>
                <w:b/>
                <w:bCs/>
                <w:sz w:val="20"/>
                <w:szCs w:val="20"/>
                <w:lang w:eastAsia="en-US"/>
              </w:rPr>
            </w:pPr>
          </w:p>
        </w:tc>
      </w:tr>
      <w:tr w:rsidR="000C5566" w:rsidRPr="000C5566" w14:paraId="381DC71B" w14:textId="77777777" w:rsidTr="00927651">
        <w:tc>
          <w:tcPr>
            <w:tcW w:w="2836" w:type="dxa"/>
          </w:tcPr>
          <w:p w14:paraId="189E4859" w14:textId="72125061"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p>
        </w:tc>
        <w:tc>
          <w:tcPr>
            <w:tcW w:w="5845" w:type="dxa"/>
          </w:tcPr>
          <w:p w14:paraId="0B4A2FF0" w14:textId="43A29D7D" w:rsidR="0075039D" w:rsidRPr="000C5566" w:rsidRDefault="0075039D" w:rsidP="001875C4">
            <w:pPr>
              <w:keepNext/>
              <w:widowControl w:val="0"/>
              <w:spacing w:line="260" w:lineRule="atLeast"/>
              <w:jc w:val="both"/>
              <w:outlineLvl w:val="2"/>
              <w:rPr>
                <w:rFonts w:ascii="Arial" w:hAnsi="Arial" w:cs="Arial"/>
                <w:b/>
                <w:bCs/>
                <w:sz w:val="20"/>
                <w:szCs w:val="20"/>
                <w:lang w:eastAsia="en-US"/>
              </w:rPr>
            </w:pPr>
          </w:p>
        </w:tc>
      </w:tr>
    </w:tbl>
    <w:p w14:paraId="696C2422" w14:textId="77777777" w:rsidR="0075039D" w:rsidRPr="000C5566"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3295"/>
        <w:gridCol w:w="5918"/>
      </w:tblGrid>
      <w:tr w:rsidR="000C5566" w:rsidRPr="000C5566" w14:paraId="25558D22" w14:textId="77777777" w:rsidTr="000C5566">
        <w:tc>
          <w:tcPr>
            <w:tcW w:w="3295" w:type="dxa"/>
          </w:tcPr>
          <w:p w14:paraId="74B31792" w14:textId="77777777" w:rsidR="0075039D" w:rsidRPr="000C5566" w:rsidRDefault="0075039D"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 xml:space="preserve">Vrsta postopka: </w:t>
            </w:r>
          </w:p>
        </w:tc>
        <w:tc>
          <w:tcPr>
            <w:tcW w:w="5918" w:type="dxa"/>
          </w:tcPr>
          <w:p w14:paraId="159C3979" w14:textId="6414B39E" w:rsidR="0075039D" w:rsidRPr="000C5566" w:rsidRDefault="000C5566" w:rsidP="00FB7DD3">
            <w:pPr>
              <w:keepNext/>
              <w:widowControl w:val="0"/>
              <w:spacing w:line="260" w:lineRule="atLeast"/>
              <w:jc w:val="both"/>
              <w:outlineLvl w:val="2"/>
              <w:rPr>
                <w:rFonts w:ascii="Arial" w:hAnsi="Arial" w:cs="Arial"/>
                <w:b/>
                <w:bCs/>
                <w:sz w:val="20"/>
                <w:szCs w:val="20"/>
                <w:lang w:eastAsia="en-US"/>
              </w:rPr>
            </w:pPr>
            <w:r w:rsidRPr="000C5566">
              <w:rPr>
                <w:rFonts w:ascii="Arial" w:hAnsi="Arial" w:cs="Arial"/>
                <w:b/>
                <w:bCs/>
                <w:sz w:val="20"/>
                <w:szCs w:val="20"/>
                <w:lang w:eastAsia="en-US"/>
              </w:rPr>
              <w:t>Odprti postopek</w:t>
            </w:r>
          </w:p>
        </w:tc>
      </w:tr>
    </w:tbl>
    <w:p w14:paraId="5E141157" w14:textId="77777777" w:rsidR="0075039D" w:rsidRPr="000C5566"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3E2EB18F" w:rsidR="0075039D" w:rsidRDefault="0075039D" w:rsidP="00FB7DD3">
      <w:pPr>
        <w:spacing w:line="260" w:lineRule="atLeast"/>
        <w:rPr>
          <w:rFonts w:ascii="Arial" w:hAnsi="Arial" w:cs="Arial"/>
          <w:sz w:val="20"/>
          <w:szCs w:val="20"/>
          <w:lang w:eastAsia="en-US"/>
        </w:rPr>
      </w:pPr>
    </w:p>
    <w:p w14:paraId="205E8B0D" w14:textId="66092BDD" w:rsidR="00C92657" w:rsidRDefault="00C92657" w:rsidP="00FB7DD3">
      <w:pPr>
        <w:spacing w:line="260" w:lineRule="atLeast"/>
        <w:rPr>
          <w:rFonts w:ascii="Arial" w:hAnsi="Arial" w:cs="Arial"/>
          <w:sz w:val="20"/>
          <w:szCs w:val="20"/>
          <w:lang w:eastAsia="en-US"/>
        </w:rPr>
      </w:pPr>
    </w:p>
    <w:p w14:paraId="08E4BBB1" w14:textId="4A01392F" w:rsidR="00C92657" w:rsidRDefault="00C92657" w:rsidP="00FB7DD3">
      <w:pPr>
        <w:spacing w:line="260" w:lineRule="atLeast"/>
        <w:rPr>
          <w:rFonts w:ascii="Arial" w:hAnsi="Arial" w:cs="Arial"/>
          <w:sz w:val="20"/>
          <w:szCs w:val="20"/>
          <w:lang w:eastAsia="en-US"/>
        </w:rPr>
      </w:pPr>
    </w:p>
    <w:p w14:paraId="2BFBAFA5" w14:textId="718E122C" w:rsidR="00C92657" w:rsidRDefault="00C92657" w:rsidP="00FB7DD3">
      <w:pPr>
        <w:spacing w:line="260" w:lineRule="atLeast"/>
        <w:rPr>
          <w:rFonts w:ascii="Arial" w:hAnsi="Arial" w:cs="Arial"/>
          <w:sz w:val="20"/>
          <w:szCs w:val="20"/>
          <w:lang w:eastAsia="en-US"/>
        </w:rPr>
      </w:pPr>
    </w:p>
    <w:p w14:paraId="725C1BE4" w14:textId="52A6E80C" w:rsidR="00C92657" w:rsidRDefault="00C92657" w:rsidP="00FB7DD3">
      <w:pPr>
        <w:spacing w:line="260" w:lineRule="atLeast"/>
        <w:rPr>
          <w:rFonts w:ascii="Arial" w:hAnsi="Arial" w:cs="Arial"/>
          <w:sz w:val="20"/>
          <w:szCs w:val="20"/>
          <w:lang w:eastAsia="en-US"/>
        </w:rPr>
      </w:pPr>
    </w:p>
    <w:p w14:paraId="6820F5B0" w14:textId="537E5F44" w:rsidR="00C92657" w:rsidRDefault="00C92657" w:rsidP="00FB7DD3">
      <w:pPr>
        <w:spacing w:line="260" w:lineRule="atLeast"/>
        <w:rPr>
          <w:rFonts w:ascii="Arial" w:hAnsi="Arial" w:cs="Arial"/>
          <w:sz w:val="20"/>
          <w:szCs w:val="20"/>
          <w:lang w:eastAsia="en-US"/>
        </w:rPr>
      </w:pPr>
    </w:p>
    <w:p w14:paraId="321996FC" w14:textId="1AC20EE0" w:rsidR="00C92657" w:rsidRDefault="00C92657" w:rsidP="00FB7DD3">
      <w:pPr>
        <w:spacing w:line="260" w:lineRule="atLeast"/>
        <w:rPr>
          <w:rFonts w:ascii="Arial" w:hAnsi="Arial" w:cs="Arial"/>
          <w:sz w:val="20"/>
          <w:szCs w:val="20"/>
          <w:lang w:eastAsia="en-US"/>
        </w:rPr>
      </w:pPr>
    </w:p>
    <w:p w14:paraId="21C16C3C" w14:textId="146210DE" w:rsidR="00C92657" w:rsidRDefault="00C92657" w:rsidP="00FB7DD3">
      <w:pPr>
        <w:spacing w:line="260" w:lineRule="atLeast"/>
        <w:rPr>
          <w:rFonts w:ascii="Arial" w:hAnsi="Arial" w:cs="Arial"/>
          <w:sz w:val="20"/>
          <w:szCs w:val="20"/>
          <w:lang w:eastAsia="en-US"/>
        </w:rPr>
      </w:pPr>
    </w:p>
    <w:p w14:paraId="112DCAAD" w14:textId="24C500E7" w:rsidR="00C92657" w:rsidRDefault="00C92657" w:rsidP="00FB7DD3">
      <w:pPr>
        <w:spacing w:line="260" w:lineRule="atLeast"/>
        <w:rPr>
          <w:rFonts w:ascii="Arial" w:hAnsi="Arial" w:cs="Arial"/>
          <w:sz w:val="20"/>
          <w:szCs w:val="20"/>
          <w:lang w:eastAsia="en-US"/>
        </w:rPr>
      </w:pPr>
    </w:p>
    <w:p w14:paraId="34C05E48" w14:textId="52EDCB1E" w:rsidR="00C92657" w:rsidRDefault="00C92657" w:rsidP="00FB7DD3">
      <w:pPr>
        <w:spacing w:line="260" w:lineRule="atLeast"/>
        <w:rPr>
          <w:rFonts w:ascii="Arial" w:hAnsi="Arial" w:cs="Arial"/>
          <w:sz w:val="20"/>
          <w:szCs w:val="20"/>
          <w:lang w:eastAsia="en-US"/>
        </w:rPr>
      </w:pPr>
    </w:p>
    <w:p w14:paraId="4532922C" w14:textId="77777777" w:rsidR="00C92657" w:rsidRPr="0070139D" w:rsidRDefault="00C92657"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77777777" w:rsidR="0075039D" w:rsidRDefault="00237744"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4E8F2247" w:rsidR="00D22557" w:rsidRDefault="00BC5EC8"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w:t>
      </w:r>
      <w:r w:rsidR="00116FC2">
        <w:rPr>
          <w:rFonts w:ascii="Arial" w:hAnsi="Arial" w:cs="Arial"/>
          <w:sz w:val="20"/>
          <w:szCs w:val="20"/>
          <w:lang w:eastAsia="en-US"/>
        </w:rPr>
        <w:t xml:space="preserve"> 1</w:t>
      </w:r>
      <w:r>
        <w:rPr>
          <w:rFonts w:ascii="Arial" w:hAnsi="Arial" w:cs="Arial"/>
          <w:sz w:val="20"/>
          <w:szCs w:val="20"/>
          <w:lang w:eastAsia="en-US"/>
        </w:rPr>
        <w:t xml:space="preserve"> </w:t>
      </w:r>
      <w:r w:rsidR="009805BF">
        <w:rPr>
          <w:rFonts w:ascii="Arial" w:hAnsi="Arial" w:cs="Arial"/>
          <w:sz w:val="20"/>
          <w:szCs w:val="20"/>
          <w:lang w:eastAsia="en-US"/>
        </w:rPr>
        <w:t>– PROJEKTNA NALOGA</w:t>
      </w:r>
      <w:r w:rsidR="007E4C43">
        <w:rPr>
          <w:rFonts w:ascii="Arial" w:hAnsi="Arial" w:cs="Arial"/>
          <w:sz w:val="20"/>
          <w:szCs w:val="20"/>
          <w:lang w:eastAsia="en-US"/>
        </w:rPr>
        <w:t xml:space="preserve"> </w:t>
      </w:r>
    </w:p>
    <w:p w14:paraId="3B0F4258" w14:textId="23AD3371" w:rsidR="0075039D" w:rsidRPr="007E5E27" w:rsidRDefault="00475F7F" w:rsidP="00EE6004">
      <w:pPr>
        <w:numPr>
          <w:ilvl w:val="0"/>
          <w:numId w:val="7"/>
        </w:numPr>
        <w:spacing w:line="260" w:lineRule="atLeast"/>
        <w:jc w:val="both"/>
        <w:rPr>
          <w:rFonts w:ascii="Arial" w:hAnsi="Arial" w:cs="Arial"/>
          <w:sz w:val="20"/>
          <w:szCs w:val="20"/>
          <w:lang w:eastAsia="en-US"/>
        </w:rPr>
      </w:pPr>
      <w:r w:rsidRPr="007E5E27">
        <w:rPr>
          <w:rFonts w:ascii="Arial" w:hAnsi="Arial" w:cs="Arial"/>
          <w:sz w:val="20"/>
          <w:szCs w:val="20"/>
          <w:lang w:eastAsia="en-US"/>
        </w:rPr>
        <w:t xml:space="preserve">PRILOGA </w:t>
      </w:r>
      <w:r w:rsidR="00116FC2">
        <w:rPr>
          <w:rFonts w:ascii="Arial" w:hAnsi="Arial" w:cs="Arial"/>
          <w:sz w:val="20"/>
          <w:szCs w:val="20"/>
          <w:lang w:eastAsia="en-US"/>
        </w:rPr>
        <w:t xml:space="preserve">2 </w:t>
      </w:r>
      <w:r w:rsidRPr="007E5E27">
        <w:rPr>
          <w:rFonts w:ascii="Arial" w:hAnsi="Arial" w:cs="Arial"/>
          <w:sz w:val="20"/>
          <w:szCs w:val="20"/>
          <w:lang w:eastAsia="en-US"/>
        </w:rPr>
        <w:t xml:space="preserve">- </w:t>
      </w:r>
      <w:r w:rsidR="0075039D" w:rsidRPr="007E5E27">
        <w:rPr>
          <w:rFonts w:ascii="Arial" w:hAnsi="Arial" w:cs="Arial"/>
          <w:sz w:val="20"/>
          <w:szCs w:val="20"/>
          <w:lang w:eastAsia="en-US"/>
        </w:rPr>
        <w:t xml:space="preserve">ESPD OBRAZEC (datoteka v formatu .xml) </w:t>
      </w:r>
    </w:p>
    <w:p w14:paraId="5371108B" w14:textId="36035DF6" w:rsidR="00874E15" w:rsidRDefault="00475F7F" w:rsidP="00EE6004">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116FC2">
        <w:rPr>
          <w:rFonts w:ascii="Arial" w:hAnsi="Arial" w:cs="Arial"/>
          <w:sz w:val="20"/>
          <w:szCs w:val="20"/>
          <w:lang w:eastAsia="en-US"/>
        </w:rPr>
        <w:t xml:space="preserve">3 </w:t>
      </w:r>
      <w:r>
        <w:rPr>
          <w:rFonts w:ascii="Arial" w:hAnsi="Arial" w:cs="Arial"/>
          <w:sz w:val="20"/>
          <w:szCs w:val="20"/>
          <w:lang w:eastAsia="en-US"/>
        </w:rPr>
        <w:t xml:space="preserve">- </w:t>
      </w:r>
      <w:r w:rsidR="00874E15" w:rsidRPr="00916479">
        <w:rPr>
          <w:rFonts w:ascii="Arial" w:hAnsi="Arial" w:cs="Arial"/>
          <w:sz w:val="20"/>
          <w:szCs w:val="20"/>
          <w:lang w:eastAsia="en-US"/>
        </w:rPr>
        <w:t xml:space="preserve">OBRAZEC »PONUDBA </w:t>
      </w:r>
      <w:r w:rsidR="000C669A">
        <w:rPr>
          <w:rFonts w:ascii="Arial" w:hAnsi="Arial" w:cs="Arial"/>
          <w:sz w:val="20"/>
          <w:szCs w:val="20"/>
          <w:lang w:eastAsia="en-US"/>
        </w:rPr>
        <w:t xml:space="preserve">- </w:t>
      </w:r>
      <w:r w:rsidR="00874E15" w:rsidRPr="00916479">
        <w:rPr>
          <w:rFonts w:ascii="Arial" w:hAnsi="Arial" w:cs="Arial"/>
          <w:sz w:val="20"/>
          <w:szCs w:val="20"/>
          <w:lang w:eastAsia="en-US"/>
        </w:rPr>
        <w:t xml:space="preserve">PONUDBENI PREDRAČUN« </w:t>
      </w:r>
      <w:r w:rsidR="00405DED" w:rsidRPr="007E5E27">
        <w:rPr>
          <w:rFonts w:ascii="Arial" w:hAnsi="Arial" w:cs="Arial"/>
          <w:sz w:val="20"/>
          <w:szCs w:val="20"/>
          <w:lang w:eastAsia="en-US"/>
        </w:rPr>
        <w:t xml:space="preserve">(datoteka v formatu </w:t>
      </w:r>
      <w:r w:rsidR="007F3126">
        <w:rPr>
          <w:rFonts w:ascii="Arial" w:hAnsi="Arial" w:cs="Arial"/>
          <w:sz w:val="20"/>
          <w:szCs w:val="20"/>
          <w:lang w:eastAsia="en-US"/>
        </w:rPr>
        <w:t>word</w:t>
      </w:r>
      <w:r w:rsidR="00405DED" w:rsidRPr="007E5E27">
        <w:rPr>
          <w:rFonts w:ascii="Arial" w:hAnsi="Arial" w:cs="Arial"/>
          <w:sz w:val="20"/>
          <w:szCs w:val="20"/>
          <w:lang w:eastAsia="en-US"/>
        </w:rPr>
        <w:t>)</w:t>
      </w:r>
    </w:p>
    <w:p w14:paraId="352C0BE4" w14:textId="3C0949DF" w:rsidR="009A5BA7" w:rsidRDefault="009A5BA7" w:rsidP="009A5BA7">
      <w:pPr>
        <w:spacing w:line="260" w:lineRule="atLeast"/>
        <w:ind w:left="720"/>
        <w:jc w:val="both"/>
        <w:rPr>
          <w:rFonts w:ascii="Arial" w:hAnsi="Arial" w:cs="Arial"/>
          <w:sz w:val="20"/>
          <w:szCs w:val="20"/>
          <w:lang w:eastAsia="en-US"/>
        </w:rPr>
      </w:pPr>
    </w:p>
    <w:p w14:paraId="4B63D5B0" w14:textId="352D323B" w:rsidR="003830B6" w:rsidRDefault="003830B6" w:rsidP="009A5BA7">
      <w:pPr>
        <w:spacing w:line="260" w:lineRule="atLeast"/>
        <w:ind w:left="720"/>
        <w:jc w:val="both"/>
        <w:rPr>
          <w:rFonts w:ascii="Arial" w:hAnsi="Arial" w:cs="Arial"/>
          <w:sz w:val="20"/>
          <w:szCs w:val="20"/>
          <w:lang w:eastAsia="en-US"/>
        </w:rPr>
      </w:pPr>
    </w:p>
    <w:p w14:paraId="21ECD97A" w14:textId="77777777" w:rsidR="003830B6" w:rsidRDefault="003830B6" w:rsidP="009A5BA7">
      <w:pPr>
        <w:spacing w:line="260" w:lineRule="atLeast"/>
        <w:ind w:left="720"/>
        <w:jc w:val="both"/>
        <w:rPr>
          <w:rFonts w:ascii="Arial" w:hAnsi="Arial" w:cs="Arial"/>
          <w:sz w:val="20"/>
          <w:szCs w:val="20"/>
          <w:lang w:eastAsia="en-US"/>
        </w:rPr>
      </w:pPr>
    </w:p>
    <w:p w14:paraId="209F52A8" w14:textId="22DF5FE0"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6DADA4D8"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w:t>
      </w:r>
      <w:r w:rsidR="00C92657">
        <w:rPr>
          <w:rFonts w:ascii="Arial" w:hAnsi="Arial" w:cs="Arial"/>
          <w:sz w:val="20"/>
          <w:szCs w:val="20"/>
          <w:lang w:eastAsia="en-US"/>
        </w:rPr>
        <w:t>okolje, podnebje in energijo</w:t>
      </w:r>
      <w:r w:rsidRPr="0070139D">
        <w:rPr>
          <w:rFonts w:ascii="Arial" w:hAnsi="Arial" w:cs="Arial"/>
          <w:sz w:val="20"/>
          <w:szCs w:val="20"/>
          <w:lang w:eastAsia="en-US"/>
        </w:rPr>
        <w:t>, Langusova ulica 4, 1</w:t>
      </w:r>
      <w:r w:rsidR="00D944E8">
        <w:rPr>
          <w:rFonts w:ascii="Arial" w:hAnsi="Arial" w:cs="Arial"/>
          <w:sz w:val="20"/>
          <w:szCs w:val="20"/>
          <w:lang w:eastAsia="en-US"/>
        </w:rPr>
        <w:t>000</w:t>
      </w:r>
      <w:r w:rsidRPr="0070139D">
        <w:rPr>
          <w:rFonts w:ascii="Arial" w:hAnsi="Arial" w:cs="Arial"/>
          <w:sz w:val="20"/>
          <w:szCs w:val="20"/>
          <w:lang w:eastAsia="en-US"/>
        </w:rPr>
        <w:t xml:space="preserve">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43C38F9C" w14:textId="77777777" w:rsidR="000C5566" w:rsidRPr="000C5566" w:rsidRDefault="0075039D" w:rsidP="000C5566">
      <w:pPr>
        <w:pStyle w:val="Default"/>
        <w:rPr>
          <w:b/>
          <w:bCs/>
          <w:color w:val="auto"/>
          <w:sz w:val="20"/>
          <w:szCs w:val="20"/>
        </w:rPr>
      </w:pPr>
      <w:r w:rsidRPr="00714B19">
        <w:rPr>
          <w:b/>
          <w:sz w:val="20"/>
          <w:szCs w:val="20"/>
        </w:rPr>
        <w:t>Predmet javnega naročila je</w:t>
      </w:r>
      <w:r w:rsidRPr="00714B19">
        <w:rPr>
          <w:sz w:val="20"/>
          <w:szCs w:val="20"/>
        </w:rPr>
        <w:t>:</w:t>
      </w:r>
      <w:r w:rsidR="00BE03A6" w:rsidRPr="00714B19">
        <w:rPr>
          <w:sz w:val="20"/>
          <w:szCs w:val="20"/>
        </w:rPr>
        <w:t xml:space="preserve"> </w:t>
      </w:r>
      <w:r w:rsidR="000C5566" w:rsidRPr="000C5566">
        <w:rPr>
          <w:color w:val="auto"/>
          <w:sz w:val="20"/>
          <w:szCs w:val="20"/>
        </w:rPr>
        <w:t>Izdelava projektne dokumentacije za Projekt vzdrževalnih del z ukrepi za odpravo čezmernih obremenitev okolja  na opuščenem odlagališču Globovnik</w:t>
      </w:r>
    </w:p>
    <w:p w14:paraId="0FF966D3" w14:textId="40691F80" w:rsidR="00714B19" w:rsidRPr="00714B19" w:rsidRDefault="00714B19" w:rsidP="00714B19">
      <w:pPr>
        <w:pStyle w:val="Odstavekseznama"/>
        <w:ind w:left="0"/>
        <w:rPr>
          <w:rStyle w:val="FontStyle31"/>
          <w:b w:val="0"/>
          <w:bCs w:val="0"/>
          <w:sz w:val="20"/>
          <w:szCs w:val="20"/>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642E29A0" w14:textId="77777777" w:rsidR="00714B19" w:rsidRDefault="00714B19" w:rsidP="00BC5EC8">
      <w:pPr>
        <w:shd w:val="clear" w:color="auto" w:fill="FFFFFF" w:themeFill="background1"/>
        <w:spacing w:line="260" w:lineRule="atLeast"/>
        <w:jc w:val="both"/>
        <w:rPr>
          <w:rFonts w:ascii="Arial" w:hAnsi="Arial" w:cs="Arial"/>
          <w:sz w:val="20"/>
          <w:szCs w:val="20"/>
          <w:lang w:eastAsia="en-US"/>
        </w:rPr>
      </w:pPr>
      <w:bookmarkStart w:id="0" w:name="_Toc156997236"/>
      <w:bookmarkStart w:id="1" w:name="_Toc156998181"/>
    </w:p>
    <w:p w14:paraId="48FA2C73" w14:textId="0F2C1F32" w:rsidR="00714B19" w:rsidRDefault="000C5566" w:rsidP="00BC5EC8">
      <w:pPr>
        <w:shd w:val="clear" w:color="auto" w:fill="FFFFFF" w:themeFill="background1"/>
        <w:spacing w:line="260" w:lineRule="atLeast"/>
        <w:jc w:val="both"/>
        <w:rPr>
          <w:rFonts w:ascii="Arial" w:hAnsi="Arial" w:cs="Arial"/>
          <w:sz w:val="20"/>
          <w:szCs w:val="20"/>
        </w:rPr>
      </w:pPr>
      <w:r w:rsidRPr="000C5566">
        <w:rPr>
          <w:rFonts w:ascii="Arial" w:hAnsi="Arial" w:cs="Arial"/>
          <w:sz w:val="20"/>
          <w:szCs w:val="20"/>
        </w:rPr>
        <w:t>Odlaganje odpadkov iz proizvodnje Tovarne organskih kislin na odlagališče v Globovniku se je začelo leta 1958 in končalo leta 1991, s stečajem tovarne. Odlagališče Globovnik sodi med »Stara okoljska bremena«, ki predstavljajo močno onesnažena območja, na katerih je kljub prenehanju odlaganja in njegovi časovni oddaljenosti, še vedno zaznati veliko obremenitev okolja. Staro breme, odlagališče Globovnik, se nahaja ob glavni cesti Ilirska Bistrica – Knežak, ca. 2 km od Ilirske Bistrice. Najnižja točka odlagališča je ob potoku Trnovšek, na nadmorski višini 420 m in sega do višine 450 m. Obravnavano območje se ureja z Občinskim prostorskim načrtom občine Ilirska Bistrica, Spremembe in dopolnitve št. 1 (Uradni list RS, št. 56/17, 13/18). Območje deponije se razvršča med območje okoljske infrastrukture IB76. Na odlagališču je zgrajen zbirni center za komunalne odpadke. Tega namerava občina Ilirska Bistrica na tem območju posodobiti in razširiti, na osnovi izdelanega programa njegove rekonstrukcije. Sanacijski posegi bodo vsebovali tudi obnovo in nadgradnjo zbirnega centra za komunalne odpadke.</w:t>
      </w:r>
    </w:p>
    <w:p w14:paraId="2AB57098" w14:textId="77777777" w:rsidR="000C5566" w:rsidRPr="000C5566" w:rsidRDefault="000C5566" w:rsidP="00BC5EC8">
      <w:pPr>
        <w:shd w:val="clear" w:color="auto" w:fill="FFFFFF" w:themeFill="background1"/>
        <w:spacing w:line="260" w:lineRule="atLeast"/>
        <w:jc w:val="both"/>
        <w:rPr>
          <w:rFonts w:ascii="Arial" w:hAnsi="Arial" w:cs="Arial"/>
          <w:sz w:val="20"/>
          <w:szCs w:val="20"/>
          <w:lang w:eastAsia="en-US"/>
        </w:rPr>
      </w:pPr>
    </w:p>
    <w:p w14:paraId="5885BF69" w14:textId="30B7D962" w:rsidR="001875C4" w:rsidRPr="000C5566" w:rsidRDefault="001875C4" w:rsidP="00BC5EC8">
      <w:pPr>
        <w:shd w:val="clear" w:color="auto" w:fill="FFFFFF" w:themeFill="background1"/>
        <w:spacing w:line="260" w:lineRule="atLeast"/>
        <w:jc w:val="both"/>
        <w:rPr>
          <w:rFonts w:ascii="Arial" w:hAnsi="Arial" w:cs="Arial"/>
          <w:sz w:val="20"/>
          <w:szCs w:val="20"/>
          <w:lang w:eastAsia="en-US"/>
        </w:rPr>
      </w:pPr>
      <w:r w:rsidRPr="000C5566">
        <w:rPr>
          <w:rFonts w:ascii="Arial" w:hAnsi="Arial" w:cs="Arial"/>
          <w:sz w:val="20"/>
          <w:szCs w:val="20"/>
          <w:lang w:eastAsia="en-US"/>
        </w:rPr>
        <w:t xml:space="preserve">Podrobnejši opis </w:t>
      </w:r>
      <w:r w:rsidR="00432202" w:rsidRPr="000C5566">
        <w:rPr>
          <w:rFonts w:ascii="Arial" w:hAnsi="Arial" w:cs="Arial"/>
          <w:sz w:val="20"/>
          <w:szCs w:val="20"/>
          <w:lang w:eastAsia="en-US"/>
        </w:rPr>
        <w:t xml:space="preserve">del </w:t>
      </w:r>
      <w:r w:rsidRPr="000C5566">
        <w:rPr>
          <w:rFonts w:ascii="Arial" w:hAnsi="Arial" w:cs="Arial"/>
          <w:sz w:val="20"/>
          <w:szCs w:val="20"/>
          <w:lang w:eastAsia="en-US"/>
        </w:rPr>
        <w:t xml:space="preserve">in druge zahteve so razvidne iz </w:t>
      </w:r>
      <w:r w:rsidR="00BC5EC8" w:rsidRPr="000C5566">
        <w:rPr>
          <w:rFonts w:ascii="Arial" w:hAnsi="Arial" w:cs="Arial"/>
          <w:sz w:val="20"/>
          <w:szCs w:val="20"/>
          <w:lang w:eastAsia="en-US"/>
        </w:rPr>
        <w:t xml:space="preserve">priloge Projektna </w:t>
      </w:r>
      <w:r w:rsidR="009805BF" w:rsidRPr="000C5566">
        <w:rPr>
          <w:rFonts w:ascii="Arial" w:hAnsi="Arial" w:cs="Arial"/>
          <w:sz w:val="20"/>
          <w:szCs w:val="20"/>
          <w:lang w:eastAsia="en-US"/>
        </w:rPr>
        <w:t>naloga</w:t>
      </w:r>
      <w:r w:rsidRPr="000C5566">
        <w:rPr>
          <w:rFonts w:ascii="Arial" w:hAnsi="Arial" w:cs="Arial"/>
          <w:sz w:val="20"/>
          <w:szCs w:val="20"/>
          <w:lang w:eastAsia="en-US"/>
        </w:rPr>
        <w:t xml:space="preserve">. </w:t>
      </w:r>
    </w:p>
    <w:p w14:paraId="1E0D0CEB" w14:textId="77777777" w:rsidR="001875C4" w:rsidRDefault="001875C4" w:rsidP="007E5E27">
      <w:pPr>
        <w:widowControl w:val="0"/>
        <w:autoSpaceDE w:val="0"/>
        <w:autoSpaceDN w:val="0"/>
        <w:adjustRightInd w:val="0"/>
        <w:spacing w:line="260" w:lineRule="atLeast"/>
        <w:jc w:val="both"/>
        <w:rPr>
          <w:rFonts w:ascii="Arial" w:hAnsi="Arial" w:cs="Arial"/>
          <w:sz w:val="20"/>
          <w:szCs w:val="20"/>
        </w:rPr>
      </w:pPr>
    </w:p>
    <w:p w14:paraId="47041DA6" w14:textId="2182DC2C" w:rsidR="007E5E27" w:rsidRPr="0070139D" w:rsidRDefault="007E5E27" w:rsidP="007E5E27">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w:t>
      </w:r>
      <w:r>
        <w:rPr>
          <w:rFonts w:ascii="Arial" w:hAnsi="Arial" w:cs="Arial"/>
          <w:sz w:val="20"/>
          <w:szCs w:val="20"/>
          <w:lang w:eastAsia="en-US"/>
        </w:rPr>
        <w:t xml:space="preserve"> partnerje v skupini ponudnikov</w:t>
      </w:r>
      <w:r w:rsidRPr="0070139D">
        <w:rPr>
          <w:rFonts w:ascii="Arial" w:hAnsi="Arial" w:cs="Arial"/>
          <w:sz w:val="20"/>
          <w:szCs w:val="20"/>
          <w:lang w:eastAsia="en-US"/>
        </w:rPr>
        <w:t xml:space="preserve"> razen</w:t>
      </w:r>
      <w:r>
        <w:rPr>
          <w:rFonts w:ascii="Arial" w:hAnsi="Arial" w:cs="Arial"/>
          <w:sz w:val="20"/>
          <w:szCs w:val="20"/>
          <w:lang w:eastAsia="en-US"/>
        </w:rPr>
        <w:t>,</w:t>
      </w:r>
      <w:r w:rsidRPr="0070139D">
        <w:rPr>
          <w:rFonts w:ascii="Arial" w:hAnsi="Arial" w:cs="Arial"/>
          <w:sz w:val="20"/>
          <w:szCs w:val="20"/>
          <w:lang w:eastAsia="en-US"/>
        </w:rPr>
        <w:t xml:space="preserve"> če je za posamezno zahtevo drugače določeno. </w:t>
      </w:r>
    </w:p>
    <w:p w14:paraId="03F24E89" w14:textId="77777777" w:rsidR="007E5E27" w:rsidRDefault="007E5E27" w:rsidP="007E5E27">
      <w:pPr>
        <w:spacing w:line="260" w:lineRule="atLeast"/>
        <w:jc w:val="both"/>
        <w:rPr>
          <w:rFonts w:ascii="Arial" w:hAnsi="Arial" w:cs="Arial"/>
          <w:sz w:val="20"/>
          <w:szCs w:val="20"/>
          <w:lang w:eastAsia="en-US"/>
        </w:rPr>
      </w:pPr>
    </w:p>
    <w:p w14:paraId="7F86554D" w14:textId="52E6720D" w:rsidR="00B40237" w:rsidRDefault="007E5E27" w:rsidP="00B40237">
      <w:pPr>
        <w:pStyle w:val="Tekst"/>
        <w:rPr>
          <w:rFonts w:ascii="Arial" w:hAnsi="Arial" w:cs="Arial"/>
          <w:noProof/>
        </w:rPr>
      </w:pPr>
      <w:r w:rsidRPr="00572A55">
        <w:rPr>
          <w:rFonts w:ascii="Arial" w:hAnsi="Arial" w:cs="Arial"/>
          <w:b/>
          <w:bCs/>
          <w:iCs/>
        </w:rPr>
        <w:t>Rok izvedbe pogodbe:</w:t>
      </w:r>
      <w:r>
        <w:rPr>
          <w:rFonts w:ascii="Arial" w:hAnsi="Arial" w:cs="Arial"/>
          <w:b/>
          <w:bCs/>
          <w:iCs/>
        </w:rPr>
        <w:t xml:space="preserve"> </w:t>
      </w:r>
      <w:r w:rsidR="008A0916">
        <w:rPr>
          <w:rFonts w:ascii="Arial" w:hAnsi="Arial" w:cs="Arial"/>
          <w:b/>
          <w:bCs/>
          <w:iCs/>
        </w:rPr>
        <w:t xml:space="preserve"> </w:t>
      </w:r>
      <w:r w:rsidR="00B40237" w:rsidRPr="000C5566">
        <w:rPr>
          <w:rFonts w:ascii="Arial" w:hAnsi="Arial" w:cs="Arial"/>
          <w:noProof/>
        </w:rPr>
        <w:t>Rok</w:t>
      </w:r>
      <w:r w:rsidR="00934473" w:rsidRPr="000C5566">
        <w:rPr>
          <w:rFonts w:ascii="Arial" w:hAnsi="Arial" w:cs="Arial"/>
          <w:noProof/>
        </w:rPr>
        <w:t xml:space="preserve"> izvedbe je </w:t>
      </w:r>
      <w:r w:rsidR="000C5566" w:rsidRPr="000C5566">
        <w:rPr>
          <w:rFonts w:ascii="Arial" w:hAnsi="Arial" w:cs="Arial"/>
        </w:rPr>
        <w:t xml:space="preserve">308 dni </w:t>
      </w:r>
      <w:r w:rsidR="00B22342">
        <w:rPr>
          <w:rFonts w:ascii="Arial" w:hAnsi="Arial" w:cs="Arial"/>
          <w:noProof/>
        </w:rPr>
        <w:t>od uvedbe v delo</w:t>
      </w:r>
      <w:r w:rsidR="00B40237" w:rsidRPr="003856D0">
        <w:rPr>
          <w:rFonts w:ascii="Arial" w:hAnsi="Arial" w:cs="Arial"/>
          <w:noProof/>
        </w:rPr>
        <w:t>.</w:t>
      </w:r>
      <w:r w:rsidR="008534E3" w:rsidRPr="00E5249B">
        <w:rPr>
          <w:rFonts w:ascii="Arial" w:hAnsi="Arial" w:cs="Arial"/>
          <w:iCs/>
        </w:rPr>
        <w:t xml:space="preserve"> </w:t>
      </w:r>
    </w:p>
    <w:p w14:paraId="3F7936D3" w14:textId="77777777" w:rsidR="00B40237" w:rsidRPr="00A5299D" w:rsidRDefault="00B40237" w:rsidP="00B40237">
      <w:pPr>
        <w:pStyle w:val="Tekst"/>
        <w:rPr>
          <w:rFonts w:ascii="Arial" w:hAnsi="Arial" w:cs="Arial"/>
          <w:noProof/>
        </w:rPr>
      </w:pPr>
    </w:p>
    <w:bookmarkEnd w:id="0"/>
    <w:bookmarkEnd w:id="1"/>
    <w:p w14:paraId="74DAF500" w14:textId="77777777" w:rsidR="00874E15" w:rsidRPr="00916479" w:rsidRDefault="00874E15" w:rsidP="00BC5EC8">
      <w:pPr>
        <w:keepNext/>
        <w:shd w:val="clear" w:color="auto" w:fill="FFFFFF" w:themeFill="background1"/>
        <w:spacing w:line="260" w:lineRule="atLeast"/>
        <w:jc w:val="both"/>
        <w:outlineLvl w:val="1"/>
        <w:rPr>
          <w:rFonts w:ascii="Arial" w:hAnsi="Arial" w:cs="Arial"/>
          <w:b/>
          <w:bCs/>
          <w:iCs/>
          <w:sz w:val="20"/>
          <w:szCs w:val="20"/>
        </w:rPr>
      </w:pPr>
      <w:r w:rsidRPr="00BC5EC8">
        <w:rPr>
          <w:rFonts w:ascii="Arial" w:hAnsi="Arial" w:cs="Arial"/>
          <w:b/>
          <w:bCs/>
          <w:iCs/>
          <w:sz w:val="20"/>
          <w:szCs w:val="20"/>
        </w:rPr>
        <w:t>Elektronska predložitev ponudb</w:t>
      </w:r>
    </w:p>
    <w:p w14:paraId="0EF5EE40" w14:textId="7E44B2AB"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10" w:history="1">
        <w:r w:rsidR="008A05AA" w:rsidRPr="00960A1D">
          <w:rPr>
            <w:rStyle w:val="Hiperpovezava"/>
            <w:rFonts w:ascii="Arial" w:eastAsia="Calibri" w:hAnsi="Arial" w:cs="Arial"/>
            <w:sz w:val="20"/>
            <w:szCs w:val="20"/>
            <w:lang w:eastAsia="en-US"/>
          </w:rPr>
          <w:t>https://ejn.gov.si/</w:t>
        </w:r>
      </w:hyperlink>
      <w:r w:rsidR="008A05AA">
        <w:rPr>
          <w:rFonts w:ascii="Arial" w:eastAsia="Calibri" w:hAnsi="Arial" w:cs="Arial"/>
          <w:sz w:val="20"/>
          <w:szCs w:val="20"/>
          <w:u w:val="single"/>
          <w:lang w:eastAsia="en-US"/>
        </w:rPr>
        <w:t xml:space="preserve"> </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1"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18C9CCCC" w14:textId="77777777" w:rsidR="00116FC2" w:rsidRPr="00E17C53" w:rsidRDefault="00116FC2" w:rsidP="00116FC2">
      <w:pPr>
        <w:spacing w:line="260" w:lineRule="atLeast"/>
        <w:jc w:val="both"/>
        <w:rPr>
          <w:rFonts w:ascii="Arial" w:eastAsia="Calibri" w:hAnsi="Arial" w:cs="Arial"/>
          <w:sz w:val="20"/>
          <w:szCs w:val="22"/>
          <w:lang w:eastAsia="en-US"/>
        </w:rPr>
      </w:pPr>
      <w:r w:rsidRPr="00E17C53">
        <w:rPr>
          <w:rFonts w:ascii="Arial" w:eastAsia="Calibri" w:hAnsi="Arial" w:cs="Arial"/>
          <w:sz w:val="20"/>
          <w:szCs w:val="20"/>
        </w:rPr>
        <w:t xml:space="preserve">Ponudba se šteje za pravočasno oddano, če jo naročnik prejme preko sistema e-JN </w:t>
      </w:r>
      <w:r w:rsidRPr="00E17C53">
        <w:rPr>
          <w:rFonts w:ascii="Arial" w:eastAsia="Calibri" w:hAnsi="Arial" w:cs="Arial"/>
          <w:sz w:val="20"/>
          <w:szCs w:val="20"/>
          <w:u w:val="single"/>
        </w:rPr>
        <w:t xml:space="preserve">https://ejn.gov.si </w:t>
      </w:r>
      <w:r w:rsidRPr="00E17C53">
        <w:rPr>
          <w:rFonts w:ascii="Arial" w:eastAsia="Calibri" w:hAnsi="Arial" w:cs="Arial"/>
          <w:sz w:val="20"/>
          <w:szCs w:val="20"/>
        </w:rPr>
        <w:t>najkasneje do dneva in ure, kot je to določeno v obvestilu o naročilu, objavljenem na portalu javnih naročil</w:t>
      </w:r>
      <w:r w:rsidRPr="00E17C53">
        <w:rPr>
          <w:rFonts w:ascii="Arial" w:eastAsia="Calibri" w:hAnsi="Arial" w:cs="Arial"/>
          <w:b/>
          <w:sz w:val="20"/>
          <w:szCs w:val="22"/>
          <w:lang w:eastAsia="en-US"/>
        </w:rPr>
        <w:t>.</w:t>
      </w:r>
      <w:r w:rsidRPr="00E17C53">
        <w:rPr>
          <w:rFonts w:ascii="Arial" w:eastAsia="Calibri" w:hAnsi="Arial" w:cs="Arial"/>
          <w:sz w:val="20"/>
          <w:szCs w:val="22"/>
          <w:lang w:eastAsia="en-US"/>
        </w:rPr>
        <w:t xml:space="preserve"> Za oddano ponudbo se šteje ponudba, ki je v informacijskem sistemu e-JN označena s statusom »ODDANO«.</w:t>
      </w:r>
    </w:p>
    <w:p w14:paraId="342BCD4F" w14:textId="77777777" w:rsidR="00B17E66" w:rsidRPr="00161C6E" w:rsidRDefault="00B17E66" w:rsidP="00FB7DD3">
      <w:pPr>
        <w:spacing w:line="260" w:lineRule="atLeast"/>
        <w:jc w:val="both"/>
        <w:rPr>
          <w:rFonts w:ascii="Arial" w:eastAsia="Calibri" w:hAnsi="Arial" w:cs="Arial"/>
          <w:sz w:val="20"/>
          <w:szCs w:val="22"/>
          <w:lang w:eastAsia="en-US"/>
        </w:rPr>
      </w:pPr>
    </w:p>
    <w:p w14:paraId="0F700F05"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8FCE0F9" w14:textId="77777777" w:rsidR="00237744" w:rsidRPr="00161C6E" w:rsidRDefault="00237744" w:rsidP="00FB7DD3">
      <w:pPr>
        <w:spacing w:line="260" w:lineRule="atLeast"/>
        <w:jc w:val="both"/>
        <w:rPr>
          <w:rFonts w:ascii="Arial" w:eastAsia="Calibri" w:hAnsi="Arial" w:cs="Arial"/>
          <w:sz w:val="20"/>
          <w:szCs w:val="22"/>
          <w:lang w:eastAsia="en-US"/>
        </w:rPr>
      </w:pPr>
    </w:p>
    <w:p w14:paraId="784F8619"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0DA0B75"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D72E13">
        <w:rPr>
          <w:rFonts w:ascii="Arial" w:eastAsia="Calibri" w:hAnsi="Arial" w:cs="Arial"/>
          <w:sz w:val="20"/>
          <w:szCs w:val="22"/>
          <w:lang w:eastAsia="en-US"/>
        </w:rPr>
        <w:t>B.5</w:t>
      </w:r>
      <w:r w:rsidR="00D72E13" w:rsidRPr="00F927EF">
        <w:rPr>
          <w:rFonts w:ascii="Arial" w:eastAsia="Calibri" w:hAnsi="Arial" w:cs="Arial"/>
          <w:sz w:val="20"/>
          <w:szCs w:val="22"/>
          <w:lang w:eastAsia="en-US"/>
        </w:rPr>
        <w:t xml:space="preserve">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B82ABC3" w14:textId="0B1DE549"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4F1C603" w14:textId="5844AE17" w:rsidR="00441E67" w:rsidRDefault="00441E67" w:rsidP="00FB7DD3">
      <w:pPr>
        <w:spacing w:line="260" w:lineRule="atLeast"/>
        <w:jc w:val="both"/>
        <w:rPr>
          <w:rFonts w:ascii="Arial" w:eastAsia="Calibri" w:hAnsi="Arial" w:cs="Arial"/>
          <w:sz w:val="20"/>
          <w:szCs w:val="20"/>
        </w:rPr>
      </w:pPr>
    </w:p>
    <w:p w14:paraId="7931D6BE"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DD77DFF" w14:textId="77777777" w:rsidR="00441E67" w:rsidRPr="00916479" w:rsidRDefault="00441E67" w:rsidP="00FB7DD3">
      <w:pPr>
        <w:spacing w:line="260" w:lineRule="atLeast"/>
        <w:jc w:val="both"/>
        <w:rPr>
          <w:rFonts w:ascii="Arial" w:eastAsia="Calibri" w:hAnsi="Arial"/>
          <w:sz w:val="20"/>
          <w:szCs w:val="22"/>
          <w:lang w:eastAsia="en-US"/>
        </w:rPr>
      </w:pPr>
    </w:p>
    <w:p w14:paraId="7B609B01" w14:textId="25CE665E"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467A9C1B" w14:textId="77777777" w:rsidR="00116FC2" w:rsidRPr="00E17C53" w:rsidRDefault="00116FC2" w:rsidP="00116FC2">
      <w:pPr>
        <w:spacing w:line="260" w:lineRule="atLeast"/>
        <w:jc w:val="both"/>
        <w:rPr>
          <w:rFonts w:ascii="Arial" w:eastAsia="Calibri" w:hAnsi="Arial" w:cs="Arial"/>
          <w:sz w:val="20"/>
          <w:szCs w:val="20"/>
        </w:rPr>
      </w:pPr>
      <w:r w:rsidRPr="00E17C53">
        <w:rPr>
          <w:rFonts w:ascii="Arial" w:eastAsia="Calibri" w:hAnsi="Arial" w:cs="Arial"/>
          <w:sz w:val="20"/>
          <w:szCs w:val="20"/>
          <w:lang w:eastAsia="en-US"/>
        </w:rPr>
        <w:t xml:space="preserve">Odpiranje ponudb bo potekalo avtomatično v informacijskem sistemu e-JN na spletnem naslovu </w:t>
      </w:r>
      <w:hyperlink r:id="rId14" w:history="1">
        <w:r w:rsidRPr="00E17C53">
          <w:rPr>
            <w:rStyle w:val="Hiperpovezava"/>
            <w:rFonts w:ascii="Arial" w:eastAsia="Calibri" w:hAnsi="Arial" w:cs="Arial"/>
            <w:sz w:val="20"/>
            <w:szCs w:val="20"/>
            <w:lang w:eastAsia="en-US"/>
          </w:rPr>
          <w:t>https://ejn.gov.si</w:t>
        </w:r>
      </w:hyperlink>
      <w:r w:rsidRPr="00E17C53">
        <w:rPr>
          <w:rFonts w:ascii="Arial" w:eastAsia="Calibri" w:hAnsi="Arial" w:cs="Arial"/>
          <w:sz w:val="20"/>
          <w:szCs w:val="20"/>
          <w:lang w:eastAsia="en-US"/>
        </w:rPr>
        <w:t xml:space="preserve">  na dan in uro, kot je to določeno v obvestilu o naročilu, objavljenem na portalu javnih naročil.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1317BD89" w14:textId="3A00EA43" w:rsidR="00CC7B1D" w:rsidRPr="00CC7B1D" w:rsidRDefault="00CC7B1D" w:rsidP="00CC7B1D">
      <w:pPr>
        <w:spacing w:line="260" w:lineRule="atLeast"/>
        <w:rPr>
          <w:rFonts w:ascii="Arial" w:hAnsi="Arial"/>
          <w:b/>
          <w:bCs/>
          <w:sz w:val="20"/>
          <w:lang w:eastAsia="en-US"/>
        </w:rPr>
      </w:pPr>
      <w:r w:rsidRPr="005372B0">
        <w:rPr>
          <w:rFonts w:ascii="Arial" w:hAnsi="Arial"/>
          <w:b/>
          <w:bCs/>
          <w:sz w:val="20"/>
          <w:lang w:eastAsia="en-US"/>
        </w:rPr>
        <w:t xml:space="preserve">                                                                                                     </w:t>
      </w:r>
      <w:r w:rsidR="00405DED">
        <w:rPr>
          <w:rFonts w:ascii="Arial" w:hAnsi="Arial"/>
          <w:b/>
          <w:bCs/>
          <w:sz w:val="20"/>
          <w:lang w:eastAsia="en-US"/>
        </w:rPr>
        <w:tab/>
        <w:t xml:space="preserve">               </w:t>
      </w:r>
      <w:r w:rsidRPr="005372B0">
        <w:rPr>
          <w:rFonts w:ascii="Arial" w:hAnsi="Arial"/>
          <w:b/>
          <w:bCs/>
          <w:sz w:val="20"/>
          <w:lang w:eastAsia="en-US"/>
        </w:rPr>
        <w:t>mag. Bojan KUMER</w:t>
      </w:r>
    </w:p>
    <w:p w14:paraId="10CEEA78" w14:textId="2E36D7F4" w:rsidR="00CC7B1D" w:rsidRPr="005372B0" w:rsidRDefault="00CC7B1D" w:rsidP="00CC7B1D">
      <w:pPr>
        <w:spacing w:line="260" w:lineRule="atLeast"/>
        <w:rPr>
          <w:rFonts w:ascii="Arial" w:hAnsi="Arial" w:cs="Arial"/>
          <w:sz w:val="20"/>
          <w:szCs w:val="20"/>
          <w:shd w:val="clear" w:color="auto" w:fill="FFFFFF"/>
        </w:rPr>
      </w:pP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Pr>
          <w:rFonts w:ascii="Arial" w:hAnsi="Arial" w:cs="Arial"/>
          <w:sz w:val="20"/>
          <w:szCs w:val="20"/>
          <w:lang w:eastAsia="en-US"/>
        </w:rPr>
        <w:tab/>
      </w:r>
      <w:r w:rsidR="00405DED">
        <w:rPr>
          <w:rFonts w:ascii="Arial" w:hAnsi="Arial" w:cs="Arial"/>
          <w:sz w:val="20"/>
          <w:szCs w:val="20"/>
          <w:lang w:eastAsia="en-US"/>
        </w:rPr>
        <w:tab/>
      </w:r>
      <w:r w:rsidR="00405DED">
        <w:rPr>
          <w:rFonts w:ascii="Arial" w:hAnsi="Arial" w:cs="Arial"/>
          <w:sz w:val="20"/>
          <w:szCs w:val="20"/>
          <w:lang w:eastAsia="en-US"/>
        </w:rPr>
        <w:tab/>
        <w:t xml:space="preserve">            </w:t>
      </w:r>
      <w:r>
        <w:rPr>
          <w:rFonts w:ascii="Arial" w:hAnsi="Arial" w:cs="Arial"/>
          <w:sz w:val="20"/>
          <w:szCs w:val="20"/>
          <w:lang w:eastAsia="en-US"/>
        </w:rPr>
        <w:t>m</w:t>
      </w:r>
      <w:r w:rsidRPr="003D4649">
        <w:rPr>
          <w:rFonts w:ascii="Arial" w:hAnsi="Arial" w:cs="Arial"/>
          <w:sz w:val="20"/>
          <w:szCs w:val="20"/>
          <w:lang w:eastAsia="en-US"/>
        </w:rPr>
        <w:t>inister</w:t>
      </w:r>
    </w:p>
    <w:p w14:paraId="6D05ABD2" w14:textId="5B40BAE3" w:rsidR="00CC7B1D" w:rsidRPr="005372B0" w:rsidRDefault="00CC7B1D" w:rsidP="00CC7B1D">
      <w:pPr>
        <w:spacing w:line="260" w:lineRule="atLeast"/>
        <w:rPr>
          <w:rFonts w:ascii="Arial" w:hAnsi="Arial" w:cs="Arial"/>
          <w:sz w:val="20"/>
          <w:szCs w:val="20"/>
          <w:lang w:eastAsia="en-US"/>
        </w:rPr>
      </w:pPr>
      <w:r>
        <w:rPr>
          <w:rFonts w:ascii="Arial" w:hAnsi="Arial" w:cs="Arial"/>
          <w:sz w:val="20"/>
          <w:szCs w:val="20"/>
          <w:shd w:val="clear" w:color="auto" w:fill="FFFFFF"/>
        </w:rPr>
        <w:t xml:space="preserve">   </w:t>
      </w:r>
    </w:p>
    <w:p w14:paraId="0D9D9A44" w14:textId="77777777" w:rsidR="00CC7B1D" w:rsidRPr="003D4649" w:rsidRDefault="00CC7B1D" w:rsidP="00CC7B1D">
      <w:pPr>
        <w:spacing w:line="260" w:lineRule="atLeast"/>
        <w:rPr>
          <w:rFonts w:ascii="Arial" w:hAnsi="Arial" w:cs="Arial"/>
          <w:sz w:val="20"/>
          <w:szCs w:val="20"/>
          <w:lang w:eastAsia="en-US"/>
        </w:rPr>
      </w:pPr>
      <w:r w:rsidRPr="003D4649">
        <w:rPr>
          <w:rFonts w:ascii="Arial" w:hAnsi="Arial" w:cs="Arial"/>
          <w:sz w:val="20"/>
          <w:szCs w:val="20"/>
          <w:lang w:eastAsia="en-US"/>
        </w:rPr>
        <w:t xml:space="preserve">                                                                                                                       </w:t>
      </w:r>
      <w:r>
        <w:rPr>
          <w:rFonts w:ascii="Arial" w:hAnsi="Arial" w:cs="Arial"/>
          <w:sz w:val="20"/>
          <w:szCs w:val="20"/>
          <w:lang w:eastAsia="en-US"/>
        </w:rPr>
        <w:tab/>
      </w:r>
    </w:p>
    <w:p w14:paraId="12BDDEC8" w14:textId="77777777" w:rsidR="00A740FB" w:rsidRPr="00C92657" w:rsidRDefault="00A740FB" w:rsidP="00FB7DD3">
      <w:pPr>
        <w:spacing w:line="260" w:lineRule="atLeast"/>
        <w:rPr>
          <w:rFonts w:ascii="Arial" w:hAnsi="Arial" w:cs="Arial"/>
          <w:sz w:val="20"/>
          <w:szCs w:val="20"/>
          <w:highlight w:val="cyan"/>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12C7CE50" w14:textId="77777777" w:rsidR="000D57BA" w:rsidRDefault="000D57BA" w:rsidP="00A54C59">
      <w:pPr>
        <w:spacing w:line="260" w:lineRule="atLeast"/>
        <w:jc w:val="both"/>
        <w:rPr>
          <w:rFonts w:ascii="Arial" w:hAnsi="Arial" w:cs="Arial"/>
          <w:b/>
          <w:sz w:val="20"/>
          <w:szCs w:val="20"/>
          <w:lang w:eastAsia="en-US"/>
        </w:rPr>
      </w:pPr>
    </w:p>
    <w:p w14:paraId="16429BE5" w14:textId="77777777" w:rsidR="000D57BA" w:rsidRDefault="000D57BA" w:rsidP="00A54C59">
      <w:pPr>
        <w:spacing w:line="260" w:lineRule="atLeast"/>
        <w:jc w:val="both"/>
        <w:rPr>
          <w:rFonts w:ascii="Arial" w:hAnsi="Arial" w:cs="Arial"/>
          <w:b/>
          <w:sz w:val="20"/>
          <w:szCs w:val="20"/>
          <w:lang w:eastAsia="en-US"/>
        </w:rPr>
      </w:pPr>
    </w:p>
    <w:p w14:paraId="146368F3" w14:textId="77777777" w:rsidR="000D57BA" w:rsidRDefault="000D57BA" w:rsidP="00A54C59">
      <w:pPr>
        <w:spacing w:line="260" w:lineRule="atLeast"/>
        <w:jc w:val="both"/>
        <w:rPr>
          <w:rFonts w:ascii="Arial" w:hAnsi="Arial" w:cs="Arial"/>
          <w:b/>
          <w:sz w:val="20"/>
          <w:szCs w:val="20"/>
          <w:lang w:eastAsia="en-US"/>
        </w:rPr>
      </w:pPr>
    </w:p>
    <w:p w14:paraId="44BDF410" w14:textId="77777777" w:rsidR="000D57BA" w:rsidRDefault="000D57BA" w:rsidP="00A54C59">
      <w:pPr>
        <w:spacing w:line="260" w:lineRule="atLeast"/>
        <w:jc w:val="both"/>
        <w:rPr>
          <w:rFonts w:ascii="Arial" w:hAnsi="Arial" w:cs="Arial"/>
          <w:b/>
          <w:sz w:val="20"/>
          <w:szCs w:val="20"/>
          <w:lang w:eastAsia="en-US"/>
        </w:rPr>
      </w:pPr>
    </w:p>
    <w:p w14:paraId="6FD46339" w14:textId="77777777" w:rsidR="008A0916" w:rsidRDefault="008A0916" w:rsidP="00A54C59">
      <w:pPr>
        <w:spacing w:line="260" w:lineRule="atLeast"/>
        <w:jc w:val="both"/>
        <w:rPr>
          <w:rFonts w:ascii="Arial" w:hAnsi="Arial" w:cs="Arial"/>
          <w:b/>
          <w:sz w:val="20"/>
          <w:szCs w:val="20"/>
          <w:lang w:eastAsia="en-US"/>
        </w:rPr>
      </w:pPr>
    </w:p>
    <w:p w14:paraId="4E97F760" w14:textId="4A8347FB" w:rsidR="00116FC2" w:rsidRDefault="00116FC2" w:rsidP="00A54C59">
      <w:pPr>
        <w:spacing w:line="260" w:lineRule="atLeast"/>
        <w:jc w:val="both"/>
        <w:rPr>
          <w:rFonts w:ascii="Arial" w:hAnsi="Arial" w:cs="Arial"/>
          <w:b/>
          <w:sz w:val="20"/>
          <w:szCs w:val="20"/>
          <w:lang w:eastAsia="en-US"/>
        </w:rPr>
      </w:pPr>
      <w:r>
        <w:rPr>
          <w:rFonts w:ascii="Arial" w:hAnsi="Arial" w:cs="Arial"/>
          <w:b/>
          <w:sz w:val="20"/>
          <w:szCs w:val="20"/>
          <w:lang w:eastAsia="en-US"/>
        </w:rPr>
        <w:br w:type="page"/>
      </w:r>
    </w:p>
    <w:p w14:paraId="296D4A57" w14:textId="77777777" w:rsidR="008A0916" w:rsidRDefault="008A0916" w:rsidP="00A54C59">
      <w:pPr>
        <w:spacing w:line="260" w:lineRule="atLeast"/>
        <w:jc w:val="both"/>
        <w:rPr>
          <w:rFonts w:ascii="Arial" w:hAnsi="Arial" w:cs="Arial"/>
          <w:b/>
          <w:sz w:val="20"/>
          <w:szCs w:val="20"/>
          <w:lang w:eastAsia="en-US"/>
        </w:rPr>
      </w:pPr>
    </w:p>
    <w:p w14:paraId="78156F86" w14:textId="3956B62F"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EE6004">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1E85D8AE"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Pri oddaji javnega naročila se bodo uporabljala predvsem določila naslednjih predpisov:</w:t>
      </w:r>
    </w:p>
    <w:p w14:paraId="64E8E9C0" w14:textId="2CD2BAF0"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w:t>
      </w:r>
      <w:r w:rsidR="0075039D" w:rsidRPr="00CC7B1D">
        <w:rPr>
          <w:rFonts w:ascii="Arial" w:hAnsi="Arial" w:cs="Arial"/>
          <w:sz w:val="20"/>
          <w:szCs w:val="20"/>
          <w:lang w:eastAsia="en-US"/>
        </w:rPr>
        <w:t>Uradni list RS št. 91/15 – ZJN-3</w:t>
      </w:r>
      <w:r w:rsidR="0081496E" w:rsidRPr="00CC7B1D">
        <w:rPr>
          <w:rFonts w:ascii="Arial" w:hAnsi="Arial" w:cs="Arial"/>
          <w:sz w:val="20"/>
          <w:szCs w:val="20"/>
          <w:lang w:eastAsia="en-US"/>
        </w:rPr>
        <w:t>,</w:t>
      </w:r>
      <w:r w:rsidR="00874E15" w:rsidRPr="00CC7B1D">
        <w:rPr>
          <w:rFonts w:ascii="Arial" w:hAnsi="Arial" w:cs="Arial"/>
          <w:sz w:val="20"/>
          <w:szCs w:val="20"/>
          <w:lang w:eastAsia="en-US"/>
        </w:rPr>
        <w:t xml:space="preserve"> 14/18</w:t>
      </w:r>
      <w:r w:rsidR="00207B4C" w:rsidRPr="00CC7B1D">
        <w:rPr>
          <w:rFonts w:ascii="Arial" w:hAnsi="Arial" w:cs="Arial"/>
          <w:sz w:val="20"/>
          <w:szCs w:val="20"/>
          <w:lang w:eastAsia="en-US"/>
        </w:rPr>
        <w:t>,</w:t>
      </w:r>
      <w:r w:rsidR="0081496E" w:rsidRPr="00CC7B1D">
        <w:rPr>
          <w:rFonts w:ascii="Arial" w:hAnsi="Arial" w:cs="Arial"/>
          <w:sz w:val="20"/>
          <w:szCs w:val="20"/>
          <w:lang w:eastAsia="en-US"/>
        </w:rPr>
        <w:t xml:space="preserve"> 121/21</w:t>
      </w:r>
      <w:r w:rsidR="00207B4C" w:rsidRPr="00CC7B1D">
        <w:rPr>
          <w:rFonts w:ascii="Arial" w:hAnsi="Arial" w:cs="Arial"/>
          <w:b/>
          <w:bCs/>
          <w:sz w:val="18"/>
          <w:szCs w:val="18"/>
          <w:shd w:val="clear" w:color="auto" w:fill="FFFFFF"/>
        </w:rPr>
        <w:t>, </w:t>
      </w:r>
      <w:hyperlink r:id="rId15" w:tgtFrame="_blank" w:tooltip="Zakon o spremembah in dopolnitvah Zakona o javnem naročanju" w:history="1">
        <w:r w:rsidR="00207B4C" w:rsidRPr="00CC7B1D">
          <w:rPr>
            <w:rStyle w:val="Hiperpovezava"/>
            <w:rFonts w:ascii="Arial" w:hAnsi="Arial" w:cs="Arial"/>
            <w:color w:val="auto"/>
            <w:sz w:val="20"/>
            <w:szCs w:val="20"/>
            <w:u w:val="none"/>
            <w:shd w:val="clear" w:color="auto" w:fill="FFFFFF"/>
          </w:rPr>
          <w:t>10/22</w:t>
        </w:r>
      </w:hyperlink>
      <w:r w:rsidR="00207B4C" w:rsidRPr="00CC7B1D">
        <w:rPr>
          <w:rFonts w:ascii="Arial" w:hAnsi="Arial" w:cs="Arial"/>
          <w:sz w:val="20"/>
          <w:szCs w:val="20"/>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207B4C" w:rsidRPr="00CC7B1D">
          <w:rPr>
            <w:rStyle w:val="Hiperpovezava"/>
            <w:rFonts w:ascii="Arial" w:hAnsi="Arial" w:cs="Arial"/>
            <w:color w:val="auto"/>
            <w:sz w:val="20"/>
            <w:szCs w:val="20"/>
            <w:u w:val="none"/>
            <w:shd w:val="clear" w:color="auto" w:fill="FFFFFF"/>
          </w:rPr>
          <w:t>74/22</w:t>
        </w:r>
      </w:hyperlink>
      <w:r w:rsidR="00207B4C" w:rsidRPr="00CC7B1D">
        <w:rPr>
          <w:rFonts w:ascii="Arial" w:hAnsi="Arial" w:cs="Arial"/>
          <w:sz w:val="20"/>
          <w:szCs w:val="20"/>
          <w:shd w:val="clear" w:color="auto" w:fill="FFFFFF"/>
        </w:rPr>
        <w:t> – odl. US, </w:t>
      </w:r>
      <w:hyperlink r:id="rId17" w:tgtFrame="_blank" w:tooltip="Zakon o nujnih ukrepih za zagotovitev stabilnosti zdravstvenega sistema" w:history="1">
        <w:r w:rsidR="00207B4C" w:rsidRPr="00CC7B1D">
          <w:rPr>
            <w:rStyle w:val="Hiperpovezava"/>
            <w:rFonts w:ascii="Arial" w:hAnsi="Arial" w:cs="Arial"/>
            <w:color w:val="auto"/>
            <w:sz w:val="20"/>
            <w:szCs w:val="20"/>
            <w:u w:val="none"/>
            <w:shd w:val="clear" w:color="auto" w:fill="FFFFFF"/>
          </w:rPr>
          <w:t>100/22</w:t>
        </w:r>
      </w:hyperlink>
      <w:r w:rsidR="00207B4C" w:rsidRPr="00CC7B1D">
        <w:rPr>
          <w:rFonts w:ascii="Arial" w:hAnsi="Arial" w:cs="Arial"/>
          <w:sz w:val="20"/>
          <w:szCs w:val="20"/>
          <w:shd w:val="clear" w:color="auto" w:fill="FFFFFF"/>
        </w:rPr>
        <w:t> – ZNUZSZS</w:t>
      </w:r>
      <w:r w:rsidR="00714B19">
        <w:rPr>
          <w:rFonts w:ascii="Arial" w:hAnsi="Arial" w:cs="Arial"/>
          <w:sz w:val="20"/>
          <w:szCs w:val="20"/>
          <w:shd w:val="clear" w:color="auto" w:fill="FFFFFF"/>
        </w:rPr>
        <w:t>,</w:t>
      </w:r>
      <w:r w:rsidR="00207B4C" w:rsidRPr="00CC7B1D">
        <w:rPr>
          <w:rFonts w:ascii="Arial" w:hAnsi="Arial" w:cs="Arial"/>
          <w:sz w:val="20"/>
          <w:szCs w:val="20"/>
          <w:shd w:val="clear" w:color="auto" w:fill="FFFFFF"/>
        </w:rPr>
        <w:t> </w:t>
      </w:r>
      <w:hyperlink r:id="rId18" w:tgtFrame="_blank" w:tooltip="Zakon o spremembah in dopolnitvah Zakona o javnem naročanju" w:history="1">
        <w:r w:rsidR="00207B4C" w:rsidRPr="00714B19">
          <w:rPr>
            <w:rStyle w:val="Hiperpovezava"/>
            <w:rFonts w:ascii="Arial" w:hAnsi="Arial" w:cs="Arial"/>
            <w:color w:val="auto"/>
            <w:sz w:val="20"/>
            <w:szCs w:val="20"/>
            <w:u w:val="none"/>
            <w:shd w:val="clear" w:color="auto" w:fill="FFFFFF"/>
          </w:rPr>
          <w:t>28/23</w:t>
        </w:r>
      </w:hyperlink>
      <w:r w:rsidR="00714B19" w:rsidRPr="00714B19">
        <w:rPr>
          <w:rFonts w:ascii="Arial" w:hAnsi="Arial" w:cs="Arial"/>
          <w:b/>
          <w:bCs/>
          <w:sz w:val="18"/>
          <w:szCs w:val="18"/>
          <w:shd w:val="clear" w:color="auto" w:fill="FFFFFF"/>
        </w:rPr>
        <w:t> </w:t>
      </w:r>
      <w:r w:rsidR="00714B19" w:rsidRPr="00714B19">
        <w:rPr>
          <w:rFonts w:ascii="Arial" w:hAnsi="Arial" w:cs="Arial"/>
          <w:sz w:val="20"/>
          <w:szCs w:val="20"/>
          <w:shd w:val="clear" w:color="auto" w:fill="FFFFFF"/>
        </w:rPr>
        <w:t>in </w:t>
      </w:r>
      <w:hyperlink r:id="rId19" w:tgtFrame="_blank" w:tooltip="Zakon o spremembah in dopolnitvah Zakona o odpravi posledic naravnih nesreč" w:history="1">
        <w:r w:rsidR="00714B19" w:rsidRPr="00714B19">
          <w:rPr>
            <w:rStyle w:val="Hiperpovezava"/>
            <w:rFonts w:ascii="Arial" w:hAnsi="Arial" w:cs="Arial"/>
            <w:color w:val="auto"/>
            <w:sz w:val="20"/>
            <w:szCs w:val="20"/>
            <w:u w:val="none"/>
            <w:shd w:val="clear" w:color="auto" w:fill="FFFFFF"/>
          </w:rPr>
          <w:t>88/23</w:t>
        </w:r>
      </w:hyperlink>
      <w:r w:rsidR="00714B19" w:rsidRPr="00714B19">
        <w:rPr>
          <w:rFonts w:ascii="Arial" w:hAnsi="Arial" w:cs="Arial"/>
          <w:sz w:val="20"/>
          <w:szCs w:val="20"/>
          <w:shd w:val="clear" w:color="auto" w:fill="FFFFFF"/>
        </w:rPr>
        <w:t> – ZOPNN-F</w:t>
      </w:r>
      <w:r w:rsidR="0075039D" w:rsidRPr="00714B19">
        <w:rPr>
          <w:rFonts w:ascii="Arial" w:hAnsi="Arial" w:cs="Arial"/>
          <w:sz w:val="20"/>
          <w:szCs w:val="20"/>
          <w:lang w:eastAsia="en-US"/>
        </w:rPr>
        <w:t>),</w:t>
      </w:r>
      <w:r w:rsidR="0075039D" w:rsidRPr="0070139D">
        <w:rPr>
          <w:rFonts w:ascii="Arial" w:hAnsi="Arial" w:cs="Arial"/>
          <w:sz w:val="20"/>
          <w:szCs w:val="20"/>
          <w:lang w:eastAsia="en-US"/>
        </w:rPr>
        <w:t xml:space="preserve"> vključno z veljavnimi podzakonskimi akti </w:t>
      </w:r>
    </w:p>
    <w:p w14:paraId="565C658E" w14:textId="6A549340"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54DED3C3"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odl. US in 20/18 – OROZ631),</w:t>
      </w:r>
    </w:p>
    <w:p w14:paraId="788B57A1" w14:textId="5C0D3A7E" w:rsidR="006A1BD3" w:rsidRPr="00CC7B1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207B4C">
        <w:rPr>
          <w:rFonts w:ascii="Arial" w:hAnsi="Arial" w:cs="Arial"/>
          <w:sz w:val="20"/>
          <w:szCs w:val="20"/>
          <w:lang w:eastAsia="en-US"/>
        </w:rPr>
        <w:t>,</w:t>
      </w:r>
      <w:r w:rsidR="00E078A3">
        <w:rPr>
          <w:rFonts w:ascii="Arial" w:hAnsi="Arial" w:cs="Arial"/>
          <w:sz w:val="20"/>
          <w:szCs w:val="20"/>
          <w:lang w:eastAsia="en-US"/>
        </w:rPr>
        <w:t xml:space="preserve"> 158/20</w:t>
      </w:r>
      <w:r w:rsidR="00207B4C" w:rsidRPr="001D576B">
        <w:rPr>
          <w:rFonts w:ascii="Arial" w:hAnsi="Arial" w:cs="Arial"/>
          <w:sz w:val="20"/>
          <w:szCs w:val="20"/>
          <w:shd w:val="clear" w:color="auto" w:fill="FFFFFF"/>
        </w:rPr>
        <w:t>, </w:t>
      </w:r>
      <w:hyperlink r:id="rId20" w:tgtFrame="_blank" w:tooltip="Zakon o debirokratizaciji" w:history="1">
        <w:r w:rsidR="00207B4C" w:rsidRPr="00CC7B1D">
          <w:rPr>
            <w:rStyle w:val="Hiperpovezava"/>
            <w:rFonts w:ascii="Arial" w:hAnsi="Arial" w:cs="Arial"/>
            <w:color w:val="auto"/>
            <w:sz w:val="20"/>
            <w:szCs w:val="20"/>
            <w:u w:val="none"/>
            <w:shd w:val="clear" w:color="auto" w:fill="FFFFFF"/>
          </w:rPr>
          <w:t>3/22</w:t>
        </w:r>
      </w:hyperlink>
      <w:r w:rsidR="00207B4C" w:rsidRPr="00CC7B1D">
        <w:rPr>
          <w:rFonts w:ascii="Arial" w:hAnsi="Arial" w:cs="Arial"/>
          <w:sz w:val="20"/>
          <w:szCs w:val="20"/>
          <w:shd w:val="clear" w:color="auto" w:fill="FFFFFF"/>
        </w:rPr>
        <w:t> – ZDeb in </w:t>
      </w:r>
      <w:hyperlink r:id="rId21" w:tgtFrame="_blank" w:tooltip="Zakon o zaščiti prijaviteljev" w:history="1">
        <w:r w:rsidR="00207B4C" w:rsidRPr="00CC7B1D">
          <w:rPr>
            <w:rStyle w:val="Hiperpovezava"/>
            <w:rFonts w:ascii="Arial" w:hAnsi="Arial" w:cs="Arial"/>
            <w:color w:val="auto"/>
            <w:sz w:val="20"/>
            <w:szCs w:val="20"/>
            <w:u w:val="none"/>
            <w:shd w:val="clear" w:color="auto" w:fill="FFFFFF"/>
          </w:rPr>
          <w:t>16/23</w:t>
        </w:r>
      </w:hyperlink>
      <w:r w:rsidR="00207B4C" w:rsidRPr="00CC7B1D">
        <w:rPr>
          <w:rFonts w:ascii="Arial" w:hAnsi="Arial" w:cs="Arial"/>
          <w:sz w:val="20"/>
          <w:szCs w:val="20"/>
          <w:shd w:val="clear" w:color="auto" w:fill="FFFFFF"/>
        </w:rPr>
        <w:t> – ZZPri</w:t>
      </w:r>
      <w:r w:rsidR="00465677" w:rsidRPr="00CC7B1D">
        <w:rPr>
          <w:rFonts w:ascii="Arial" w:hAnsi="Arial" w:cs="Arial"/>
          <w:sz w:val="20"/>
          <w:szCs w:val="20"/>
          <w:lang w:eastAsia="en-US"/>
        </w:rPr>
        <w:t>)</w:t>
      </w:r>
      <w:r w:rsidR="008A0916" w:rsidRPr="00CC7B1D">
        <w:rPr>
          <w:rFonts w:ascii="Arial" w:hAnsi="Arial" w:cs="Arial"/>
          <w:sz w:val="20"/>
          <w:szCs w:val="20"/>
          <w:lang w:eastAsia="en-US"/>
        </w:rPr>
        <w:t xml:space="preserve"> </w:t>
      </w:r>
      <w:r w:rsidR="006A1BD3" w:rsidRPr="00CC7B1D">
        <w:rPr>
          <w:rFonts w:ascii="Arial" w:hAnsi="Arial" w:cs="Arial"/>
          <w:sz w:val="20"/>
          <w:szCs w:val="20"/>
          <w:lang w:eastAsia="en-US"/>
        </w:rPr>
        <w:t>ter</w:t>
      </w:r>
    </w:p>
    <w:p w14:paraId="14ADAEF5" w14:textId="7F436B85"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w:t>
      </w:r>
      <w:r w:rsidR="00405DED">
        <w:rPr>
          <w:rFonts w:ascii="Arial" w:hAnsi="Arial" w:cs="Arial"/>
          <w:sz w:val="20"/>
          <w:szCs w:val="20"/>
          <w:lang w:eastAsia="en-US"/>
        </w:rPr>
        <w:t>naročanja</w:t>
      </w:r>
      <w:r w:rsidR="0075039D" w:rsidRPr="0070139D">
        <w:rPr>
          <w:rFonts w:ascii="Arial" w:hAnsi="Arial" w:cs="Arial"/>
          <w:sz w:val="20"/>
          <w:szCs w:val="20"/>
          <w:lang w:eastAsia="en-US"/>
        </w:rPr>
        <w:t>.</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EE6004">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2D32F915" w:rsidR="00920BAB" w:rsidRPr="0070139D"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 xml:space="preserve">poglavje 3: </w:t>
      </w:r>
      <w:r w:rsidRPr="001D576B">
        <w:rPr>
          <w:rFonts w:ascii="Arial" w:hAnsi="Arial" w:cs="Arial"/>
          <w:sz w:val="20"/>
          <w:szCs w:val="20"/>
        </w:rPr>
        <w:t>Razlogi za izključitev in pogoji za sodelovanje</w:t>
      </w:r>
      <w:r w:rsidRPr="00915127">
        <w:rPr>
          <w:rFonts w:ascii="Arial" w:hAnsi="Arial" w:cs="Arial"/>
          <w:sz w:val="20"/>
          <w:szCs w:val="20"/>
        </w:rPr>
        <w:t>,</w:t>
      </w:r>
    </w:p>
    <w:p w14:paraId="78727F5B" w14:textId="00460973" w:rsidR="00920BAB" w:rsidRDefault="0075039D" w:rsidP="00EE6004">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r w:rsidR="00D67049">
        <w:rPr>
          <w:rFonts w:ascii="Arial" w:hAnsi="Arial" w:cs="Arial"/>
          <w:sz w:val="20"/>
          <w:szCs w:val="20"/>
        </w:rPr>
        <w:t>,</w:t>
      </w:r>
    </w:p>
    <w:p w14:paraId="5B8CB21B" w14:textId="592B862A" w:rsidR="00D22557"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1</w:t>
      </w:r>
      <w:r w:rsidR="00D22557">
        <w:rPr>
          <w:rFonts w:ascii="Arial" w:hAnsi="Arial" w:cs="Arial"/>
          <w:sz w:val="20"/>
          <w:szCs w:val="20"/>
        </w:rPr>
        <w:t xml:space="preserve">: </w:t>
      </w:r>
      <w:r w:rsidR="009805BF">
        <w:rPr>
          <w:rFonts w:ascii="Arial" w:hAnsi="Arial" w:cs="Arial"/>
          <w:sz w:val="20"/>
          <w:szCs w:val="20"/>
        </w:rPr>
        <w:t>Projektna naloga</w:t>
      </w:r>
      <w:r w:rsidR="000C5566">
        <w:rPr>
          <w:rFonts w:ascii="Arial" w:hAnsi="Arial" w:cs="Arial"/>
          <w:sz w:val="20"/>
          <w:szCs w:val="20"/>
        </w:rPr>
        <w:t>,</w:t>
      </w:r>
      <w:r w:rsidR="007E4C43">
        <w:rPr>
          <w:rFonts w:ascii="Arial" w:hAnsi="Arial" w:cs="Arial"/>
          <w:sz w:val="20"/>
          <w:szCs w:val="20"/>
        </w:rPr>
        <w:t xml:space="preserve"> </w:t>
      </w:r>
    </w:p>
    <w:p w14:paraId="3F998CF3" w14:textId="667D996F" w:rsidR="0075039D"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2</w:t>
      </w:r>
      <w:r w:rsidR="0075039D" w:rsidRPr="0070139D">
        <w:rPr>
          <w:rFonts w:ascii="Arial" w:hAnsi="Arial" w:cs="Arial"/>
          <w:sz w:val="20"/>
          <w:szCs w:val="20"/>
        </w:rPr>
        <w:t xml:space="preserve">: </w:t>
      </w:r>
      <w:r w:rsidR="0075039D" w:rsidRPr="001D576B">
        <w:rPr>
          <w:rFonts w:ascii="Arial" w:hAnsi="Arial" w:cs="Arial"/>
          <w:sz w:val="20"/>
          <w:szCs w:val="20"/>
        </w:rPr>
        <w:t>ESPD obrazec v xml obliki datoteke</w:t>
      </w:r>
      <w:r w:rsidR="00E27652">
        <w:rPr>
          <w:rFonts w:ascii="Arial" w:hAnsi="Arial" w:cs="Arial"/>
          <w:sz w:val="20"/>
          <w:szCs w:val="20"/>
        </w:rPr>
        <w:t>,</w:t>
      </w:r>
    </w:p>
    <w:p w14:paraId="00C129A3" w14:textId="4524FDDD" w:rsidR="000538B3" w:rsidRDefault="00116FC2" w:rsidP="00EE6004">
      <w:pPr>
        <w:numPr>
          <w:ilvl w:val="0"/>
          <w:numId w:val="6"/>
        </w:numPr>
        <w:spacing w:line="260" w:lineRule="atLeast"/>
        <w:jc w:val="both"/>
        <w:rPr>
          <w:rFonts w:ascii="Arial" w:hAnsi="Arial" w:cs="Arial"/>
          <w:sz w:val="20"/>
          <w:szCs w:val="20"/>
          <w:lang w:eastAsia="en-US"/>
        </w:rPr>
      </w:pPr>
      <w:r>
        <w:rPr>
          <w:rFonts w:ascii="Arial" w:hAnsi="Arial" w:cs="Arial"/>
          <w:sz w:val="20"/>
          <w:szCs w:val="20"/>
        </w:rPr>
        <w:t>priloga 3</w:t>
      </w:r>
      <w:r w:rsidR="00E30D29">
        <w:rPr>
          <w:rFonts w:ascii="Arial" w:hAnsi="Arial" w:cs="Arial"/>
          <w:sz w:val="20"/>
          <w:szCs w:val="20"/>
        </w:rPr>
        <w:t xml:space="preserve">: </w:t>
      </w:r>
      <w:r w:rsidR="00E30D29" w:rsidRPr="00916479">
        <w:rPr>
          <w:rFonts w:ascii="Arial" w:hAnsi="Arial" w:cs="Arial"/>
          <w:sz w:val="20"/>
          <w:szCs w:val="20"/>
        </w:rPr>
        <w:t xml:space="preserve">Obrazec »Ponudba </w:t>
      </w:r>
      <w:r w:rsidR="000C669A">
        <w:rPr>
          <w:rFonts w:ascii="Arial" w:hAnsi="Arial" w:cs="Arial"/>
          <w:sz w:val="20"/>
          <w:szCs w:val="20"/>
        </w:rPr>
        <w:t>-</w:t>
      </w:r>
      <w:r w:rsidR="000C669A" w:rsidRPr="00916479">
        <w:rPr>
          <w:rFonts w:ascii="Arial" w:hAnsi="Arial" w:cs="Arial"/>
          <w:sz w:val="20"/>
          <w:szCs w:val="20"/>
        </w:rPr>
        <w:t xml:space="preserve"> </w:t>
      </w:r>
      <w:r w:rsidR="00E30D29" w:rsidRPr="00916479">
        <w:rPr>
          <w:rFonts w:ascii="Arial" w:hAnsi="Arial" w:cs="Arial"/>
          <w:sz w:val="20"/>
          <w:szCs w:val="20"/>
        </w:rPr>
        <w:t>ponudbeni predračun</w:t>
      </w:r>
      <w:r w:rsidR="003B56D6">
        <w:rPr>
          <w:rFonts w:ascii="Arial" w:hAnsi="Arial" w:cs="Arial"/>
          <w:sz w:val="20"/>
          <w:szCs w:val="20"/>
        </w:rPr>
        <w:t>«</w:t>
      </w:r>
      <w:r w:rsidR="009A5BA7">
        <w:rPr>
          <w:rFonts w:ascii="Arial" w:hAnsi="Arial" w:cs="Arial"/>
          <w:sz w:val="20"/>
          <w:szCs w:val="20"/>
          <w:lang w:eastAsia="en-US"/>
        </w:rPr>
        <w:t>,</w:t>
      </w:r>
      <w:r w:rsidR="00405DED">
        <w:rPr>
          <w:rFonts w:ascii="Arial" w:hAnsi="Arial" w:cs="Arial"/>
          <w:sz w:val="20"/>
          <w:szCs w:val="20"/>
          <w:lang w:eastAsia="en-US"/>
        </w:rPr>
        <w:t xml:space="preserve"> v obliki </w:t>
      </w:r>
      <w:r w:rsidR="007F3126">
        <w:rPr>
          <w:rFonts w:ascii="Arial" w:hAnsi="Arial" w:cs="Arial"/>
          <w:sz w:val="20"/>
          <w:szCs w:val="20"/>
          <w:lang w:eastAsia="en-US"/>
        </w:rPr>
        <w:t>word</w:t>
      </w:r>
      <w:r w:rsidR="00405DED">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1F4DA834"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2"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7AD18EAB" w14:textId="77777777" w:rsidR="001D576B" w:rsidRPr="0070139D" w:rsidRDefault="0075039D" w:rsidP="001D576B">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3" w:history="1">
        <w:r w:rsidRPr="0070139D">
          <w:rPr>
            <w:rFonts w:ascii="Arial" w:hAnsi="Arial" w:cs="Arial"/>
            <w:color w:val="0000FF"/>
            <w:sz w:val="20"/>
            <w:szCs w:val="20"/>
            <w:u w:val="single"/>
            <w:lang w:eastAsia="en-US"/>
          </w:rPr>
          <w:t>www.enarocanje.si</w:t>
        </w:r>
      </w:hyperlink>
      <w:r w:rsidR="001D576B">
        <w:rPr>
          <w:rFonts w:ascii="Arial" w:hAnsi="Arial" w:cs="Arial"/>
          <w:sz w:val="20"/>
          <w:szCs w:val="20"/>
          <w:lang w:eastAsia="en-US"/>
        </w:rPr>
        <w:t xml:space="preserve"> do</w:t>
      </w:r>
      <w:r w:rsidR="001D576B" w:rsidRPr="00762FA3">
        <w:rPr>
          <w:rFonts w:ascii="Arial" w:hAnsi="Arial" w:cs="Arial"/>
          <w:sz w:val="20"/>
          <w:szCs w:val="20"/>
          <w:lang w:eastAsia="en-US"/>
        </w:rPr>
        <w:t xml:space="preserve"> dn</w:t>
      </w:r>
      <w:r w:rsidR="001D576B">
        <w:rPr>
          <w:rFonts w:ascii="Arial" w:hAnsi="Arial" w:cs="Arial"/>
          <w:sz w:val="20"/>
          <w:szCs w:val="20"/>
          <w:lang w:eastAsia="en-US"/>
        </w:rPr>
        <w:t>eva</w:t>
      </w:r>
      <w:r w:rsidR="001D576B" w:rsidRPr="00762FA3">
        <w:rPr>
          <w:rFonts w:ascii="Arial" w:hAnsi="Arial" w:cs="Arial"/>
          <w:sz w:val="20"/>
          <w:szCs w:val="20"/>
          <w:lang w:eastAsia="en-US"/>
        </w:rPr>
        <w:t xml:space="preserve"> in ur</w:t>
      </w:r>
      <w:r w:rsidR="001D576B">
        <w:rPr>
          <w:rFonts w:ascii="Arial" w:hAnsi="Arial" w:cs="Arial"/>
          <w:sz w:val="20"/>
          <w:szCs w:val="20"/>
          <w:lang w:eastAsia="en-US"/>
        </w:rPr>
        <w:t>e</w:t>
      </w:r>
      <w:r w:rsidR="001D576B" w:rsidRPr="00762FA3">
        <w:rPr>
          <w:rFonts w:ascii="Arial" w:hAnsi="Arial" w:cs="Arial"/>
          <w:sz w:val="20"/>
          <w:szCs w:val="20"/>
          <w:lang w:eastAsia="en-US"/>
        </w:rPr>
        <w:t xml:space="preserve">, kot je to določeno v </w:t>
      </w:r>
      <w:r w:rsidR="001D576B">
        <w:rPr>
          <w:rFonts w:ascii="Arial" w:hAnsi="Arial" w:cs="Arial"/>
          <w:sz w:val="20"/>
          <w:szCs w:val="20"/>
          <w:lang w:eastAsia="en-US"/>
        </w:rPr>
        <w:t>obvestilu o naročilu,</w:t>
      </w:r>
      <w:r w:rsidR="001D576B" w:rsidRPr="003D07B7">
        <w:t xml:space="preserve"> </w:t>
      </w:r>
      <w:r w:rsidR="001D576B" w:rsidRPr="003D07B7">
        <w:rPr>
          <w:rFonts w:ascii="Arial" w:hAnsi="Arial" w:cs="Arial"/>
          <w:sz w:val="20"/>
          <w:szCs w:val="20"/>
          <w:lang w:eastAsia="en-US"/>
        </w:rPr>
        <w:t>objavljenem na portalu javnih naročil</w:t>
      </w:r>
      <w:r w:rsidR="001D576B">
        <w:rPr>
          <w:rFonts w:ascii="Arial" w:hAnsi="Arial" w:cs="Arial"/>
          <w:sz w:val="20"/>
          <w:szCs w:val="20"/>
          <w:lang w:eastAsia="en-US"/>
        </w:rPr>
        <w:t>. N</w:t>
      </w:r>
      <w:r w:rsidR="001D576B" w:rsidRPr="00FA23D9">
        <w:rPr>
          <w:rFonts w:ascii="Arial" w:hAnsi="Arial" w:cs="Arial"/>
          <w:sz w:val="20"/>
          <w:szCs w:val="20"/>
          <w:lang w:eastAsia="en-US"/>
        </w:rPr>
        <w:t xml:space="preserve">aročnik </w:t>
      </w:r>
      <w:r w:rsidR="001D576B">
        <w:rPr>
          <w:rFonts w:ascii="Arial" w:hAnsi="Arial" w:cs="Arial"/>
          <w:sz w:val="20"/>
          <w:szCs w:val="20"/>
          <w:lang w:eastAsia="en-US"/>
        </w:rPr>
        <w:t xml:space="preserve">bo </w:t>
      </w:r>
      <w:r w:rsidR="001D576B" w:rsidRPr="00FA23D9">
        <w:rPr>
          <w:rFonts w:ascii="Arial" w:hAnsi="Arial" w:cs="Arial"/>
          <w:sz w:val="20"/>
          <w:szCs w:val="20"/>
          <w:lang w:eastAsia="en-US"/>
        </w:rPr>
        <w:t xml:space="preserve">pripravil in objavil odgovor najkasneje </w:t>
      </w:r>
      <w:r w:rsidR="001D576B">
        <w:rPr>
          <w:rFonts w:ascii="Arial" w:hAnsi="Arial" w:cs="Arial"/>
          <w:sz w:val="20"/>
          <w:szCs w:val="20"/>
          <w:lang w:eastAsia="en-US"/>
        </w:rPr>
        <w:t>šest dni pred datumom, ki je določen za oddajo ponudb</w:t>
      </w:r>
      <w:r w:rsidR="001D576B" w:rsidRPr="009F7EC1">
        <w:rPr>
          <w:rFonts w:ascii="Arial" w:hAnsi="Arial" w:cs="Arial"/>
          <w:sz w:val="20"/>
          <w:szCs w:val="20"/>
          <w:lang w:eastAsia="en-US"/>
        </w:rPr>
        <w:t>.</w:t>
      </w:r>
      <w:r w:rsidR="001D576B" w:rsidRPr="00A750DA">
        <w:rPr>
          <w:rFonts w:ascii="Arial" w:hAnsi="Arial" w:cs="Arial"/>
          <w:sz w:val="20"/>
          <w:szCs w:val="20"/>
          <w:lang w:eastAsia="en-US"/>
        </w:rPr>
        <w:t xml:space="preserve"> </w:t>
      </w:r>
      <w:r w:rsidR="001D576B" w:rsidRPr="00FA23D9">
        <w:rPr>
          <w:rFonts w:ascii="Arial" w:hAnsi="Arial" w:cs="Arial"/>
          <w:sz w:val="20"/>
          <w:szCs w:val="20"/>
          <w:lang w:eastAsia="en-US"/>
        </w:rPr>
        <w:t>Vse dodatne informacije so objavljene izključno na omenjenem portalu in jih naročnik ne bo posebej posredoval.</w:t>
      </w:r>
    </w:p>
    <w:p w14:paraId="3EEF60C2" w14:textId="31953646" w:rsidR="001D576B" w:rsidRDefault="001D576B"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EE6004">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6FDAA6" w14:textId="77777777" w:rsidR="00544999" w:rsidRDefault="00544999" w:rsidP="00FB7DD3">
      <w:pPr>
        <w:spacing w:line="260" w:lineRule="atLeast"/>
        <w:jc w:val="both"/>
        <w:rPr>
          <w:rFonts w:ascii="Arial" w:hAnsi="Arial" w:cs="Arial"/>
          <w:sz w:val="20"/>
          <w:szCs w:val="20"/>
          <w:lang w:eastAsia="en-US"/>
        </w:rPr>
      </w:pPr>
    </w:p>
    <w:p w14:paraId="5054FEA1" w14:textId="3A507A4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F2AFF9" w14:textId="2ADDF262" w:rsidR="00185E05" w:rsidRPr="000378D1" w:rsidRDefault="00185E05" w:rsidP="00FB7DD3">
      <w:pPr>
        <w:spacing w:line="260" w:lineRule="atLeast"/>
        <w:jc w:val="both"/>
        <w:rPr>
          <w:rFonts w:ascii="Arial" w:eastAsia="Calibri" w:hAnsi="Arial" w:cs="Arial"/>
          <w:color w:val="FF0000"/>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4A9182EE" w14:textId="7F5A82E6" w:rsidR="00544999" w:rsidRPr="00161C6E" w:rsidRDefault="00544999" w:rsidP="00544999">
      <w:pPr>
        <w:spacing w:line="260" w:lineRule="atLeast"/>
        <w:jc w:val="both"/>
        <w:rPr>
          <w:rFonts w:ascii="Arial" w:eastAsia="Calibri" w:hAnsi="Arial" w:cs="Arial"/>
          <w:sz w:val="20"/>
          <w:szCs w:val="22"/>
          <w:lang w:eastAsia="en-US"/>
        </w:rPr>
      </w:pPr>
      <w:r w:rsidRPr="000378D1">
        <w:rPr>
          <w:rFonts w:ascii="Arial" w:eastAsia="Calibri" w:hAnsi="Arial" w:cs="Arial"/>
          <w:sz w:val="20"/>
          <w:szCs w:val="22"/>
          <w:lang w:eastAsia="en-US"/>
        </w:rPr>
        <w:t xml:space="preserve">Gospodarski subjekt naročnikov obrazec ESPD (datoteka XML) uvozi na spletni povezavi: </w:t>
      </w:r>
      <w:hyperlink r:id="rId24" w:history="1">
        <w:r w:rsidRPr="000378D1">
          <w:rPr>
            <w:rStyle w:val="Hiperpovezava"/>
            <w:rFonts w:ascii="Arial" w:eastAsia="Calibri" w:hAnsi="Arial" w:cs="Arial"/>
            <w:sz w:val="20"/>
            <w:szCs w:val="22"/>
            <w:lang w:eastAsia="en-US"/>
          </w:rPr>
          <w:t>https://ejn.gov.si/espd</w:t>
        </w:r>
      </w:hyperlink>
      <w:r w:rsidRPr="000378D1">
        <w:rPr>
          <w:rFonts w:ascii="Arial" w:eastAsia="Calibri" w:hAnsi="Arial" w:cs="Arial"/>
          <w:sz w:val="20"/>
          <w:szCs w:val="22"/>
          <w:lang w:eastAsia="en-US"/>
        </w:rPr>
        <w:t xml:space="preserve"> in v njega neposredno vnese zahtevane podatke.</w:t>
      </w:r>
      <w:r w:rsidR="000378D1" w:rsidRPr="000378D1">
        <w:rPr>
          <w:rFonts w:ascii="Arial" w:eastAsia="Calibri" w:hAnsi="Arial" w:cs="Arial"/>
          <w:sz w:val="20"/>
          <w:szCs w:val="22"/>
          <w:lang w:eastAsia="en-US"/>
        </w:rPr>
        <w:t xml:space="preserve"> </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544999"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w:t>
      </w:r>
      <w:r w:rsidRPr="00544999">
        <w:rPr>
          <w:rFonts w:ascii="Arial" w:eastAsia="Calibri" w:hAnsi="Arial" w:cs="Arial"/>
          <w:sz w:val="20"/>
          <w:szCs w:val="22"/>
          <w:lang w:eastAsia="en-US"/>
        </w:rPr>
        <w:t xml:space="preserve">naloži elektronsko podpisan ESPD v xml. obliki ali nepodpisan ESPD v xml. obliki, </w:t>
      </w:r>
      <w:bookmarkStart w:id="91" w:name="_Hlk531606225"/>
      <w:r w:rsidRPr="00544999">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544999">
        <w:rPr>
          <w:rFonts w:ascii="Arial" w:eastAsia="Calibri" w:hAnsi="Arial" w:cs="Arial"/>
          <w:sz w:val="20"/>
          <w:szCs w:val="22"/>
          <w:lang w:eastAsia="en-US"/>
        </w:rPr>
        <w:t xml:space="preserve">. </w:t>
      </w:r>
    </w:p>
    <w:bookmarkEnd w:id="90"/>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087C6424"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7A8D11A3" w14:textId="77777777" w:rsidR="00185E05" w:rsidRDefault="00185E05" w:rsidP="00185E05"/>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C7EFA67" w14:textId="77777777" w:rsidR="00BC4C61" w:rsidRDefault="00BC4C61" w:rsidP="00FB7DD3">
      <w:pPr>
        <w:spacing w:line="260" w:lineRule="atLeast"/>
        <w:jc w:val="both"/>
        <w:rPr>
          <w:rFonts w:ascii="Arial" w:eastAsia="Calibri" w:hAnsi="Arial"/>
          <w:sz w:val="20"/>
          <w:szCs w:val="22"/>
          <w:lang w:eastAsia="en-US"/>
        </w:rPr>
      </w:pPr>
    </w:p>
    <w:p w14:paraId="3065883F" w14:textId="2FA8DEFA"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662EAF6D" w14:textId="77777777" w:rsidR="00E30D29" w:rsidRPr="00916479" w:rsidRDefault="00E30D29" w:rsidP="00FB7DD3">
      <w:pPr>
        <w:spacing w:line="260" w:lineRule="atLeast"/>
        <w:jc w:val="both"/>
        <w:rPr>
          <w:rFonts w:ascii="Arial" w:eastAsia="Calibri" w:hAnsi="Arial"/>
          <w:sz w:val="20"/>
          <w:szCs w:val="22"/>
          <w:lang w:eastAsia="en-US"/>
        </w:rPr>
      </w:pPr>
    </w:p>
    <w:p w14:paraId="280CD492" w14:textId="526AA881" w:rsidR="00E30D29" w:rsidRPr="0091647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 xml:space="preserve">Ponudnik v informacijskem sistemu e-JN v razdelek »Predračun« naloži izpolnjen obrazec »Ponudba </w:t>
      </w:r>
      <w:r w:rsidR="000C669A">
        <w:rPr>
          <w:rFonts w:ascii="Arial" w:eastAsia="Calibri" w:hAnsi="Arial"/>
          <w:b/>
          <w:sz w:val="20"/>
          <w:szCs w:val="22"/>
          <w:lang w:eastAsia="en-US"/>
        </w:rPr>
        <w:t>-</w:t>
      </w:r>
      <w:r w:rsidR="000C669A" w:rsidRPr="00916479">
        <w:rPr>
          <w:rFonts w:ascii="Arial" w:eastAsia="Calibri" w:hAnsi="Arial"/>
          <w:b/>
          <w:sz w:val="20"/>
          <w:szCs w:val="22"/>
          <w:lang w:eastAsia="en-US"/>
        </w:rPr>
        <w:t xml:space="preserve"> </w:t>
      </w:r>
      <w:r w:rsidRPr="00916479">
        <w:rPr>
          <w:rFonts w:ascii="Arial" w:eastAsia="Calibri" w:hAnsi="Arial"/>
          <w:b/>
          <w:sz w:val="20"/>
          <w:szCs w:val="22"/>
          <w:lang w:eastAsia="en-US"/>
        </w:rPr>
        <w:t>ponudbeni predračun« v .pdf datoteki, ki bo dostopen na javnem odpiranju ponudb.</w:t>
      </w:r>
    </w:p>
    <w:p w14:paraId="0F43B511" w14:textId="77777777" w:rsidR="00E30D29" w:rsidRPr="0070139D" w:rsidRDefault="00E30D29" w:rsidP="00FB7DD3">
      <w:pPr>
        <w:spacing w:line="260" w:lineRule="atLeast"/>
        <w:jc w:val="both"/>
        <w:rPr>
          <w:rFonts w:ascii="Arial" w:hAnsi="Arial" w:cs="Arial"/>
          <w:sz w:val="20"/>
          <w:szCs w:val="20"/>
          <w:lang w:eastAsia="en-US"/>
        </w:rPr>
      </w:pPr>
    </w:p>
    <w:p w14:paraId="3386005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36C858DC" w14:textId="36DA5EA8" w:rsidR="009805BF"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Cene v ponudbi morajo biti izražene v EUR brez DDV</w:t>
      </w:r>
      <w:r w:rsidRPr="000378D1">
        <w:rPr>
          <w:rFonts w:ascii="Arial" w:hAnsi="Arial" w:cs="Arial"/>
          <w:color w:val="FF0000"/>
          <w:sz w:val="20"/>
          <w:szCs w:val="20"/>
          <w:lang w:eastAsia="ar-SA"/>
        </w:rPr>
        <w:t xml:space="preserve"> </w:t>
      </w:r>
      <w:r w:rsidRPr="009805BF">
        <w:rPr>
          <w:rFonts w:ascii="Arial" w:hAnsi="Arial" w:cs="Arial"/>
          <w:sz w:val="20"/>
          <w:szCs w:val="20"/>
          <w:lang w:eastAsia="ar-SA"/>
        </w:rPr>
        <w:t>in morajo vključevati vse stroške izvajalca, ki so potrebni za izvedbo naročila</w:t>
      </w:r>
      <w:r w:rsidR="00F37D80">
        <w:rPr>
          <w:rFonts w:ascii="Arial" w:hAnsi="Arial" w:cs="Arial"/>
          <w:sz w:val="20"/>
          <w:szCs w:val="20"/>
          <w:lang w:eastAsia="ar-SA"/>
        </w:rPr>
        <w:t>.</w:t>
      </w:r>
      <w:r w:rsidRPr="009805BF">
        <w:rPr>
          <w:rFonts w:ascii="Arial" w:hAnsi="Arial" w:cs="Arial"/>
          <w:sz w:val="20"/>
          <w:szCs w:val="20"/>
          <w:lang w:eastAsia="ar-SA"/>
        </w:rPr>
        <w:t xml:space="preserve"> Naročnik naknadno ne bo priznaval nobenih stroškov, ki niso zajeti v ponudbeno ceno.</w:t>
      </w:r>
    </w:p>
    <w:p w14:paraId="726E2B5E" w14:textId="0782BB46" w:rsidR="004F1EEB" w:rsidRDefault="004F1EEB" w:rsidP="009805BF">
      <w:pPr>
        <w:suppressAutoHyphens/>
        <w:spacing w:line="260" w:lineRule="atLeast"/>
        <w:jc w:val="both"/>
        <w:rPr>
          <w:rFonts w:ascii="Arial" w:hAnsi="Arial" w:cs="Arial"/>
          <w:sz w:val="20"/>
          <w:szCs w:val="20"/>
          <w:lang w:eastAsia="ar-SA"/>
        </w:rPr>
      </w:pPr>
    </w:p>
    <w:p w14:paraId="58C1760D" w14:textId="77777777" w:rsidR="009805BF" w:rsidRPr="009805BF" w:rsidRDefault="009805BF" w:rsidP="009805BF">
      <w:pPr>
        <w:suppressAutoHyphens/>
        <w:spacing w:line="260" w:lineRule="atLeast"/>
        <w:jc w:val="both"/>
        <w:rPr>
          <w:rFonts w:ascii="Arial" w:hAnsi="Arial" w:cs="Arial"/>
          <w:sz w:val="20"/>
          <w:szCs w:val="20"/>
          <w:lang w:eastAsia="ar-SA"/>
        </w:rPr>
      </w:pPr>
      <w:r w:rsidRPr="009805BF">
        <w:rPr>
          <w:rFonts w:ascii="Arial" w:eastAsia="Calibri" w:hAnsi="Arial" w:cs="Arial"/>
          <w:sz w:val="20"/>
          <w:szCs w:val="20"/>
          <w:lang w:eastAsia="ar-SA"/>
        </w:rPr>
        <w:t>Ponudnik mora izpolniti vse postavke v predračunu. V kolikor ponudnik cene v posamezno postavko ne vpiše, se šteje, da predmetne postavke ne ponuja in tako ne izpolnjuje vseh zahtev naročnika iz predmetne razpisne dokumentacije.</w:t>
      </w:r>
    </w:p>
    <w:p w14:paraId="10DAAA91" w14:textId="77777777" w:rsidR="009805BF" w:rsidRPr="009805BF" w:rsidRDefault="009805BF" w:rsidP="009805BF">
      <w:pPr>
        <w:suppressAutoHyphens/>
        <w:spacing w:line="260" w:lineRule="atLeast"/>
        <w:jc w:val="both"/>
        <w:rPr>
          <w:rFonts w:ascii="Arial" w:hAnsi="Arial" w:cs="Arial"/>
          <w:sz w:val="20"/>
          <w:szCs w:val="20"/>
          <w:lang w:eastAsia="ar-SA"/>
        </w:rPr>
      </w:pPr>
    </w:p>
    <w:p w14:paraId="2FCE27FC" w14:textId="270018E7" w:rsidR="001656B9" w:rsidRDefault="009805BF"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Če ponudnik katero izmed pozicij v ponudbenem predračunu ponuja zastonj, vpiše ceno »0,00 EUR«. </w:t>
      </w:r>
    </w:p>
    <w:p w14:paraId="49C80D11" w14:textId="3F1CCF1A" w:rsidR="008A0916" w:rsidRDefault="008A0916" w:rsidP="009805BF">
      <w:pPr>
        <w:suppressAutoHyphens/>
        <w:spacing w:line="260" w:lineRule="atLeast"/>
        <w:jc w:val="both"/>
        <w:rPr>
          <w:rFonts w:ascii="Arial" w:hAnsi="Arial" w:cs="Arial"/>
          <w:sz w:val="20"/>
          <w:szCs w:val="20"/>
          <w:lang w:eastAsia="ar-SA"/>
        </w:rPr>
      </w:pPr>
    </w:p>
    <w:p w14:paraId="4F41F535" w14:textId="267E39D3" w:rsidR="008A0916" w:rsidRDefault="008A0916" w:rsidP="009805BF">
      <w:pPr>
        <w:suppressAutoHyphens/>
        <w:spacing w:line="260" w:lineRule="atLeast"/>
        <w:jc w:val="both"/>
        <w:rPr>
          <w:rFonts w:ascii="Arial" w:hAnsi="Arial" w:cs="Arial"/>
          <w:sz w:val="20"/>
          <w:szCs w:val="20"/>
          <w:lang w:eastAsia="ar-SA"/>
        </w:rPr>
      </w:pPr>
      <w:r w:rsidRPr="009805BF">
        <w:rPr>
          <w:rFonts w:ascii="Arial" w:hAnsi="Arial" w:cs="Arial"/>
          <w:sz w:val="20"/>
          <w:szCs w:val="20"/>
          <w:lang w:eastAsia="ar-SA"/>
        </w:rPr>
        <w:t xml:space="preserve">Cene iz ponudbenega predračuna so fiksne do zaključka izvedbe predmeta naročila, če v pogodbi ni določeno drugače. </w:t>
      </w:r>
    </w:p>
    <w:p w14:paraId="12E0C7F0" w14:textId="77777777" w:rsidR="001656B9" w:rsidRDefault="001656B9" w:rsidP="009805BF">
      <w:pPr>
        <w:suppressAutoHyphens/>
        <w:spacing w:line="260" w:lineRule="atLeast"/>
        <w:jc w:val="both"/>
        <w:rPr>
          <w:rFonts w:ascii="Arial" w:hAnsi="Arial" w:cs="Arial"/>
          <w:sz w:val="20"/>
          <w:szCs w:val="20"/>
          <w:lang w:eastAsia="ar-SA"/>
        </w:rPr>
      </w:pPr>
    </w:p>
    <w:p w14:paraId="3F458BF8" w14:textId="5D1D36A5" w:rsidR="002F5213" w:rsidRPr="00916479" w:rsidRDefault="002F5213" w:rsidP="002F521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5892B075" w14:textId="77777777" w:rsidR="00632527" w:rsidRPr="0070139D" w:rsidRDefault="00632527" w:rsidP="00FB7DD3">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10794A4"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55598E">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57910200" w:rsidR="00DE6F9E" w:rsidRPr="008534E3" w:rsidRDefault="00DE6F9E" w:rsidP="00DE6F9E">
      <w:pPr>
        <w:spacing w:line="260" w:lineRule="atLeast"/>
        <w:jc w:val="both"/>
        <w:rPr>
          <w:rFonts w:ascii="Arial" w:hAnsi="Arial" w:cs="Arial"/>
          <w:i/>
          <w:sz w:val="20"/>
          <w:szCs w:val="20"/>
        </w:rPr>
      </w:pPr>
      <w:bookmarkStart w:id="110" w:name="_Hlk134438836"/>
      <w:r w:rsidRPr="008534E3">
        <w:rPr>
          <w:rFonts w:ascii="Arial" w:hAnsi="Arial" w:cs="Arial"/>
          <w:sz w:val="20"/>
          <w:szCs w:val="20"/>
        </w:rPr>
        <w:t>Ponudnik kot zavarovanje za resnost ponudbe v predmetnem javnem naročilu kot del ponudbene dokumentacije predloži bančno garancijo ali kavcijsko zavarovanje. Vrednost zavarovanja za resnost ponudbe za predmetno javno naročilo znaša</w:t>
      </w:r>
      <w:r w:rsidR="008534E3" w:rsidRPr="008534E3">
        <w:rPr>
          <w:rFonts w:ascii="Arial" w:hAnsi="Arial" w:cs="Arial"/>
          <w:sz w:val="20"/>
          <w:szCs w:val="20"/>
        </w:rPr>
        <w:t xml:space="preserve"> 2</w:t>
      </w:r>
      <w:r w:rsidR="005A2A8E" w:rsidRPr="008534E3">
        <w:rPr>
          <w:rFonts w:ascii="Arial" w:hAnsi="Arial" w:cs="Arial"/>
          <w:sz w:val="20"/>
          <w:szCs w:val="20"/>
        </w:rPr>
        <w:t>.</w:t>
      </w:r>
      <w:r w:rsidR="00B22342">
        <w:rPr>
          <w:rFonts w:ascii="Arial" w:hAnsi="Arial" w:cs="Arial"/>
          <w:sz w:val="20"/>
          <w:szCs w:val="20"/>
        </w:rPr>
        <w:t>6</w:t>
      </w:r>
      <w:r w:rsidR="005A2A8E" w:rsidRPr="008534E3">
        <w:rPr>
          <w:rFonts w:ascii="Arial" w:hAnsi="Arial" w:cs="Arial"/>
          <w:sz w:val="20"/>
          <w:szCs w:val="20"/>
        </w:rPr>
        <w:t>00,00</w:t>
      </w:r>
      <w:r w:rsidRPr="008534E3">
        <w:rPr>
          <w:rFonts w:ascii="Arial" w:hAnsi="Arial" w:cs="Arial"/>
          <w:i/>
          <w:sz w:val="20"/>
          <w:szCs w:val="20"/>
        </w:rPr>
        <w:t xml:space="preserve"> </w:t>
      </w:r>
      <w:r w:rsidRPr="008534E3">
        <w:rPr>
          <w:rFonts w:ascii="Arial" w:hAnsi="Arial" w:cs="Arial"/>
          <w:sz w:val="20"/>
          <w:szCs w:val="20"/>
        </w:rPr>
        <w:t>EUR.</w:t>
      </w:r>
    </w:p>
    <w:bookmarkEnd w:id="110"/>
    <w:p w14:paraId="77BA1EE4" w14:textId="77777777" w:rsidR="00DE6F9E" w:rsidRPr="000C5566" w:rsidRDefault="00DE6F9E" w:rsidP="00DE6F9E">
      <w:pPr>
        <w:spacing w:line="260" w:lineRule="atLeast"/>
        <w:jc w:val="both"/>
        <w:rPr>
          <w:rFonts w:ascii="Arial" w:hAnsi="Arial" w:cs="Arial"/>
          <w:i/>
          <w:sz w:val="20"/>
          <w:szCs w:val="20"/>
          <w:highlight w:val="darkCyan"/>
        </w:rPr>
      </w:pPr>
    </w:p>
    <w:p w14:paraId="5554AE0B" w14:textId="1A99BAFB" w:rsidR="00934473" w:rsidRPr="008534E3" w:rsidRDefault="00934473" w:rsidP="00934473">
      <w:pPr>
        <w:spacing w:line="260" w:lineRule="atLeast"/>
        <w:jc w:val="both"/>
        <w:rPr>
          <w:rFonts w:ascii="Arial" w:hAnsi="Arial" w:cs="Arial"/>
          <w:b/>
          <w:bCs/>
          <w:sz w:val="20"/>
          <w:szCs w:val="20"/>
        </w:rPr>
      </w:pPr>
      <w:r w:rsidRPr="008534E3">
        <w:rPr>
          <w:rFonts w:ascii="Arial" w:hAnsi="Arial" w:cs="Arial"/>
          <w:sz w:val="20"/>
          <w:szCs w:val="20"/>
        </w:rPr>
        <w:t xml:space="preserve">Zavarovanje za resnost ponudbe mora biti predloženo kot del ponudbe v .pdf datoteki, z veljavnostjo </w:t>
      </w:r>
      <w:r w:rsidRPr="00665097">
        <w:rPr>
          <w:rFonts w:ascii="Arial" w:hAnsi="Arial" w:cs="Arial"/>
          <w:b/>
          <w:bCs/>
          <w:sz w:val="20"/>
          <w:szCs w:val="20"/>
        </w:rPr>
        <w:t xml:space="preserve">do </w:t>
      </w:r>
      <w:r w:rsidR="00665097" w:rsidRPr="00665097">
        <w:rPr>
          <w:rFonts w:ascii="Arial" w:hAnsi="Arial" w:cs="Arial"/>
          <w:b/>
          <w:bCs/>
          <w:sz w:val="20"/>
          <w:szCs w:val="20"/>
        </w:rPr>
        <w:t>1</w:t>
      </w:r>
      <w:r w:rsidRPr="00665097">
        <w:rPr>
          <w:rFonts w:ascii="Arial" w:hAnsi="Arial" w:cs="Arial"/>
          <w:b/>
          <w:bCs/>
          <w:sz w:val="20"/>
          <w:szCs w:val="20"/>
        </w:rPr>
        <w:t>.</w:t>
      </w:r>
      <w:r w:rsidR="007F3126" w:rsidRPr="00665097">
        <w:rPr>
          <w:rFonts w:ascii="Arial" w:hAnsi="Arial" w:cs="Arial"/>
          <w:b/>
          <w:bCs/>
          <w:sz w:val="20"/>
          <w:szCs w:val="20"/>
        </w:rPr>
        <w:t xml:space="preserve"> </w:t>
      </w:r>
      <w:r w:rsidR="00665097" w:rsidRPr="00665097">
        <w:rPr>
          <w:rFonts w:ascii="Arial" w:hAnsi="Arial" w:cs="Arial"/>
          <w:b/>
          <w:bCs/>
          <w:sz w:val="20"/>
          <w:szCs w:val="20"/>
        </w:rPr>
        <w:t>9</w:t>
      </w:r>
      <w:r w:rsidRPr="00665097">
        <w:rPr>
          <w:rFonts w:ascii="Arial" w:hAnsi="Arial" w:cs="Arial"/>
          <w:b/>
          <w:bCs/>
          <w:sz w:val="20"/>
          <w:szCs w:val="20"/>
        </w:rPr>
        <w:t>.</w:t>
      </w:r>
      <w:r w:rsidR="007F3126" w:rsidRPr="00665097">
        <w:rPr>
          <w:rFonts w:ascii="Arial" w:hAnsi="Arial" w:cs="Arial"/>
          <w:b/>
          <w:bCs/>
          <w:sz w:val="20"/>
          <w:szCs w:val="20"/>
        </w:rPr>
        <w:t xml:space="preserve"> </w:t>
      </w:r>
      <w:r w:rsidRPr="00665097">
        <w:rPr>
          <w:rFonts w:ascii="Arial" w:hAnsi="Arial" w:cs="Arial"/>
          <w:b/>
          <w:bCs/>
          <w:sz w:val="20"/>
          <w:szCs w:val="20"/>
        </w:rPr>
        <w:t>202</w:t>
      </w:r>
      <w:r w:rsidR="007F3126" w:rsidRPr="00665097">
        <w:rPr>
          <w:rFonts w:ascii="Arial" w:hAnsi="Arial" w:cs="Arial"/>
          <w:b/>
          <w:bCs/>
          <w:sz w:val="20"/>
          <w:szCs w:val="20"/>
        </w:rPr>
        <w:t>4</w:t>
      </w:r>
      <w:r w:rsidRPr="00665097">
        <w:rPr>
          <w:rFonts w:ascii="Arial" w:hAnsi="Arial" w:cs="Arial"/>
          <w:b/>
          <w:bCs/>
          <w:sz w:val="20"/>
          <w:szCs w:val="20"/>
        </w:rPr>
        <w:t>.</w:t>
      </w:r>
    </w:p>
    <w:p w14:paraId="44D7A8BA" w14:textId="77777777" w:rsidR="00DE6F9E" w:rsidRPr="008534E3" w:rsidRDefault="00DE6F9E" w:rsidP="00DE6F9E">
      <w:pPr>
        <w:spacing w:line="260" w:lineRule="atLeast"/>
        <w:jc w:val="both"/>
        <w:rPr>
          <w:rFonts w:ascii="Arial" w:hAnsi="Arial" w:cs="Arial"/>
          <w:i/>
          <w:sz w:val="20"/>
          <w:szCs w:val="20"/>
        </w:rPr>
      </w:pPr>
    </w:p>
    <w:p w14:paraId="6AE2B4E9" w14:textId="6E3CD489" w:rsidR="005A2A8E" w:rsidRPr="008534E3" w:rsidRDefault="00DE6F9E" w:rsidP="005A2A8E">
      <w:pPr>
        <w:spacing w:line="260" w:lineRule="atLeast"/>
        <w:jc w:val="both"/>
        <w:rPr>
          <w:rFonts w:ascii="Arial" w:hAnsi="Arial" w:cs="Arial"/>
          <w:sz w:val="20"/>
          <w:szCs w:val="20"/>
        </w:rPr>
      </w:pPr>
      <w:r w:rsidRPr="008534E3">
        <w:rPr>
          <w:rFonts w:ascii="Arial" w:hAnsi="Arial" w:cs="Arial"/>
          <w:sz w:val="20"/>
          <w:szCs w:val="20"/>
        </w:rPr>
        <w:t>Vsebina zavarovanja mora biti skladna z vzorcem garancije iz te razpisne dokumentacije.</w:t>
      </w:r>
      <w:r w:rsidR="005A2A8E" w:rsidRPr="008534E3">
        <w:rPr>
          <w:rFonts w:ascii="Arial" w:hAnsi="Arial" w:cs="Arial"/>
          <w:sz w:val="20"/>
          <w:szCs w:val="20"/>
        </w:rPr>
        <w:t xml:space="preserve"> </w:t>
      </w:r>
    </w:p>
    <w:p w14:paraId="2070C9BB" w14:textId="16434170" w:rsidR="00DE6F9E" w:rsidRPr="008534E3" w:rsidRDefault="00DE6F9E" w:rsidP="00DE6F9E">
      <w:pPr>
        <w:spacing w:line="260" w:lineRule="atLeast"/>
        <w:jc w:val="both"/>
        <w:rPr>
          <w:rFonts w:ascii="Arial" w:hAnsi="Arial" w:cs="Arial"/>
          <w:sz w:val="20"/>
          <w:szCs w:val="20"/>
        </w:rPr>
      </w:pPr>
    </w:p>
    <w:p w14:paraId="21F7BC77"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Pr="008534E3" w:rsidRDefault="00DE6F9E" w:rsidP="00DE6F9E">
      <w:pPr>
        <w:spacing w:line="260" w:lineRule="atLeast"/>
        <w:jc w:val="both"/>
        <w:rPr>
          <w:rFonts w:ascii="Arial" w:hAnsi="Arial" w:cs="Arial"/>
          <w:sz w:val="20"/>
          <w:szCs w:val="20"/>
        </w:rPr>
      </w:pPr>
    </w:p>
    <w:p w14:paraId="531CD128"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Naročnik bo unovčil zavarovanje za resnost ponudbe:</w:t>
      </w:r>
    </w:p>
    <w:p w14:paraId="1390D662"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po roku za oddajo ponudb umakne ali spremeni ponudbo v času njene veljavnosti, navedene v ponudbi ali</w:t>
      </w:r>
    </w:p>
    <w:p w14:paraId="367D21D4"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Pr="008534E3" w:rsidRDefault="00DE6F9E" w:rsidP="00EE6004">
      <w:pPr>
        <w:numPr>
          <w:ilvl w:val="0"/>
          <w:numId w:val="22"/>
        </w:numPr>
        <w:suppressAutoHyphens/>
        <w:spacing w:line="260" w:lineRule="atLeast"/>
        <w:jc w:val="both"/>
        <w:rPr>
          <w:rFonts w:ascii="Arial" w:hAnsi="Arial" w:cs="Arial"/>
          <w:sz w:val="20"/>
          <w:szCs w:val="20"/>
        </w:rPr>
      </w:pPr>
      <w:r w:rsidRPr="008534E3">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Pr="008534E3" w:rsidRDefault="00DE6F9E" w:rsidP="00DE6F9E">
      <w:pPr>
        <w:spacing w:after="60"/>
        <w:ind w:left="540"/>
        <w:jc w:val="both"/>
        <w:rPr>
          <w:rFonts w:ascii="Arial" w:hAnsi="Arial" w:cs="Arial"/>
          <w:sz w:val="20"/>
          <w:szCs w:val="20"/>
        </w:rPr>
      </w:pPr>
    </w:p>
    <w:p w14:paraId="4396A596"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Zavarovanje za resnost ponudbe mora biti izdano s strani:</w:t>
      </w:r>
    </w:p>
    <w:p w14:paraId="055B4BA1" w14:textId="77777777" w:rsidR="00DE6F9E" w:rsidRPr="008534E3" w:rsidRDefault="00CB553C" w:rsidP="00CB553C">
      <w:pPr>
        <w:pStyle w:val="Odstavekseznama1"/>
        <w:spacing w:line="260" w:lineRule="atLeast"/>
        <w:ind w:left="0"/>
        <w:jc w:val="both"/>
        <w:rPr>
          <w:rFonts w:ascii="Arial" w:hAnsi="Arial" w:cs="Arial"/>
          <w:sz w:val="20"/>
          <w:szCs w:val="20"/>
        </w:rPr>
      </w:pPr>
      <w:r w:rsidRPr="008534E3">
        <w:rPr>
          <w:rFonts w:ascii="Arial" w:hAnsi="Arial" w:cs="Arial"/>
          <w:sz w:val="20"/>
          <w:szCs w:val="20"/>
        </w:rPr>
        <w:t xml:space="preserve">- </w:t>
      </w:r>
      <w:r w:rsidR="00DE6F9E" w:rsidRPr="008534E3">
        <w:rPr>
          <w:rFonts w:ascii="Arial" w:hAnsi="Arial" w:cs="Arial"/>
          <w:sz w:val="20"/>
          <w:szCs w:val="20"/>
        </w:rPr>
        <w:t>banke oziroma zavarovalnice v državi naročnika ali</w:t>
      </w:r>
    </w:p>
    <w:p w14:paraId="1A7114B1" w14:textId="77777777" w:rsidR="00DE6F9E" w:rsidRPr="008534E3" w:rsidRDefault="00CB553C" w:rsidP="00CB553C">
      <w:pPr>
        <w:pStyle w:val="Odstavekseznama1"/>
        <w:spacing w:line="260" w:lineRule="atLeast"/>
        <w:ind w:left="0"/>
        <w:jc w:val="both"/>
        <w:rPr>
          <w:rFonts w:ascii="Arial" w:hAnsi="Arial" w:cs="Arial"/>
          <w:sz w:val="20"/>
          <w:szCs w:val="20"/>
        </w:rPr>
      </w:pPr>
      <w:r w:rsidRPr="008534E3">
        <w:rPr>
          <w:rFonts w:ascii="Arial" w:hAnsi="Arial" w:cs="Arial"/>
          <w:sz w:val="20"/>
          <w:szCs w:val="20"/>
        </w:rPr>
        <w:t xml:space="preserve">- </w:t>
      </w:r>
      <w:r w:rsidR="00DE6F9E" w:rsidRPr="008534E3">
        <w:rPr>
          <w:rFonts w:ascii="Arial" w:hAnsi="Arial" w:cs="Arial"/>
          <w:sz w:val="20"/>
          <w:szCs w:val="20"/>
        </w:rPr>
        <w:t>tuje banke oziroma zavarovalnice preko korespondenčne banke oziroma zavarovalnice v državi naročnika.</w:t>
      </w:r>
    </w:p>
    <w:p w14:paraId="7F337C6D" w14:textId="77777777" w:rsidR="00DE6F9E" w:rsidRPr="008534E3" w:rsidRDefault="00DE6F9E" w:rsidP="00DE6F9E">
      <w:pPr>
        <w:pStyle w:val="Odstavekseznama1"/>
        <w:spacing w:line="260" w:lineRule="atLeast"/>
        <w:ind w:left="1534"/>
        <w:jc w:val="both"/>
        <w:rPr>
          <w:rFonts w:ascii="Arial" w:hAnsi="Arial" w:cs="Arial"/>
          <w:sz w:val="20"/>
          <w:szCs w:val="20"/>
        </w:rPr>
      </w:pPr>
    </w:p>
    <w:p w14:paraId="75394F4A" w14:textId="77777777" w:rsidR="00DE6F9E" w:rsidRPr="008534E3" w:rsidRDefault="00DE6F9E" w:rsidP="00DE6F9E">
      <w:pPr>
        <w:spacing w:line="260" w:lineRule="atLeast"/>
        <w:jc w:val="both"/>
        <w:rPr>
          <w:rFonts w:ascii="Arial" w:hAnsi="Arial" w:cs="Arial"/>
          <w:sz w:val="20"/>
          <w:szCs w:val="20"/>
        </w:rPr>
      </w:pPr>
      <w:r w:rsidRPr="008534E3">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Pr="008534E3" w:rsidRDefault="00DE6F9E" w:rsidP="00DE6F9E">
      <w:pPr>
        <w:spacing w:line="260" w:lineRule="atLeast"/>
        <w:jc w:val="both"/>
        <w:rPr>
          <w:rFonts w:ascii="Arial" w:hAnsi="Arial" w:cs="Arial"/>
          <w:sz w:val="20"/>
          <w:szCs w:val="20"/>
        </w:rPr>
      </w:pPr>
    </w:p>
    <w:p w14:paraId="501984E9" w14:textId="77777777" w:rsidR="00DE6F9E" w:rsidRDefault="00DE6F9E" w:rsidP="00DE6F9E">
      <w:pPr>
        <w:spacing w:line="260" w:lineRule="atLeast"/>
        <w:jc w:val="both"/>
        <w:rPr>
          <w:rFonts w:ascii="Arial" w:hAnsi="Arial" w:cs="Arial"/>
          <w:b/>
          <w:kern w:val="2"/>
          <w:sz w:val="20"/>
          <w:szCs w:val="20"/>
        </w:rPr>
      </w:pPr>
      <w:r w:rsidRPr="008534E3">
        <w:rPr>
          <w:rFonts w:ascii="Arial" w:hAnsi="Arial" w:cs="Arial"/>
          <w:sz w:val="20"/>
          <w:szCs w:val="20"/>
        </w:rPr>
        <w:t>V primeru skupne ponudbe lahko zavarovanje za resnost ponudbe predloži eden izmed partnerjev.</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30197584"/>
      <w:bookmarkStart w:id="112" w:name="_Toc130198085"/>
      <w:bookmarkStart w:id="113" w:name="_Toc130198145"/>
      <w:bookmarkStart w:id="114" w:name="_Toc130799606"/>
      <w:bookmarkStart w:id="115" w:name="_Toc132106377"/>
      <w:bookmarkStart w:id="116" w:name="_Toc132424991"/>
      <w:bookmarkStart w:id="117" w:name="_Toc132432240"/>
      <w:bookmarkStart w:id="118"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1"/>
      <w:bookmarkEnd w:id="112"/>
      <w:bookmarkEnd w:id="113"/>
      <w:bookmarkEnd w:id="114"/>
      <w:bookmarkEnd w:id="115"/>
      <w:bookmarkEnd w:id="116"/>
      <w:bookmarkEnd w:id="117"/>
      <w:bookmarkEnd w:id="118"/>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C94868" w:rsidRDefault="0075039D" w:rsidP="00FB7DD3">
      <w:pPr>
        <w:spacing w:line="260" w:lineRule="atLeast"/>
        <w:jc w:val="both"/>
        <w:rPr>
          <w:rFonts w:ascii="Arial" w:hAnsi="Arial" w:cs="Arial"/>
          <w:sz w:val="20"/>
          <w:szCs w:val="20"/>
          <w:lang w:eastAsia="en-US"/>
        </w:rPr>
      </w:pPr>
    </w:p>
    <w:p w14:paraId="24A3E373" w14:textId="77777777" w:rsidR="005A2A8E" w:rsidRPr="00C94868" w:rsidRDefault="005A2A8E" w:rsidP="005A2A8E">
      <w:pPr>
        <w:tabs>
          <w:tab w:val="num" w:pos="540"/>
        </w:tabs>
        <w:spacing w:line="260" w:lineRule="atLeast"/>
        <w:jc w:val="both"/>
        <w:rPr>
          <w:rFonts w:ascii="Arial" w:hAnsi="Arial" w:cs="Arial"/>
          <w:b/>
          <w:sz w:val="20"/>
          <w:szCs w:val="20"/>
          <w:lang w:eastAsia="en-US"/>
        </w:rPr>
      </w:pPr>
      <w:r w:rsidRPr="00C94868">
        <w:rPr>
          <w:rFonts w:ascii="Arial" w:hAnsi="Arial" w:cs="Arial"/>
          <w:b/>
          <w:sz w:val="20"/>
          <w:szCs w:val="20"/>
          <w:lang w:eastAsia="en-US"/>
        </w:rPr>
        <w:t>2.3.10 Merila za izbiro ponudbe pri oddaji javnega naročila</w:t>
      </w:r>
    </w:p>
    <w:p w14:paraId="3E597FE1" w14:textId="227761F8" w:rsidR="005A2A8E" w:rsidRPr="00C94868" w:rsidRDefault="005A2A8E" w:rsidP="005A2A8E">
      <w:pPr>
        <w:spacing w:line="260" w:lineRule="atLeast"/>
        <w:jc w:val="both"/>
        <w:rPr>
          <w:rFonts w:ascii="Arial" w:hAnsi="Arial" w:cs="Arial"/>
          <w:sz w:val="20"/>
          <w:szCs w:val="20"/>
          <w:lang w:eastAsia="en-US"/>
        </w:rPr>
      </w:pPr>
      <w:r w:rsidRPr="00C94868">
        <w:rPr>
          <w:rFonts w:ascii="Arial" w:hAnsi="Arial" w:cs="Arial"/>
          <w:sz w:val="20"/>
          <w:szCs w:val="20"/>
          <w:lang w:eastAsia="en-US"/>
        </w:rPr>
        <w:t xml:space="preserve">Naročnik bo izbral ekonomsko najugodnejšo ponudbo (prvi odstavek 84. člena ZJN-3). </w:t>
      </w:r>
    </w:p>
    <w:p w14:paraId="58F62FEC" w14:textId="77995FDA" w:rsidR="00A643A0" w:rsidRPr="00C94868" w:rsidRDefault="00A643A0" w:rsidP="005A2A8E">
      <w:pPr>
        <w:spacing w:line="260" w:lineRule="atLeast"/>
        <w:jc w:val="both"/>
        <w:rPr>
          <w:rFonts w:ascii="Arial" w:hAnsi="Arial" w:cs="Arial"/>
          <w:sz w:val="20"/>
          <w:szCs w:val="20"/>
          <w:lang w:eastAsia="en-US"/>
        </w:rPr>
      </w:pPr>
    </w:p>
    <w:p w14:paraId="4813AF9C" w14:textId="1D098484" w:rsidR="00405C3F" w:rsidRPr="00C94868" w:rsidRDefault="00405C3F" w:rsidP="00D57BA3">
      <w:pPr>
        <w:spacing w:before="120" w:line="260" w:lineRule="exact"/>
        <w:jc w:val="both"/>
        <w:rPr>
          <w:rFonts w:ascii="Arial" w:hAnsi="Arial" w:cs="Arial"/>
          <w:spacing w:val="-1"/>
          <w:sz w:val="20"/>
          <w:szCs w:val="20"/>
        </w:rPr>
      </w:pPr>
      <w:r w:rsidRPr="00C94868">
        <w:rPr>
          <w:rFonts w:ascii="Arial" w:hAnsi="Arial" w:cs="Arial"/>
          <w:spacing w:val="-1"/>
          <w:sz w:val="20"/>
          <w:szCs w:val="20"/>
        </w:rPr>
        <w:t xml:space="preserve">Naročnik bo najugodnejšo ponudbo izbral na podlagi merila </w:t>
      </w:r>
      <w:r w:rsidRPr="00C94868">
        <w:rPr>
          <w:rFonts w:ascii="Arial" w:hAnsi="Arial" w:cs="Arial"/>
          <w:b/>
          <w:spacing w:val="-1"/>
          <w:sz w:val="20"/>
          <w:szCs w:val="20"/>
        </w:rPr>
        <w:t>ekonomsko najugodnejše ponudbe</w:t>
      </w:r>
      <w:r w:rsidR="00E06292" w:rsidRPr="00C94868">
        <w:rPr>
          <w:rFonts w:ascii="Arial" w:hAnsi="Arial" w:cs="Arial"/>
          <w:b/>
          <w:spacing w:val="-1"/>
          <w:sz w:val="20"/>
          <w:szCs w:val="20"/>
        </w:rPr>
        <w:t>, in sicer:</w:t>
      </w:r>
      <w:r w:rsidR="000C669A" w:rsidRPr="00C94868">
        <w:rPr>
          <w:rFonts w:ascii="Arial" w:hAnsi="Arial" w:cs="Arial"/>
          <w:spacing w:val="-1"/>
          <w:sz w:val="20"/>
          <w:szCs w:val="20"/>
        </w:rPr>
        <w:t>.</w:t>
      </w:r>
    </w:p>
    <w:p w14:paraId="1750FC3F" w14:textId="4DDF0DA1" w:rsidR="00EE32D2" w:rsidRPr="00C94868" w:rsidRDefault="00E5136F" w:rsidP="00EE6004">
      <w:pPr>
        <w:pStyle w:val="Odstavekseznama"/>
        <w:numPr>
          <w:ilvl w:val="1"/>
          <w:numId w:val="39"/>
        </w:numPr>
        <w:spacing w:before="120" w:line="260" w:lineRule="exact"/>
        <w:jc w:val="both"/>
        <w:rPr>
          <w:rFonts w:ascii="Arial" w:hAnsi="Arial" w:cs="Arial"/>
          <w:b/>
          <w:bCs/>
          <w:spacing w:val="-1"/>
          <w:sz w:val="20"/>
          <w:szCs w:val="20"/>
        </w:rPr>
      </w:pPr>
      <w:r w:rsidRPr="00C94868">
        <w:rPr>
          <w:rFonts w:ascii="Arial" w:hAnsi="Arial" w:cs="Arial"/>
          <w:b/>
          <w:bCs/>
          <w:spacing w:val="-1"/>
          <w:sz w:val="20"/>
          <w:szCs w:val="20"/>
        </w:rPr>
        <w:t xml:space="preserve">Dodatne </w:t>
      </w:r>
      <w:r w:rsidR="00EE32D2" w:rsidRPr="00C94868">
        <w:rPr>
          <w:rFonts w:ascii="Arial" w:hAnsi="Arial" w:cs="Arial"/>
          <w:b/>
          <w:bCs/>
          <w:spacing w:val="-1"/>
          <w:sz w:val="20"/>
          <w:szCs w:val="20"/>
        </w:rPr>
        <w:t xml:space="preserve">reference za </w:t>
      </w:r>
      <w:r w:rsidR="00EE32D2" w:rsidRPr="00C94868">
        <w:rPr>
          <w:rFonts w:ascii="Arial" w:hAnsi="Arial" w:cs="Arial"/>
          <w:b/>
          <w:bCs/>
          <w:sz w:val="20"/>
          <w:szCs w:val="20"/>
        </w:rPr>
        <w:t xml:space="preserve">odgovornega vodja projekta in </w:t>
      </w:r>
      <w:r w:rsidRPr="00C94868">
        <w:rPr>
          <w:rFonts w:ascii="Arial" w:hAnsi="Arial" w:cs="Arial"/>
          <w:b/>
          <w:bCs/>
          <w:sz w:val="20"/>
          <w:szCs w:val="20"/>
        </w:rPr>
        <w:t xml:space="preserve">odgovornega </w:t>
      </w:r>
      <w:r w:rsidR="00EE32D2" w:rsidRPr="00C94868">
        <w:rPr>
          <w:rFonts w:ascii="Arial" w:hAnsi="Arial" w:cs="Arial"/>
          <w:b/>
          <w:bCs/>
          <w:sz w:val="20"/>
          <w:szCs w:val="20"/>
        </w:rPr>
        <w:t>projektant</w:t>
      </w:r>
      <w:r w:rsidRPr="00C94868">
        <w:rPr>
          <w:rFonts w:ascii="Arial" w:hAnsi="Arial" w:cs="Arial"/>
          <w:b/>
          <w:bCs/>
          <w:sz w:val="20"/>
          <w:szCs w:val="20"/>
        </w:rPr>
        <w:t>a</w:t>
      </w:r>
      <w:r w:rsidR="00EE32D2" w:rsidRPr="00C94868">
        <w:rPr>
          <w:rFonts w:ascii="Arial" w:hAnsi="Arial" w:cs="Arial"/>
          <w:b/>
          <w:bCs/>
          <w:spacing w:val="-1"/>
          <w:sz w:val="20"/>
          <w:szCs w:val="20"/>
        </w:rPr>
        <w:t xml:space="preserve">: </w:t>
      </w:r>
      <w:r w:rsidR="00EE32D2" w:rsidRPr="00C94868">
        <w:rPr>
          <w:rFonts w:ascii="Arial" w:hAnsi="Arial" w:cs="Arial"/>
          <w:spacing w:val="-1"/>
          <w:sz w:val="20"/>
          <w:szCs w:val="20"/>
        </w:rPr>
        <w:t>ponudnik lahko prejme max. 20 točk</w:t>
      </w:r>
    </w:p>
    <w:p w14:paraId="18E9B097" w14:textId="20E3BA65" w:rsidR="00EE32D2" w:rsidRPr="00C94868" w:rsidRDefault="00EE32D2" w:rsidP="00D33CD5">
      <w:pPr>
        <w:spacing w:before="60" w:line="260" w:lineRule="exact"/>
        <w:ind w:left="708" w:firstLine="708"/>
        <w:jc w:val="both"/>
        <w:rPr>
          <w:rFonts w:ascii="Arial" w:hAnsi="Arial" w:cs="Arial"/>
          <w:sz w:val="20"/>
          <w:szCs w:val="20"/>
        </w:rPr>
      </w:pPr>
      <w:r w:rsidRPr="00C94868">
        <w:rPr>
          <w:rFonts w:ascii="Arial" w:hAnsi="Arial" w:cs="Arial"/>
          <w:sz w:val="20"/>
          <w:szCs w:val="20"/>
        </w:rPr>
        <w:t>Vsako dodatno predloženo referenčno delo je ovrednoteno s 5 točk</w:t>
      </w:r>
      <w:r w:rsidR="007E4384" w:rsidRPr="00C94868">
        <w:rPr>
          <w:rFonts w:ascii="Arial" w:hAnsi="Arial" w:cs="Arial"/>
          <w:sz w:val="20"/>
          <w:szCs w:val="20"/>
        </w:rPr>
        <w:t>a</w:t>
      </w:r>
      <w:r w:rsidR="00E06292" w:rsidRPr="00C94868">
        <w:rPr>
          <w:rFonts w:ascii="Arial" w:hAnsi="Arial" w:cs="Arial"/>
          <w:sz w:val="20"/>
          <w:szCs w:val="20"/>
        </w:rPr>
        <w:t>mi</w:t>
      </w:r>
      <w:r w:rsidRPr="00C94868">
        <w:rPr>
          <w:rFonts w:ascii="Arial" w:hAnsi="Arial" w:cs="Arial"/>
          <w:sz w:val="20"/>
          <w:szCs w:val="20"/>
        </w:rPr>
        <w:t>.</w:t>
      </w:r>
    </w:p>
    <w:p w14:paraId="58285111" w14:textId="77777777" w:rsidR="00EE32D2" w:rsidRPr="00C94868" w:rsidRDefault="00EE32D2" w:rsidP="00EE32D2">
      <w:pPr>
        <w:spacing w:before="120" w:line="260" w:lineRule="exact"/>
        <w:jc w:val="both"/>
        <w:rPr>
          <w:rFonts w:ascii="Arial" w:hAnsi="Arial" w:cs="Arial"/>
          <w:spacing w:val="-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3"/>
        <w:gridCol w:w="2184"/>
        <w:gridCol w:w="2855"/>
        <w:gridCol w:w="2248"/>
        <w:gridCol w:w="1984"/>
      </w:tblGrid>
      <w:tr w:rsidR="00BC1DF0" w:rsidRPr="00C94868" w14:paraId="773775CE" w14:textId="77777777" w:rsidTr="00F41EAC">
        <w:trPr>
          <w:trHeight w:val="942"/>
        </w:trPr>
        <w:tc>
          <w:tcPr>
            <w:tcW w:w="5402" w:type="dxa"/>
            <w:gridSpan w:val="3"/>
            <w:tcBorders>
              <w:top w:val="single" w:sz="4" w:space="0" w:color="auto"/>
              <w:left w:val="single" w:sz="4" w:space="0" w:color="auto"/>
              <w:bottom w:val="single" w:sz="4" w:space="0" w:color="auto"/>
              <w:right w:val="single" w:sz="4" w:space="0" w:color="auto"/>
            </w:tcBorders>
          </w:tcPr>
          <w:p w14:paraId="27124607" w14:textId="77777777" w:rsidR="00392435" w:rsidRPr="00C94868" w:rsidRDefault="00392435" w:rsidP="00D33CD5">
            <w:pPr>
              <w:spacing w:before="120" w:line="260" w:lineRule="exact"/>
              <w:rPr>
                <w:rFonts w:ascii="Arial" w:hAnsi="Arial" w:cs="Arial"/>
                <w:sz w:val="20"/>
                <w:szCs w:val="20"/>
              </w:rPr>
            </w:pPr>
          </w:p>
        </w:tc>
        <w:tc>
          <w:tcPr>
            <w:tcW w:w="2248" w:type="dxa"/>
            <w:tcBorders>
              <w:top w:val="single" w:sz="4" w:space="0" w:color="auto"/>
              <w:left w:val="single" w:sz="4" w:space="0" w:color="auto"/>
              <w:bottom w:val="single" w:sz="4" w:space="0" w:color="auto"/>
              <w:right w:val="single" w:sz="4" w:space="0" w:color="auto"/>
            </w:tcBorders>
            <w:hideMark/>
          </w:tcPr>
          <w:p w14:paraId="03153BBC" w14:textId="77777777" w:rsidR="00392435" w:rsidRPr="00C94868" w:rsidRDefault="00392435" w:rsidP="00066C94">
            <w:pPr>
              <w:rPr>
                <w:rFonts w:ascii="Arial" w:hAnsi="Arial" w:cs="Arial"/>
                <w:sz w:val="20"/>
                <w:szCs w:val="20"/>
              </w:rPr>
            </w:pPr>
            <w:r w:rsidRPr="00C94868">
              <w:rPr>
                <w:rFonts w:ascii="Arial" w:hAnsi="Arial" w:cs="Arial"/>
                <w:sz w:val="20"/>
                <w:szCs w:val="20"/>
              </w:rPr>
              <w:t>Najvišje možno število DODATNO PREDLOŽENIH referenčnih del</w:t>
            </w:r>
          </w:p>
        </w:tc>
        <w:tc>
          <w:tcPr>
            <w:tcW w:w="1984" w:type="dxa"/>
            <w:tcBorders>
              <w:top w:val="single" w:sz="4" w:space="0" w:color="auto"/>
              <w:left w:val="single" w:sz="4" w:space="0" w:color="auto"/>
              <w:bottom w:val="single" w:sz="4" w:space="0" w:color="auto"/>
              <w:right w:val="single" w:sz="4" w:space="0" w:color="auto"/>
            </w:tcBorders>
          </w:tcPr>
          <w:p w14:paraId="60A14FD2" w14:textId="77777777" w:rsidR="00392435" w:rsidRPr="00C94868" w:rsidRDefault="00392435" w:rsidP="00066C94">
            <w:pPr>
              <w:rPr>
                <w:rFonts w:ascii="Arial" w:hAnsi="Arial" w:cs="Arial"/>
                <w:sz w:val="20"/>
                <w:szCs w:val="20"/>
              </w:rPr>
            </w:pPr>
            <w:r w:rsidRPr="00C94868">
              <w:rPr>
                <w:rFonts w:ascii="Arial" w:hAnsi="Arial" w:cs="Arial"/>
                <w:sz w:val="20"/>
                <w:szCs w:val="20"/>
              </w:rPr>
              <w:t>Najvišje možno število točk</w:t>
            </w:r>
          </w:p>
        </w:tc>
      </w:tr>
      <w:tr w:rsidR="00BC1DF0" w:rsidRPr="00C94868" w14:paraId="7656847A" w14:textId="77777777" w:rsidTr="00F41EAC">
        <w:trPr>
          <w:trHeight w:val="1268"/>
        </w:trPr>
        <w:tc>
          <w:tcPr>
            <w:tcW w:w="363" w:type="dxa"/>
            <w:tcBorders>
              <w:top w:val="single" w:sz="4" w:space="0" w:color="auto"/>
              <w:left w:val="single" w:sz="4" w:space="0" w:color="auto"/>
              <w:bottom w:val="single" w:sz="4" w:space="0" w:color="auto"/>
              <w:right w:val="single" w:sz="4" w:space="0" w:color="auto"/>
            </w:tcBorders>
          </w:tcPr>
          <w:p w14:paraId="25AF509B" w14:textId="77777777" w:rsidR="00392435" w:rsidRPr="00C94868" w:rsidRDefault="00392435" w:rsidP="00066C94">
            <w:pPr>
              <w:rPr>
                <w:rFonts w:ascii="Arial" w:hAnsi="Arial" w:cs="Arial"/>
                <w:sz w:val="20"/>
                <w:szCs w:val="20"/>
              </w:rPr>
            </w:pPr>
            <w:r w:rsidRPr="00C94868">
              <w:rPr>
                <w:rFonts w:ascii="Arial" w:hAnsi="Arial" w:cs="Arial"/>
                <w:sz w:val="20"/>
                <w:szCs w:val="20"/>
              </w:rPr>
              <w:t>1</w:t>
            </w:r>
          </w:p>
        </w:tc>
        <w:tc>
          <w:tcPr>
            <w:tcW w:w="2184" w:type="dxa"/>
            <w:tcBorders>
              <w:top w:val="single" w:sz="4" w:space="0" w:color="auto"/>
              <w:left w:val="single" w:sz="4" w:space="0" w:color="auto"/>
              <w:bottom w:val="single" w:sz="4" w:space="0" w:color="auto"/>
              <w:right w:val="single" w:sz="4" w:space="0" w:color="auto"/>
            </w:tcBorders>
            <w:hideMark/>
          </w:tcPr>
          <w:p w14:paraId="51B40C05" w14:textId="77777777" w:rsidR="00392435" w:rsidRPr="00C94868" w:rsidRDefault="00392435" w:rsidP="00066C94">
            <w:pPr>
              <w:rPr>
                <w:rFonts w:ascii="Arial" w:hAnsi="Arial" w:cs="Arial"/>
                <w:sz w:val="20"/>
                <w:szCs w:val="20"/>
              </w:rPr>
            </w:pPr>
            <w:r w:rsidRPr="00C94868">
              <w:rPr>
                <w:rFonts w:ascii="Arial" w:hAnsi="Arial" w:cs="Arial"/>
                <w:sz w:val="20"/>
                <w:szCs w:val="20"/>
              </w:rPr>
              <w:t>Odgovorni vodja projekta</w:t>
            </w:r>
          </w:p>
        </w:tc>
        <w:tc>
          <w:tcPr>
            <w:tcW w:w="2855" w:type="dxa"/>
            <w:tcBorders>
              <w:top w:val="single" w:sz="4" w:space="0" w:color="auto"/>
              <w:left w:val="single" w:sz="4" w:space="0" w:color="auto"/>
              <w:bottom w:val="single" w:sz="4" w:space="0" w:color="auto"/>
              <w:right w:val="single" w:sz="4" w:space="0" w:color="auto"/>
            </w:tcBorders>
            <w:hideMark/>
          </w:tcPr>
          <w:p w14:paraId="033E0120" w14:textId="11C97BE4" w:rsidR="00392435" w:rsidRPr="00C94868" w:rsidRDefault="00392435" w:rsidP="00066C94">
            <w:pPr>
              <w:rPr>
                <w:rFonts w:ascii="Arial" w:hAnsi="Arial" w:cs="Arial"/>
                <w:sz w:val="20"/>
                <w:szCs w:val="20"/>
              </w:rPr>
            </w:pPr>
            <w:r w:rsidRPr="00F41EAC">
              <w:rPr>
                <w:rFonts w:ascii="Arial" w:hAnsi="Arial" w:cs="Arial"/>
                <w:sz w:val="20"/>
                <w:szCs w:val="20"/>
              </w:rPr>
              <w:t xml:space="preserve">Uspešno vodenje izdelovanja </w:t>
            </w:r>
            <w:r w:rsidRPr="008406BA">
              <w:rPr>
                <w:rFonts w:ascii="Arial" w:hAnsi="Arial" w:cs="Arial"/>
                <w:sz w:val="20"/>
                <w:szCs w:val="20"/>
              </w:rPr>
              <w:t>projektne dokumentacije</w:t>
            </w:r>
            <w:r w:rsidR="0062520D" w:rsidRPr="008406BA">
              <w:rPr>
                <w:rFonts w:ascii="Arial" w:hAnsi="Arial" w:cs="Arial"/>
                <w:sz w:val="20"/>
                <w:szCs w:val="20"/>
              </w:rPr>
              <w:t xml:space="preserve"> PZI</w:t>
            </w:r>
            <w:r w:rsidRPr="008406BA">
              <w:rPr>
                <w:rFonts w:ascii="Arial" w:hAnsi="Arial" w:cs="Arial"/>
                <w:sz w:val="20"/>
                <w:szCs w:val="20"/>
              </w:rPr>
              <w:t xml:space="preserve"> </w:t>
            </w:r>
            <w:r w:rsidRPr="00F41EAC">
              <w:rPr>
                <w:rFonts w:ascii="Arial" w:hAnsi="Arial" w:cs="Arial"/>
                <w:sz w:val="20"/>
                <w:szCs w:val="20"/>
              </w:rPr>
              <w:t xml:space="preserve">(vodja projekta) z ocenjeno investicijsko vrednostjo </w:t>
            </w:r>
            <w:r w:rsidR="00454B45">
              <w:rPr>
                <w:rFonts w:ascii="Arial" w:hAnsi="Arial" w:cs="Arial"/>
                <w:sz w:val="20"/>
                <w:szCs w:val="20"/>
              </w:rPr>
              <w:t>najmanj</w:t>
            </w:r>
            <w:r w:rsidRPr="00F41EAC">
              <w:rPr>
                <w:rFonts w:ascii="Arial" w:hAnsi="Arial" w:cs="Arial"/>
                <w:sz w:val="20"/>
                <w:szCs w:val="20"/>
              </w:rPr>
              <w:t xml:space="preserve"> 2,0 mio € (brez DDV)</w:t>
            </w:r>
          </w:p>
        </w:tc>
        <w:tc>
          <w:tcPr>
            <w:tcW w:w="2248" w:type="dxa"/>
            <w:tcBorders>
              <w:top w:val="single" w:sz="4" w:space="0" w:color="auto"/>
              <w:left w:val="single" w:sz="4" w:space="0" w:color="auto"/>
              <w:bottom w:val="single" w:sz="4" w:space="0" w:color="auto"/>
              <w:right w:val="single" w:sz="4" w:space="0" w:color="auto"/>
            </w:tcBorders>
            <w:hideMark/>
          </w:tcPr>
          <w:p w14:paraId="7CBDCBEA"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1984" w:type="dxa"/>
            <w:tcBorders>
              <w:top w:val="single" w:sz="4" w:space="0" w:color="auto"/>
              <w:left w:val="single" w:sz="4" w:space="0" w:color="auto"/>
              <w:bottom w:val="single" w:sz="4" w:space="0" w:color="auto"/>
              <w:right w:val="single" w:sz="4" w:space="0" w:color="auto"/>
            </w:tcBorders>
          </w:tcPr>
          <w:p w14:paraId="1844BF0E" w14:textId="77777777" w:rsidR="00392435" w:rsidRPr="00C94868" w:rsidRDefault="00392435" w:rsidP="00066C94">
            <w:pPr>
              <w:rPr>
                <w:rFonts w:ascii="Arial" w:hAnsi="Arial" w:cs="Arial"/>
                <w:sz w:val="20"/>
                <w:szCs w:val="20"/>
              </w:rPr>
            </w:pPr>
            <w:r w:rsidRPr="00C94868">
              <w:rPr>
                <w:rFonts w:ascii="Arial" w:hAnsi="Arial" w:cs="Arial"/>
                <w:sz w:val="20"/>
                <w:szCs w:val="20"/>
              </w:rPr>
              <w:t>10</w:t>
            </w:r>
          </w:p>
        </w:tc>
      </w:tr>
      <w:tr w:rsidR="00BC1DF0" w:rsidRPr="00C94868" w14:paraId="0F57BA2F" w14:textId="77777777" w:rsidTr="00F41EAC">
        <w:trPr>
          <w:trHeight w:val="1552"/>
        </w:trPr>
        <w:tc>
          <w:tcPr>
            <w:tcW w:w="363" w:type="dxa"/>
            <w:tcBorders>
              <w:top w:val="single" w:sz="4" w:space="0" w:color="auto"/>
              <w:left w:val="single" w:sz="4" w:space="0" w:color="auto"/>
              <w:bottom w:val="single" w:sz="4" w:space="0" w:color="auto"/>
              <w:right w:val="single" w:sz="4" w:space="0" w:color="auto"/>
            </w:tcBorders>
          </w:tcPr>
          <w:p w14:paraId="7025248B"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2184" w:type="dxa"/>
            <w:tcBorders>
              <w:top w:val="single" w:sz="4" w:space="0" w:color="auto"/>
              <w:left w:val="single" w:sz="4" w:space="0" w:color="auto"/>
              <w:bottom w:val="single" w:sz="4" w:space="0" w:color="auto"/>
              <w:right w:val="single" w:sz="4" w:space="0" w:color="auto"/>
            </w:tcBorders>
            <w:hideMark/>
          </w:tcPr>
          <w:p w14:paraId="5BF7DBCF" w14:textId="77777777" w:rsidR="00392435" w:rsidRPr="00C94868" w:rsidRDefault="00392435" w:rsidP="00066C94">
            <w:pPr>
              <w:rPr>
                <w:rFonts w:ascii="Arial" w:hAnsi="Arial" w:cs="Arial"/>
                <w:sz w:val="20"/>
                <w:szCs w:val="20"/>
              </w:rPr>
            </w:pPr>
            <w:r w:rsidRPr="00C94868">
              <w:rPr>
                <w:rFonts w:ascii="Arial" w:hAnsi="Arial" w:cs="Arial"/>
                <w:sz w:val="20"/>
                <w:szCs w:val="20"/>
              </w:rPr>
              <w:t xml:space="preserve">Odgovorni projektant </w:t>
            </w:r>
          </w:p>
        </w:tc>
        <w:tc>
          <w:tcPr>
            <w:tcW w:w="2855" w:type="dxa"/>
            <w:tcBorders>
              <w:top w:val="single" w:sz="4" w:space="0" w:color="auto"/>
              <w:left w:val="single" w:sz="4" w:space="0" w:color="auto"/>
              <w:bottom w:val="single" w:sz="4" w:space="0" w:color="auto"/>
              <w:right w:val="single" w:sz="4" w:space="0" w:color="auto"/>
            </w:tcBorders>
            <w:hideMark/>
          </w:tcPr>
          <w:p w14:paraId="4EB88305" w14:textId="6FF08E84" w:rsidR="00392435" w:rsidRPr="00C94868" w:rsidRDefault="00392435" w:rsidP="00066C94">
            <w:pPr>
              <w:rPr>
                <w:rFonts w:ascii="Arial" w:hAnsi="Arial" w:cs="Arial"/>
                <w:sz w:val="20"/>
                <w:szCs w:val="20"/>
              </w:rPr>
            </w:pPr>
            <w:r w:rsidRPr="00C94868">
              <w:rPr>
                <w:rFonts w:ascii="Arial" w:hAnsi="Arial" w:cs="Arial"/>
                <w:sz w:val="20"/>
                <w:szCs w:val="20"/>
              </w:rPr>
              <w:t xml:space="preserve">Uspešna izdelava </w:t>
            </w:r>
            <w:r w:rsidRPr="008406BA">
              <w:rPr>
                <w:rFonts w:ascii="Arial" w:hAnsi="Arial" w:cs="Arial"/>
                <w:sz w:val="20"/>
                <w:szCs w:val="20"/>
              </w:rPr>
              <w:t xml:space="preserve">projektne </w:t>
            </w:r>
            <w:r w:rsidRPr="00F41EAC">
              <w:rPr>
                <w:rFonts w:ascii="Arial" w:hAnsi="Arial" w:cs="Arial"/>
                <w:sz w:val="20"/>
                <w:szCs w:val="20"/>
              </w:rPr>
              <w:t>dokumentacije</w:t>
            </w:r>
            <w:r w:rsidR="0062520D" w:rsidRPr="00F41EAC">
              <w:rPr>
                <w:rFonts w:ascii="Arial" w:hAnsi="Arial" w:cs="Arial"/>
                <w:sz w:val="20"/>
                <w:szCs w:val="20"/>
              </w:rPr>
              <w:t xml:space="preserve"> PZI</w:t>
            </w:r>
            <w:r w:rsidRPr="00F41EAC">
              <w:rPr>
                <w:rFonts w:ascii="Arial" w:hAnsi="Arial" w:cs="Arial"/>
                <w:sz w:val="20"/>
                <w:szCs w:val="20"/>
              </w:rPr>
              <w:t xml:space="preserve"> za </w:t>
            </w:r>
            <w:r w:rsidRPr="00C94868">
              <w:rPr>
                <w:rFonts w:ascii="Arial" w:hAnsi="Arial" w:cs="Arial"/>
                <w:sz w:val="20"/>
                <w:szCs w:val="20"/>
              </w:rPr>
              <w:t xml:space="preserve">sanacijo oz. rekonstrukcijo odlagališča odpadkov  z ocenjeno investicijsko vrednostjo </w:t>
            </w:r>
            <w:r w:rsidR="00454B45">
              <w:rPr>
                <w:rFonts w:ascii="Arial" w:hAnsi="Arial" w:cs="Arial"/>
                <w:sz w:val="20"/>
                <w:szCs w:val="20"/>
              </w:rPr>
              <w:t>najmanj</w:t>
            </w:r>
            <w:r w:rsidRPr="00C94868">
              <w:rPr>
                <w:rFonts w:ascii="Arial" w:hAnsi="Arial" w:cs="Arial"/>
                <w:sz w:val="20"/>
                <w:szCs w:val="20"/>
              </w:rPr>
              <w:t xml:space="preserve"> 2,0 mio € (brez DDV). </w:t>
            </w:r>
          </w:p>
        </w:tc>
        <w:tc>
          <w:tcPr>
            <w:tcW w:w="2248" w:type="dxa"/>
            <w:tcBorders>
              <w:top w:val="single" w:sz="4" w:space="0" w:color="auto"/>
              <w:left w:val="single" w:sz="4" w:space="0" w:color="auto"/>
              <w:bottom w:val="single" w:sz="4" w:space="0" w:color="auto"/>
              <w:right w:val="single" w:sz="4" w:space="0" w:color="auto"/>
            </w:tcBorders>
            <w:hideMark/>
          </w:tcPr>
          <w:p w14:paraId="17872319" w14:textId="77777777" w:rsidR="00392435" w:rsidRPr="00C94868" w:rsidRDefault="00392435" w:rsidP="00066C94">
            <w:pPr>
              <w:rPr>
                <w:rFonts w:ascii="Arial" w:hAnsi="Arial" w:cs="Arial"/>
                <w:sz w:val="20"/>
                <w:szCs w:val="20"/>
              </w:rPr>
            </w:pPr>
            <w:r w:rsidRPr="00C94868">
              <w:rPr>
                <w:rFonts w:ascii="Arial" w:hAnsi="Arial" w:cs="Arial"/>
                <w:sz w:val="20"/>
                <w:szCs w:val="20"/>
              </w:rPr>
              <w:t>2</w:t>
            </w:r>
          </w:p>
        </w:tc>
        <w:tc>
          <w:tcPr>
            <w:tcW w:w="1984" w:type="dxa"/>
            <w:tcBorders>
              <w:top w:val="single" w:sz="4" w:space="0" w:color="auto"/>
              <w:left w:val="single" w:sz="4" w:space="0" w:color="auto"/>
              <w:bottom w:val="single" w:sz="4" w:space="0" w:color="auto"/>
              <w:right w:val="single" w:sz="4" w:space="0" w:color="auto"/>
            </w:tcBorders>
          </w:tcPr>
          <w:p w14:paraId="365A261D" w14:textId="77777777" w:rsidR="00392435" w:rsidRPr="00C94868" w:rsidRDefault="00392435" w:rsidP="00066C94">
            <w:pPr>
              <w:rPr>
                <w:rFonts w:ascii="Arial" w:hAnsi="Arial" w:cs="Arial"/>
                <w:sz w:val="20"/>
                <w:szCs w:val="20"/>
              </w:rPr>
            </w:pPr>
            <w:r w:rsidRPr="00C94868">
              <w:rPr>
                <w:rFonts w:ascii="Arial" w:hAnsi="Arial" w:cs="Arial"/>
                <w:sz w:val="20"/>
                <w:szCs w:val="20"/>
              </w:rPr>
              <w:t>10</w:t>
            </w:r>
          </w:p>
        </w:tc>
      </w:tr>
      <w:tr w:rsidR="00BC1DF0" w:rsidRPr="00C94868" w14:paraId="29F5C01B" w14:textId="77777777" w:rsidTr="00FE0F58">
        <w:trPr>
          <w:trHeight w:val="402"/>
        </w:trPr>
        <w:tc>
          <w:tcPr>
            <w:tcW w:w="7650" w:type="dxa"/>
            <w:gridSpan w:val="4"/>
            <w:tcBorders>
              <w:top w:val="single" w:sz="4" w:space="0" w:color="auto"/>
              <w:left w:val="single" w:sz="4" w:space="0" w:color="auto"/>
              <w:bottom w:val="single" w:sz="4" w:space="0" w:color="auto"/>
              <w:right w:val="single" w:sz="4" w:space="0" w:color="auto"/>
            </w:tcBorders>
          </w:tcPr>
          <w:p w14:paraId="338E5A11" w14:textId="77777777" w:rsidR="00392435" w:rsidRPr="00C94868" w:rsidRDefault="00392435" w:rsidP="00066C94">
            <w:pPr>
              <w:jc w:val="right"/>
              <w:rPr>
                <w:rFonts w:ascii="Arial" w:hAnsi="Arial" w:cs="Arial"/>
                <w:b/>
                <w:bCs/>
                <w:sz w:val="20"/>
                <w:szCs w:val="20"/>
              </w:rPr>
            </w:pPr>
            <w:r w:rsidRPr="00C94868">
              <w:rPr>
                <w:rFonts w:ascii="Arial" w:hAnsi="Arial" w:cs="Arial"/>
                <w:b/>
                <w:bCs/>
                <w:sz w:val="20"/>
                <w:szCs w:val="20"/>
              </w:rPr>
              <w:t>SKUPAJ:</w:t>
            </w:r>
          </w:p>
        </w:tc>
        <w:tc>
          <w:tcPr>
            <w:tcW w:w="1984" w:type="dxa"/>
            <w:tcBorders>
              <w:top w:val="single" w:sz="4" w:space="0" w:color="auto"/>
              <w:left w:val="single" w:sz="4" w:space="0" w:color="auto"/>
              <w:bottom w:val="single" w:sz="4" w:space="0" w:color="auto"/>
              <w:right w:val="single" w:sz="4" w:space="0" w:color="auto"/>
            </w:tcBorders>
          </w:tcPr>
          <w:p w14:paraId="77221278" w14:textId="77777777" w:rsidR="00392435" w:rsidRPr="00C94868" w:rsidRDefault="00392435" w:rsidP="00066C94">
            <w:pPr>
              <w:rPr>
                <w:rFonts w:ascii="Arial" w:hAnsi="Arial" w:cs="Arial"/>
                <w:sz w:val="20"/>
                <w:szCs w:val="20"/>
              </w:rPr>
            </w:pPr>
            <w:r w:rsidRPr="00C94868">
              <w:rPr>
                <w:rFonts w:ascii="Arial" w:hAnsi="Arial" w:cs="Arial"/>
                <w:sz w:val="20"/>
                <w:szCs w:val="20"/>
              </w:rPr>
              <w:t>20</w:t>
            </w:r>
          </w:p>
        </w:tc>
      </w:tr>
    </w:tbl>
    <w:p w14:paraId="12D82488" w14:textId="46A13391" w:rsidR="00EE32D2" w:rsidRPr="00C94868" w:rsidRDefault="00D33CD5" w:rsidP="00497728">
      <w:pPr>
        <w:spacing w:before="120" w:line="260" w:lineRule="exact"/>
        <w:jc w:val="both"/>
        <w:rPr>
          <w:rFonts w:ascii="Arial" w:hAnsi="Arial" w:cs="Arial"/>
          <w:sz w:val="20"/>
          <w:szCs w:val="20"/>
        </w:rPr>
      </w:pPr>
      <w:r w:rsidRPr="00C94868">
        <w:rPr>
          <w:rFonts w:ascii="Arial" w:hAnsi="Arial" w:cs="Arial"/>
          <w:bCs/>
          <w:sz w:val="20"/>
          <w:szCs w:val="20"/>
        </w:rPr>
        <w:t xml:space="preserve">Štejejo se referenčna dela v obdobju zadnjih </w:t>
      </w:r>
      <w:r w:rsidR="00C94868" w:rsidRPr="00C94868">
        <w:rPr>
          <w:rFonts w:ascii="Arial" w:hAnsi="Arial" w:cs="Arial"/>
          <w:bCs/>
          <w:sz w:val="20"/>
          <w:szCs w:val="20"/>
        </w:rPr>
        <w:t xml:space="preserve">desetih </w:t>
      </w:r>
      <w:r w:rsidRPr="00C94868">
        <w:rPr>
          <w:rFonts w:ascii="Arial" w:hAnsi="Arial" w:cs="Arial"/>
          <w:bCs/>
          <w:sz w:val="20"/>
          <w:szCs w:val="20"/>
        </w:rPr>
        <w:t>(</w:t>
      </w:r>
      <w:r w:rsidR="00C94868" w:rsidRPr="00C94868">
        <w:rPr>
          <w:rFonts w:ascii="Arial" w:hAnsi="Arial" w:cs="Arial"/>
          <w:bCs/>
          <w:sz w:val="20"/>
          <w:szCs w:val="20"/>
        </w:rPr>
        <w:t>10</w:t>
      </w:r>
      <w:r w:rsidRPr="00C94868">
        <w:rPr>
          <w:rFonts w:ascii="Arial" w:hAnsi="Arial" w:cs="Arial"/>
          <w:bCs/>
          <w:sz w:val="20"/>
          <w:szCs w:val="20"/>
        </w:rPr>
        <w:t>) let, šteto od dneva objave obvestila o naročilu na Portalu javnih naročil.</w:t>
      </w:r>
      <w:r w:rsidRPr="00C94868">
        <w:rPr>
          <w:rFonts w:ascii="Arial" w:hAnsi="Arial" w:cs="Arial"/>
          <w:bCs/>
          <w:i/>
          <w:iCs/>
          <w:sz w:val="20"/>
          <w:szCs w:val="20"/>
        </w:rPr>
        <w:t xml:space="preserve"> </w:t>
      </w:r>
      <w:r w:rsidR="00EE32D2" w:rsidRPr="00C94868">
        <w:rPr>
          <w:rFonts w:ascii="Arial" w:hAnsi="Arial" w:cs="Arial"/>
          <w:sz w:val="20"/>
          <w:szCs w:val="20"/>
        </w:rPr>
        <w:t xml:space="preserve">Naročnik bo kot ustrezen referenčni projekt štel tisti projekt pri katerem je izdelava </w:t>
      </w:r>
      <w:r w:rsidR="00113BA2" w:rsidRPr="00C94868">
        <w:rPr>
          <w:rFonts w:ascii="Arial" w:hAnsi="Arial" w:cs="Arial"/>
          <w:sz w:val="20"/>
          <w:szCs w:val="20"/>
        </w:rPr>
        <w:t xml:space="preserve">projektne dokumentacije </w:t>
      </w:r>
      <w:r w:rsidR="00EE32D2" w:rsidRPr="00497728">
        <w:rPr>
          <w:rFonts w:ascii="Arial" w:hAnsi="Arial" w:cs="Arial"/>
          <w:sz w:val="20"/>
          <w:szCs w:val="20"/>
        </w:rPr>
        <w:t>PZI zaključena</w:t>
      </w:r>
      <w:r w:rsidR="0098695F" w:rsidRPr="00C94868">
        <w:rPr>
          <w:rFonts w:ascii="Arial" w:hAnsi="Arial" w:cs="Arial"/>
          <w:sz w:val="20"/>
          <w:szCs w:val="20"/>
        </w:rPr>
        <w:t>.</w:t>
      </w:r>
      <w:r w:rsidR="00FE0F58" w:rsidRPr="00C94868">
        <w:rPr>
          <w:rFonts w:ascii="Arial" w:hAnsi="Arial" w:cs="Arial"/>
          <w:sz w:val="20"/>
          <w:szCs w:val="20"/>
        </w:rPr>
        <w:t xml:space="preserve"> </w:t>
      </w:r>
      <w:r w:rsidR="0098695F" w:rsidRPr="00C94868">
        <w:rPr>
          <w:rFonts w:ascii="Arial" w:hAnsi="Arial" w:cs="Arial"/>
          <w:sz w:val="20"/>
          <w:szCs w:val="20"/>
        </w:rPr>
        <w:t xml:space="preserve">Za zaključek se šteje datum predaje </w:t>
      </w:r>
      <w:r w:rsidR="00113BA2" w:rsidRPr="00C94868">
        <w:rPr>
          <w:rFonts w:ascii="Arial" w:hAnsi="Arial" w:cs="Arial"/>
          <w:sz w:val="20"/>
          <w:szCs w:val="20"/>
        </w:rPr>
        <w:t xml:space="preserve">projektne dokumentacije </w:t>
      </w:r>
      <w:r w:rsidR="0098695F" w:rsidRPr="00C94868">
        <w:rPr>
          <w:rFonts w:ascii="Arial" w:hAnsi="Arial" w:cs="Arial"/>
          <w:sz w:val="20"/>
          <w:szCs w:val="20"/>
        </w:rPr>
        <w:t>PZI naročniku.</w:t>
      </w:r>
      <w:r w:rsidR="00EE32D2" w:rsidRPr="00C94868">
        <w:rPr>
          <w:rFonts w:ascii="Arial" w:hAnsi="Arial" w:cs="Arial"/>
          <w:sz w:val="20"/>
          <w:szCs w:val="20"/>
        </w:rPr>
        <w:t xml:space="preserve"> </w:t>
      </w:r>
    </w:p>
    <w:p w14:paraId="08FE3387" w14:textId="77777777" w:rsidR="00EE32D2" w:rsidRPr="00C94868" w:rsidRDefault="00EE32D2" w:rsidP="00EE32D2">
      <w:pPr>
        <w:jc w:val="both"/>
        <w:rPr>
          <w:rFonts w:ascii="Arial" w:hAnsi="Arial" w:cs="Arial"/>
          <w:sz w:val="20"/>
          <w:szCs w:val="20"/>
        </w:rPr>
      </w:pPr>
    </w:p>
    <w:p w14:paraId="1B0B6569" w14:textId="4DC6B553" w:rsidR="00EE32D2" w:rsidRPr="00C94868" w:rsidRDefault="00EE32D2" w:rsidP="00EE32D2">
      <w:pPr>
        <w:jc w:val="both"/>
        <w:rPr>
          <w:rFonts w:ascii="Arial" w:hAnsi="Arial" w:cs="Arial"/>
          <w:sz w:val="20"/>
          <w:szCs w:val="20"/>
        </w:rPr>
      </w:pPr>
      <w:r w:rsidRPr="00C94868">
        <w:rPr>
          <w:rFonts w:ascii="Arial" w:hAnsi="Arial" w:cs="Arial"/>
          <w:sz w:val="20"/>
          <w:szCs w:val="20"/>
        </w:rPr>
        <w:t xml:space="preserve">Kot dokaz o izvedenem referenčnem delu se predloži referenčno potrdilo </w:t>
      </w:r>
      <w:r w:rsidRPr="00497728">
        <w:rPr>
          <w:rFonts w:ascii="Arial" w:hAnsi="Arial" w:cs="Arial"/>
          <w:sz w:val="20"/>
          <w:szCs w:val="20"/>
        </w:rPr>
        <w:t>iz kater</w:t>
      </w:r>
      <w:r w:rsidR="001B0DDF" w:rsidRPr="00497728">
        <w:rPr>
          <w:rFonts w:ascii="Arial" w:hAnsi="Arial" w:cs="Arial"/>
          <w:sz w:val="20"/>
          <w:szCs w:val="20"/>
        </w:rPr>
        <w:t>ega</w:t>
      </w:r>
      <w:r w:rsidRPr="00497728">
        <w:rPr>
          <w:rFonts w:ascii="Arial" w:hAnsi="Arial" w:cs="Arial"/>
          <w:sz w:val="20"/>
          <w:szCs w:val="20"/>
        </w:rPr>
        <w:t xml:space="preserve"> mora biti razviden datum in da je navedeni kader opravil referenčno delo.</w:t>
      </w:r>
    </w:p>
    <w:p w14:paraId="24BE139B" w14:textId="77777777" w:rsidR="00EE32D2" w:rsidRPr="001B0DDF" w:rsidRDefault="00EE32D2" w:rsidP="00EE32D2"/>
    <w:p w14:paraId="2B02E2F3" w14:textId="77777777" w:rsidR="00EE32D2" w:rsidRPr="00BC1DF0" w:rsidRDefault="00EE32D2" w:rsidP="00EE6004">
      <w:pPr>
        <w:pStyle w:val="Odstavekseznama"/>
        <w:numPr>
          <w:ilvl w:val="1"/>
          <w:numId w:val="39"/>
        </w:numPr>
        <w:spacing w:before="120" w:line="260" w:lineRule="exact"/>
        <w:jc w:val="both"/>
        <w:rPr>
          <w:rFonts w:ascii="Arial" w:hAnsi="Arial" w:cs="Arial"/>
          <w:spacing w:val="-1"/>
          <w:sz w:val="20"/>
          <w:szCs w:val="20"/>
        </w:rPr>
      </w:pPr>
      <w:r w:rsidRPr="00BC1DF0">
        <w:rPr>
          <w:rFonts w:ascii="Arial" w:hAnsi="Arial" w:cs="Arial"/>
          <w:b/>
          <w:spacing w:val="-1"/>
          <w:sz w:val="20"/>
          <w:szCs w:val="20"/>
        </w:rPr>
        <w:t xml:space="preserve">ponudbena cena: </w:t>
      </w:r>
      <w:r w:rsidRPr="00BC1DF0">
        <w:rPr>
          <w:rFonts w:ascii="Arial" w:hAnsi="Arial" w:cs="Arial"/>
          <w:spacing w:val="-1"/>
          <w:sz w:val="20"/>
          <w:szCs w:val="20"/>
        </w:rPr>
        <w:t>največje število točk (80) prejme ponudnik, ki ponudi najnižjo ceno, ostali ponudniki pa prejmejo proporcionalno manjše število točk.</w:t>
      </w:r>
    </w:p>
    <w:p w14:paraId="4D1675A2" w14:textId="77777777" w:rsidR="00FE0F58" w:rsidRDefault="00FE0F58" w:rsidP="00EE32D2">
      <w:pPr>
        <w:spacing w:before="60"/>
        <w:ind w:left="357"/>
        <w:jc w:val="both"/>
        <w:rPr>
          <w:rFonts w:ascii="Arial" w:hAnsi="Arial" w:cs="Arial"/>
          <w:sz w:val="20"/>
          <w:szCs w:val="20"/>
        </w:rPr>
      </w:pPr>
    </w:p>
    <w:p w14:paraId="28C93C40" w14:textId="1CBE56D9" w:rsidR="00EE32D2" w:rsidRPr="00BC1DF0" w:rsidRDefault="00EE32D2" w:rsidP="00EE32D2">
      <w:pPr>
        <w:spacing w:before="60"/>
        <w:ind w:left="357"/>
        <w:jc w:val="both"/>
        <w:rPr>
          <w:rFonts w:ascii="Arial" w:hAnsi="Arial" w:cs="Arial"/>
          <w:sz w:val="20"/>
          <w:szCs w:val="20"/>
        </w:rPr>
      </w:pPr>
      <w:r w:rsidRPr="00BC1DF0">
        <w:rPr>
          <w:rFonts w:ascii="Arial" w:hAnsi="Arial" w:cs="Arial"/>
          <w:sz w:val="20"/>
          <w:szCs w:val="20"/>
        </w:rPr>
        <w:t>Cena bo ocenjevana kot relativno razmerje med najnižjo skupno ponudbeno ceno in dejansko ponudbeno ceno ponudnika na podlagi formule:</w:t>
      </w:r>
    </w:p>
    <w:p w14:paraId="4B193106" w14:textId="77777777" w:rsidR="00EE32D2" w:rsidRPr="00BC1DF0" w:rsidRDefault="00EE32D2" w:rsidP="00EE32D2">
      <w:pPr>
        <w:spacing w:before="60"/>
        <w:ind w:left="357"/>
        <w:rPr>
          <w:rFonts w:ascii="Arial" w:hAnsi="Arial" w:cs="Arial"/>
          <w:sz w:val="20"/>
          <w:szCs w:val="20"/>
        </w:rPr>
      </w:pPr>
    </w:p>
    <w:p w14:paraId="207AA1DA"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 xml:space="preserve">                     Cm</w:t>
      </w:r>
    </w:p>
    <w:p w14:paraId="1B9FE68A"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T =   80 * -----------</w:t>
      </w:r>
    </w:p>
    <w:p w14:paraId="605BF467" w14:textId="77777777" w:rsidR="00EE32D2" w:rsidRPr="00BC1DF0" w:rsidRDefault="00EE32D2" w:rsidP="00EE32D2">
      <w:pPr>
        <w:ind w:left="357"/>
        <w:jc w:val="both"/>
        <w:rPr>
          <w:rFonts w:ascii="Arial" w:hAnsi="Arial" w:cs="Arial"/>
          <w:i/>
          <w:sz w:val="20"/>
          <w:szCs w:val="20"/>
        </w:rPr>
      </w:pPr>
      <w:r w:rsidRPr="00BC1DF0">
        <w:rPr>
          <w:rFonts w:ascii="Arial" w:hAnsi="Arial" w:cs="Arial"/>
          <w:i/>
          <w:sz w:val="20"/>
          <w:szCs w:val="20"/>
        </w:rPr>
        <w:t xml:space="preserve">                       C</w:t>
      </w:r>
    </w:p>
    <w:p w14:paraId="42BBFD11"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Cm ... najnižja ponujena cena</w:t>
      </w:r>
    </w:p>
    <w:p w14:paraId="40E8535C"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 xml:space="preserve">C ...... cena posameznega ponudnika </w:t>
      </w:r>
    </w:p>
    <w:p w14:paraId="2BD2D6A0" w14:textId="77777777" w:rsidR="00EE32D2" w:rsidRPr="00BC1DF0" w:rsidRDefault="00EE32D2" w:rsidP="00EE32D2">
      <w:pPr>
        <w:spacing w:line="260" w:lineRule="exact"/>
        <w:ind w:left="357"/>
        <w:jc w:val="both"/>
        <w:rPr>
          <w:rFonts w:ascii="Arial" w:hAnsi="Arial" w:cs="Arial"/>
          <w:sz w:val="20"/>
          <w:szCs w:val="20"/>
        </w:rPr>
      </w:pPr>
      <w:r w:rsidRPr="00BC1DF0">
        <w:rPr>
          <w:rFonts w:ascii="Arial" w:hAnsi="Arial" w:cs="Arial"/>
          <w:sz w:val="20"/>
          <w:szCs w:val="20"/>
        </w:rPr>
        <w:t>T ...... število točk</w:t>
      </w:r>
    </w:p>
    <w:p w14:paraId="528088AC" w14:textId="77777777" w:rsidR="00EE32D2" w:rsidRPr="00BC1DF0" w:rsidRDefault="00EE32D2" w:rsidP="00EE32D2">
      <w:pPr>
        <w:spacing w:line="260" w:lineRule="exact"/>
        <w:ind w:left="357"/>
        <w:jc w:val="both"/>
        <w:rPr>
          <w:rFonts w:ascii="Arial" w:hAnsi="Arial" w:cs="Arial"/>
          <w:b/>
          <w:bCs/>
          <w:sz w:val="20"/>
          <w:szCs w:val="20"/>
        </w:rPr>
      </w:pPr>
    </w:p>
    <w:p w14:paraId="28081271" w14:textId="77777777" w:rsidR="00EE32D2" w:rsidRPr="00BC1DF0" w:rsidRDefault="00EE32D2" w:rsidP="00EE32D2">
      <w:pPr>
        <w:spacing w:line="260" w:lineRule="exact"/>
        <w:jc w:val="both"/>
        <w:rPr>
          <w:rFonts w:ascii="Arial" w:hAnsi="Arial" w:cs="Arial"/>
          <w:sz w:val="20"/>
          <w:szCs w:val="20"/>
        </w:rPr>
      </w:pPr>
    </w:p>
    <w:p w14:paraId="58B8385D" w14:textId="77777777" w:rsidR="00EE32D2" w:rsidRPr="00BC1DF0" w:rsidRDefault="00EE32D2" w:rsidP="00EE32D2">
      <w:pPr>
        <w:spacing w:after="120" w:line="260" w:lineRule="exact"/>
        <w:jc w:val="both"/>
        <w:rPr>
          <w:rFonts w:ascii="Arial" w:hAnsi="Arial" w:cs="Arial"/>
          <w:b/>
          <w:sz w:val="20"/>
          <w:szCs w:val="20"/>
        </w:rPr>
      </w:pPr>
      <w:r w:rsidRPr="00BC1DF0">
        <w:rPr>
          <w:rFonts w:ascii="Arial" w:hAnsi="Arial" w:cs="Arial"/>
          <w:b/>
          <w:sz w:val="20"/>
          <w:szCs w:val="20"/>
        </w:rPr>
        <w:t>Ponudnik lahko dobi največ 100 točk. Kot najugodnejši bo izbran ponudnik z večjim številom doseženih točk:</w:t>
      </w:r>
    </w:p>
    <w:tbl>
      <w:tblPr>
        <w:tblW w:w="6840" w:type="dxa"/>
        <w:jc w:val="center"/>
        <w:tblLook w:val="04A0" w:firstRow="1" w:lastRow="0" w:firstColumn="1" w:lastColumn="0" w:noHBand="0" w:noVBand="1"/>
      </w:tblPr>
      <w:tblGrid>
        <w:gridCol w:w="4760"/>
        <w:gridCol w:w="2080"/>
      </w:tblGrid>
      <w:tr w:rsidR="00BC1DF0" w:rsidRPr="00BC1DF0" w14:paraId="04EE1247"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E573448" w14:textId="77777777" w:rsidR="00EE32D2" w:rsidRPr="00BC1DF0" w:rsidRDefault="00EE32D2" w:rsidP="00066C94">
            <w:pPr>
              <w:jc w:val="center"/>
              <w:rPr>
                <w:rFonts w:ascii="Arial" w:hAnsi="Arial" w:cs="Arial"/>
                <w:b/>
                <w:bCs/>
                <w:sz w:val="20"/>
                <w:szCs w:val="20"/>
              </w:rPr>
            </w:pPr>
            <w:r w:rsidRPr="00BC1DF0">
              <w:rPr>
                <w:rFonts w:ascii="Arial" w:hAnsi="Arial" w:cs="Arial"/>
                <w:b/>
                <w:sz w:val="20"/>
                <w:szCs w:val="2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7D8898" w14:textId="77777777" w:rsidR="00EE32D2" w:rsidRPr="00BC1DF0" w:rsidRDefault="00EE32D2" w:rsidP="00066C94">
            <w:pPr>
              <w:jc w:val="center"/>
              <w:rPr>
                <w:rFonts w:ascii="Arial" w:hAnsi="Arial" w:cs="Arial"/>
                <w:b/>
                <w:bCs/>
                <w:sz w:val="20"/>
                <w:szCs w:val="20"/>
              </w:rPr>
            </w:pPr>
            <w:r w:rsidRPr="00BC1DF0">
              <w:rPr>
                <w:rFonts w:ascii="Arial" w:hAnsi="Arial" w:cs="Arial"/>
                <w:b/>
                <w:sz w:val="20"/>
                <w:szCs w:val="20"/>
              </w:rPr>
              <w:t>Max. možno število točk</w:t>
            </w:r>
          </w:p>
        </w:tc>
      </w:tr>
      <w:tr w:rsidR="00BC1DF0" w:rsidRPr="00BC1DF0" w14:paraId="26EEA9D6" w14:textId="77777777" w:rsidTr="00066C94">
        <w:trPr>
          <w:trHeight w:val="315"/>
          <w:jc w:val="center"/>
        </w:trPr>
        <w:tc>
          <w:tcPr>
            <w:tcW w:w="4760" w:type="dxa"/>
            <w:tcBorders>
              <w:top w:val="single" w:sz="8" w:space="0" w:color="auto"/>
              <w:left w:val="single" w:sz="8" w:space="0" w:color="auto"/>
              <w:bottom w:val="single" w:sz="4" w:space="0" w:color="auto"/>
              <w:right w:val="single" w:sz="8" w:space="0" w:color="auto"/>
            </w:tcBorders>
            <w:vAlign w:val="center"/>
            <w:hideMark/>
          </w:tcPr>
          <w:p w14:paraId="3C3FE637" w14:textId="77777777"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Reference obveznih članov projektne skupine</w:t>
            </w:r>
          </w:p>
        </w:tc>
        <w:tc>
          <w:tcPr>
            <w:tcW w:w="2080" w:type="dxa"/>
            <w:tcBorders>
              <w:top w:val="nil"/>
              <w:left w:val="single" w:sz="8" w:space="0" w:color="auto"/>
              <w:bottom w:val="single" w:sz="8" w:space="0" w:color="auto"/>
              <w:right w:val="single" w:sz="8" w:space="0" w:color="auto"/>
            </w:tcBorders>
            <w:noWrap/>
            <w:vAlign w:val="center"/>
            <w:hideMark/>
          </w:tcPr>
          <w:p w14:paraId="7A6F9D33"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20</w:t>
            </w:r>
          </w:p>
        </w:tc>
      </w:tr>
      <w:tr w:rsidR="00BC1DF0" w:rsidRPr="00BC1DF0" w14:paraId="4877D799"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2CF63768" w14:textId="4427864B"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Ponudbena cena</w:t>
            </w:r>
            <w:r w:rsidR="00E06292">
              <w:rPr>
                <w:rFonts w:ascii="Arial" w:hAnsi="Arial" w:cs="Arial"/>
                <w:b/>
                <w:sz w:val="20"/>
                <w:szCs w:val="20"/>
              </w:rPr>
              <w:t xml:space="preserve"> </w:t>
            </w:r>
            <w:r w:rsidR="00E06292" w:rsidRPr="00497728">
              <w:rPr>
                <w:rFonts w:ascii="Arial" w:hAnsi="Arial" w:cs="Arial"/>
                <w:b/>
                <w:sz w:val="20"/>
                <w:szCs w:val="20"/>
              </w:rPr>
              <w:t>v EUR brez DDV</w:t>
            </w:r>
          </w:p>
        </w:tc>
        <w:tc>
          <w:tcPr>
            <w:tcW w:w="2080" w:type="dxa"/>
            <w:tcBorders>
              <w:top w:val="single" w:sz="8" w:space="0" w:color="auto"/>
              <w:left w:val="single" w:sz="8" w:space="0" w:color="auto"/>
              <w:bottom w:val="single" w:sz="8" w:space="0" w:color="auto"/>
              <w:right w:val="single" w:sz="8" w:space="0" w:color="auto"/>
            </w:tcBorders>
            <w:noWrap/>
            <w:vAlign w:val="center"/>
            <w:hideMark/>
          </w:tcPr>
          <w:p w14:paraId="7CB86140"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80</w:t>
            </w:r>
          </w:p>
        </w:tc>
      </w:tr>
      <w:tr w:rsidR="00EE32D2" w:rsidRPr="00BC1DF0" w14:paraId="62E69445" w14:textId="77777777" w:rsidTr="00066C94">
        <w:trPr>
          <w:trHeight w:val="315"/>
          <w:jc w:val="center"/>
        </w:trPr>
        <w:tc>
          <w:tcPr>
            <w:tcW w:w="4760" w:type="dxa"/>
            <w:tcBorders>
              <w:top w:val="single" w:sz="8" w:space="0" w:color="auto"/>
              <w:left w:val="single" w:sz="8" w:space="0" w:color="auto"/>
              <w:bottom w:val="single" w:sz="8" w:space="0" w:color="auto"/>
              <w:right w:val="single" w:sz="8" w:space="0" w:color="auto"/>
            </w:tcBorders>
            <w:vAlign w:val="center"/>
            <w:hideMark/>
          </w:tcPr>
          <w:p w14:paraId="3896F275" w14:textId="77777777" w:rsidR="00EE32D2" w:rsidRPr="00BC1DF0" w:rsidRDefault="00EE32D2" w:rsidP="00066C94">
            <w:pPr>
              <w:spacing w:before="60"/>
              <w:jc w:val="both"/>
              <w:rPr>
                <w:rFonts w:ascii="Arial" w:hAnsi="Arial" w:cs="Arial"/>
                <w:b/>
                <w:sz w:val="20"/>
                <w:szCs w:val="20"/>
              </w:rPr>
            </w:pPr>
            <w:r w:rsidRPr="00BC1DF0">
              <w:rPr>
                <w:rFonts w:ascii="Arial" w:hAnsi="Arial" w:cs="Arial"/>
                <w:b/>
                <w:sz w:val="20"/>
                <w:szCs w:val="20"/>
              </w:rPr>
              <w:t>SKUPAJ:</w:t>
            </w:r>
          </w:p>
        </w:tc>
        <w:tc>
          <w:tcPr>
            <w:tcW w:w="2080" w:type="dxa"/>
            <w:tcBorders>
              <w:top w:val="single" w:sz="8" w:space="0" w:color="auto"/>
              <w:left w:val="single" w:sz="8" w:space="0" w:color="auto"/>
              <w:bottom w:val="single" w:sz="8" w:space="0" w:color="auto"/>
              <w:right w:val="single" w:sz="8" w:space="0" w:color="auto"/>
            </w:tcBorders>
            <w:noWrap/>
            <w:vAlign w:val="center"/>
            <w:hideMark/>
          </w:tcPr>
          <w:p w14:paraId="11E03F3C" w14:textId="77777777" w:rsidR="00EE32D2" w:rsidRPr="00BC1DF0" w:rsidRDefault="00EE32D2" w:rsidP="00066C94">
            <w:pPr>
              <w:jc w:val="center"/>
              <w:rPr>
                <w:rFonts w:ascii="Arial" w:hAnsi="Arial" w:cs="Arial"/>
                <w:b/>
                <w:sz w:val="20"/>
                <w:szCs w:val="20"/>
              </w:rPr>
            </w:pPr>
            <w:r w:rsidRPr="00BC1DF0">
              <w:rPr>
                <w:rFonts w:ascii="Arial" w:hAnsi="Arial" w:cs="Arial"/>
                <w:b/>
                <w:sz w:val="20"/>
                <w:szCs w:val="20"/>
              </w:rPr>
              <w:t>100</w:t>
            </w:r>
          </w:p>
        </w:tc>
      </w:tr>
    </w:tbl>
    <w:p w14:paraId="42D3131A" w14:textId="77777777" w:rsidR="00EE32D2" w:rsidRPr="00BC1DF0" w:rsidRDefault="00EE32D2" w:rsidP="00EE32D2"/>
    <w:p w14:paraId="465259C3" w14:textId="77777777" w:rsidR="00405C3F" w:rsidRPr="00BC1DF0" w:rsidRDefault="00405C3F" w:rsidP="00405C3F">
      <w:pPr>
        <w:spacing w:line="260" w:lineRule="exact"/>
        <w:ind w:left="284"/>
        <w:jc w:val="both"/>
        <w:rPr>
          <w:rFonts w:ascii="Arial" w:hAnsi="Arial" w:cs="Arial"/>
          <w:spacing w:val="-1"/>
          <w:sz w:val="20"/>
          <w:szCs w:val="20"/>
        </w:rPr>
      </w:pPr>
    </w:p>
    <w:p w14:paraId="7533A86F" w14:textId="77777777"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BC1DF0">
        <w:rPr>
          <w:rFonts w:ascii="Arial" w:hAnsi="Arial" w:cs="Arial"/>
          <w:b/>
          <w:bCs/>
          <w:sz w:val="20"/>
          <w:lang w:eastAsia="en-US"/>
        </w:rPr>
        <w:t>DOKAZILO:</w:t>
      </w:r>
    </w:p>
    <w:p w14:paraId="5A515CC1" w14:textId="61CFC683"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szCs w:val="20"/>
        </w:rPr>
      </w:pPr>
      <w:r w:rsidRPr="00BC1DF0">
        <w:rPr>
          <w:rFonts w:ascii="Arial" w:hAnsi="Arial" w:cs="Arial"/>
          <w:b/>
          <w:bCs/>
          <w:sz w:val="20"/>
          <w:lang w:eastAsia="en-US"/>
        </w:rPr>
        <w:t xml:space="preserve">Ponudnik mora ponudbi priložiti izpolnjen Obrazec 4 - </w:t>
      </w:r>
      <w:r w:rsidR="00E5136F" w:rsidRPr="00FE0F58">
        <w:rPr>
          <w:rFonts w:ascii="Arial" w:hAnsi="Arial" w:cs="Arial"/>
          <w:b/>
          <w:bCs/>
          <w:spacing w:val="-1"/>
          <w:sz w:val="20"/>
          <w:szCs w:val="20"/>
          <w:u w:val="single"/>
        </w:rPr>
        <w:t>Dodatne reference</w:t>
      </w:r>
      <w:r w:rsidR="00E5136F" w:rsidRPr="00BC1DF0">
        <w:rPr>
          <w:rFonts w:ascii="Arial" w:hAnsi="Arial" w:cs="Arial"/>
          <w:b/>
          <w:bCs/>
          <w:spacing w:val="-1"/>
          <w:sz w:val="20"/>
          <w:szCs w:val="20"/>
        </w:rPr>
        <w:t xml:space="preserve"> za </w:t>
      </w:r>
      <w:r w:rsidR="00E5136F" w:rsidRPr="00BC1DF0">
        <w:rPr>
          <w:rFonts w:ascii="Arial" w:hAnsi="Arial" w:cs="Arial"/>
          <w:b/>
          <w:bCs/>
          <w:sz w:val="20"/>
          <w:szCs w:val="20"/>
        </w:rPr>
        <w:t>odgovornega vodja projekta in odgovornega projektanta.</w:t>
      </w:r>
    </w:p>
    <w:p w14:paraId="7AFF6860" w14:textId="77777777"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7E604F8C" w14:textId="24D9825B"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BC1DF0">
        <w:rPr>
          <w:rFonts w:ascii="Arial" w:hAnsi="Arial" w:cs="Arial"/>
          <w:b/>
          <w:bCs/>
          <w:sz w:val="20"/>
          <w:lang w:eastAsia="en-US"/>
        </w:rPr>
        <w:t>Ponudnik že v ponudbi za referenčn</w:t>
      </w:r>
      <w:r w:rsidR="00E5136F" w:rsidRPr="00BC1DF0">
        <w:rPr>
          <w:rFonts w:ascii="Arial" w:hAnsi="Arial" w:cs="Arial"/>
          <w:b/>
          <w:bCs/>
          <w:sz w:val="20"/>
          <w:lang w:eastAsia="en-US"/>
        </w:rPr>
        <w:t>a</w:t>
      </w:r>
      <w:r w:rsidRPr="00BC1DF0">
        <w:rPr>
          <w:rFonts w:ascii="Arial" w:hAnsi="Arial" w:cs="Arial"/>
          <w:b/>
          <w:bCs/>
          <w:sz w:val="20"/>
          <w:lang w:eastAsia="en-US"/>
        </w:rPr>
        <w:t xml:space="preserve"> del</w:t>
      </w:r>
      <w:r w:rsidR="00E5136F" w:rsidRPr="00BC1DF0">
        <w:rPr>
          <w:rFonts w:ascii="Arial" w:hAnsi="Arial" w:cs="Arial"/>
          <w:b/>
          <w:bCs/>
          <w:sz w:val="20"/>
          <w:lang w:eastAsia="en-US"/>
        </w:rPr>
        <w:t>a</w:t>
      </w:r>
      <w:r w:rsidRPr="00BC1DF0">
        <w:rPr>
          <w:rFonts w:ascii="Arial" w:hAnsi="Arial" w:cs="Arial"/>
          <w:b/>
          <w:bCs/>
          <w:sz w:val="20"/>
          <w:lang w:eastAsia="en-US"/>
        </w:rPr>
        <w:t xml:space="preserve"> priloži tudi izpolnjen ter s strani naročnika referenčnih del potrjen Obrazec 5 – Izjava referenčnega naročnika</w:t>
      </w:r>
      <w:r w:rsidRPr="00BC1DF0">
        <w:rPr>
          <w:rFonts w:ascii="Arial" w:hAnsi="Arial" w:cs="Arial"/>
          <w:bCs/>
          <w:sz w:val="20"/>
          <w:szCs w:val="20"/>
          <w:lang w:eastAsia="en-US"/>
        </w:rPr>
        <w:t xml:space="preserve"> – reference kadra za merilo </w:t>
      </w:r>
      <w:r w:rsidRPr="00BC1DF0">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BC1DF0">
        <w:rPr>
          <w:rFonts w:ascii="Arial" w:hAnsi="Arial" w:cs="Arial"/>
          <w:bCs/>
          <w:sz w:val="20"/>
          <w:szCs w:val="20"/>
          <w:lang w:eastAsia="en-US"/>
        </w:rPr>
        <w:t xml:space="preserve"> v katerem dokazuje izpolnjevanje referenc kadra za merilo.</w:t>
      </w:r>
      <w:r w:rsidRPr="00BC1DF0">
        <w:rPr>
          <w:rFonts w:ascii="Arial" w:hAnsi="Arial" w:cs="Arial"/>
          <w:sz w:val="20"/>
          <w:szCs w:val="20"/>
          <w:lang w:eastAsia="en-US"/>
        </w:rPr>
        <w:t xml:space="preserve">  </w:t>
      </w:r>
    </w:p>
    <w:p w14:paraId="4FD89C3A" w14:textId="77777777"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3EE4C57" w14:textId="13BB646B" w:rsidR="00266EB7" w:rsidRPr="00BC1DF0" w:rsidRDefault="00266EB7"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BC1DF0">
        <w:rPr>
          <w:rFonts w:ascii="Arial" w:hAnsi="Arial" w:cs="Arial"/>
          <w:bCs/>
          <w:sz w:val="20"/>
          <w:szCs w:val="20"/>
          <w:lang w:eastAsia="en-US"/>
        </w:rPr>
        <w:t>Naročnik bo točkoval le tiste dodatne reference v ponudbi nominiranega kadra, ki bodo navedene v Obrazcu 4 in za katere bo iz referenčnih potrdil oz. drugih dokazil jasno in nedvoumno izhajalo izpolnjevanje vseh zahtev, kot jih je določil naročnik</w:t>
      </w:r>
      <w:r w:rsidR="00E06292" w:rsidRPr="001B0DDF">
        <w:rPr>
          <w:rFonts w:ascii="Arial" w:hAnsi="Arial" w:cs="Arial"/>
          <w:bCs/>
          <w:sz w:val="20"/>
          <w:szCs w:val="20"/>
          <w:lang w:eastAsia="en-US"/>
        </w:rPr>
        <w:t>, predvsem pa sodelovanje navedenih kadrov</w:t>
      </w:r>
      <w:r w:rsidRPr="001B0DDF">
        <w:rPr>
          <w:rFonts w:ascii="Arial" w:hAnsi="Arial" w:cs="Arial"/>
          <w:bCs/>
          <w:sz w:val="20"/>
          <w:szCs w:val="20"/>
          <w:lang w:eastAsia="en-US"/>
        </w:rPr>
        <w:t xml:space="preserve">. </w:t>
      </w:r>
    </w:p>
    <w:p w14:paraId="487B9E2B" w14:textId="12C72775"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p>
    <w:p w14:paraId="7D416268" w14:textId="59387F14" w:rsidR="00E5136F" w:rsidRPr="00BC1DF0" w:rsidRDefault="00E5136F" w:rsidP="00266EB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BC1DF0">
        <w:rPr>
          <w:rFonts w:ascii="Arial" w:hAnsi="Arial" w:cs="Arial"/>
          <w:bCs/>
          <w:sz w:val="20"/>
          <w:szCs w:val="20"/>
          <w:lang w:eastAsia="en-US"/>
        </w:rPr>
        <w:t xml:space="preserve">Upoštevani bodo referenčni projekti, s katerimi ponudnik ni izpolnil pogoja za kadrovsko sposobnost. </w:t>
      </w:r>
    </w:p>
    <w:p w14:paraId="312750D0" w14:textId="77777777" w:rsidR="00266EB7" w:rsidRPr="00BC1DF0" w:rsidRDefault="00266EB7" w:rsidP="005A2A8E">
      <w:pPr>
        <w:spacing w:line="260" w:lineRule="atLeast"/>
        <w:jc w:val="both"/>
        <w:rPr>
          <w:rFonts w:ascii="Arial" w:hAnsi="Arial" w:cs="Arial"/>
          <w:sz w:val="20"/>
          <w:szCs w:val="20"/>
          <w:lang w:eastAsia="en-US"/>
        </w:rPr>
      </w:pPr>
    </w:p>
    <w:p w14:paraId="26C4F493" w14:textId="77777777" w:rsidR="008A0916" w:rsidRPr="00BC1DF0" w:rsidRDefault="008A0916" w:rsidP="008A0916">
      <w:pPr>
        <w:autoSpaceDE w:val="0"/>
        <w:autoSpaceDN w:val="0"/>
        <w:adjustRightInd w:val="0"/>
        <w:spacing w:line="276" w:lineRule="auto"/>
        <w:jc w:val="both"/>
        <w:rPr>
          <w:rFonts w:ascii="Arial" w:hAnsi="Arial" w:cs="Arial"/>
          <w:sz w:val="20"/>
          <w:szCs w:val="20"/>
        </w:rPr>
      </w:pPr>
    </w:p>
    <w:p w14:paraId="73759BC4" w14:textId="28BB34D4" w:rsidR="0075039D" w:rsidRPr="00BC1DF0"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BC1DF0">
        <w:rPr>
          <w:rFonts w:ascii="Arial" w:hAnsi="Arial" w:cs="Arial"/>
          <w:b/>
          <w:bCs/>
          <w:iCs/>
          <w:sz w:val="20"/>
          <w:szCs w:val="20"/>
        </w:rPr>
        <w:t>2.3.</w:t>
      </w:r>
      <w:r w:rsidR="00E30D29" w:rsidRPr="00BC1DF0">
        <w:rPr>
          <w:rFonts w:ascii="Arial" w:hAnsi="Arial" w:cs="Arial"/>
          <w:b/>
          <w:bCs/>
          <w:iCs/>
          <w:sz w:val="20"/>
          <w:szCs w:val="20"/>
        </w:rPr>
        <w:t>1</w:t>
      </w:r>
      <w:r w:rsidR="00DE6F9E" w:rsidRPr="00BC1DF0">
        <w:rPr>
          <w:rFonts w:ascii="Arial" w:hAnsi="Arial" w:cs="Arial"/>
          <w:b/>
          <w:bCs/>
          <w:iCs/>
          <w:sz w:val="20"/>
          <w:szCs w:val="20"/>
        </w:rPr>
        <w:t>1</w:t>
      </w:r>
      <w:r w:rsidRPr="00BC1DF0">
        <w:rPr>
          <w:rFonts w:ascii="Arial" w:hAnsi="Arial" w:cs="Arial"/>
          <w:b/>
          <w:bCs/>
          <w:iCs/>
          <w:sz w:val="20"/>
          <w:szCs w:val="20"/>
        </w:rPr>
        <w:t xml:space="preserve"> Oddaja javnega naročila</w:t>
      </w:r>
    </w:p>
    <w:p w14:paraId="01E5A7F7" w14:textId="63A547D8"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bo po opravljenem pregledu ponudb izbral po</w:t>
      </w:r>
      <w:r w:rsidR="009526C7" w:rsidRPr="00BC1DF0">
        <w:rPr>
          <w:rFonts w:ascii="Arial" w:hAnsi="Arial" w:cs="Arial"/>
          <w:sz w:val="20"/>
          <w:szCs w:val="20"/>
          <w:lang w:eastAsia="en-US"/>
        </w:rPr>
        <w:t xml:space="preserve">nudbo v skladu z </w:t>
      </w:r>
      <w:r w:rsidR="00EE32D2" w:rsidRPr="00BC1DF0">
        <w:rPr>
          <w:rFonts w:ascii="Arial" w:hAnsi="Arial" w:cs="Arial"/>
          <w:sz w:val="20"/>
          <w:szCs w:val="20"/>
          <w:lang w:eastAsia="en-US"/>
        </w:rPr>
        <w:t xml:space="preserve">merili </w:t>
      </w:r>
      <w:r w:rsidRPr="00BC1DF0">
        <w:rPr>
          <w:rFonts w:ascii="Arial" w:hAnsi="Arial" w:cs="Arial"/>
          <w:sz w:val="20"/>
          <w:szCs w:val="20"/>
          <w:lang w:eastAsia="en-US"/>
        </w:rPr>
        <w:t>in sklenil pogodbo s ponudnikom, ki je oddal najugodnejšo ponudbo.</w:t>
      </w:r>
    </w:p>
    <w:p w14:paraId="626968A6" w14:textId="77777777" w:rsidR="0075039D" w:rsidRPr="00BC1DF0" w:rsidRDefault="0075039D" w:rsidP="00FB7DD3">
      <w:pPr>
        <w:spacing w:line="260" w:lineRule="atLeast"/>
        <w:jc w:val="both"/>
        <w:rPr>
          <w:rFonts w:ascii="Arial" w:hAnsi="Arial" w:cs="Arial"/>
          <w:sz w:val="20"/>
          <w:szCs w:val="20"/>
          <w:lang w:eastAsia="en-US"/>
        </w:rPr>
      </w:pPr>
    </w:p>
    <w:p w14:paraId="00E091CF"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BC1DF0" w:rsidRDefault="0075039D" w:rsidP="00FB7DD3">
      <w:pPr>
        <w:spacing w:line="260" w:lineRule="atLeast"/>
        <w:jc w:val="both"/>
        <w:rPr>
          <w:rFonts w:ascii="Arial" w:hAnsi="Arial" w:cs="Arial"/>
          <w:sz w:val="20"/>
          <w:szCs w:val="20"/>
          <w:lang w:eastAsia="en-US"/>
        </w:rPr>
      </w:pPr>
    </w:p>
    <w:p w14:paraId="23B9F860"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V skladu z 90. členom ZJN-3 lahko naročnik:</w:t>
      </w:r>
    </w:p>
    <w:p w14:paraId="307A309A"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do roka za oddajo ponudb kadarkoli ustavi postopek javnega naročila (prvi odstavek 90. člena ZJN-3),</w:t>
      </w:r>
    </w:p>
    <w:p w14:paraId="5AA7407C"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77777777" w:rsidR="0075039D" w:rsidRPr="00BC1DF0" w:rsidRDefault="00DA77BF" w:rsidP="00DA77BF">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w:t>
      </w:r>
      <w:r w:rsidR="0075039D" w:rsidRPr="00BC1DF0">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47680F85" w14:textId="77777777" w:rsidR="00DB45E4" w:rsidRPr="00BC1DF0" w:rsidRDefault="00DB45E4" w:rsidP="00FB7DD3">
      <w:pPr>
        <w:keepNext/>
        <w:numPr>
          <w:ilvl w:val="1"/>
          <w:numId w:val="0"/>
        </w:numPr>
        <w:tabs>
          <w:tab w:val="num" w:pos="720"/>
        </w:tabs>
        <w:spacing w:line="260" w:lineRule="atLeast"/>
        <w:jc w:val="both"/>
        <w:outlineLvl w:val="1"/>
        <w:rPr>
          <w:rFonts w:ascii="Arial" w:hAnsi="Arial" w:cs="Arial"/>
          <w:sz w:val="20"/>
          <w:szCs w:val="20"/>
          <w:lang w:eastAsia="en-US"/>
        </w:rPr>
      </w:pPr>
    </w:p>
    <w:p w14:paraId="4FAACD84" w14:textId="31AFFC1F" w:rsidR="00E30D29" w:rsidRPr="00BC1DF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BC1DF0">
        <w:rPr>
          <w:rFonts w:ascii="Arial" w:hAnsi="Arial" w:cs="Arial"/>
          <w:b/>
          <w:bCs/>
          <w:iCs/>
          <w:sz w:val="20"/>
          <w:szCs w:val="20"/>
        </w:rPr>
        <w:t>2.3.1</w:t>
      </w:r>
      <w:r w:rsidR="00DE6F9E" w:rsidRPr="00BC1DF0">
        <w:rPr>
          <w:rFonts w:ascii="Arial" w:hAnsi="Arial" w:cs="Arial"/>
          <w:b/>
          <w:bCs/>
          <w:iCs/>
          <w:sz w:val="20"/>
          <w:szCs w:val="20"/>
        </w:rPr>
        <w:t>2</w:t>
      </w:r>
      <w:r w:rsidRPr="00BC1DF0">
        <w:rPr>
          <w:rFonts w:ascii="Arial" w:hAnsi="Arial" w:cs="Arial"/>
          <w:b/>
          <w:bCs/>
          <w:iCs/>
          <w:sz w:val="20"/>
          <w:szCs w:val="20"/>
        </w:rPr>
        <w:t xml:space="preserve"> Pravila za sporočanje</w:t>
      </w:r>
    </w:p>
    <w:p w14:paraId="669B33AB" w14:textId="77777777" w:rsidR="004C12CE" w:rsidRPr="00BC1DF0"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BC1DF0">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9"/>
      <w:bookmarkEnd w:id="120"/>
    </w:p>
    <w:p w14:paraId="6B1A047B" w14:textId="77777777" w:rsidR="00E30D29" w:rsidRPr="00BC1DF0"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0EC6DD7E" w:rsidR="0075039D" w:rsidRPr="00BC1DF0"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BC1DF0">
        <w:rPr>
          <w:rFonts w:ascii="Arial" w:hAnsi="Arial" w:cs="Arial"/>
          <w:b/>
          <w:bCs/>
          <w:iCs/>
          <w:sz w:val="20"/>
          <w:szCs w:val="20"/>
        </w:rPr>
        <w:t>2.3.1</w:t>
      </w:r>
      <w:r w:rsidR="00DE6F9E" w:rsidRPr="00BC1DF0">
        <w:rPr>
          <w:rFonts w:ascii="Arial" w:hAnsi="Arial" w:cs="Arial"/>
          <w:b/>
          <w:bCs/>
          <w:iCs/>
          <w:sz w:val="20"/>
          <w:szCs w:val="20"/>
        </w:rPr>
        <w:t>3</w:t>
      </w:r>
      <w:r w:rsidRPr="00BC1DF0">
        <w:rPr>
          <w:rFonts w:ascii="Arial" w:hAnsi="Arial" w:cs="Arial"/>
          <w:b/>
          <w:bCs/>
          <w:iCs/>
          <w:sz w:val="20"/>
          <w:szCs w:val="20"/>
        </w:rPr>
        <w:t xml:space="preserve"> Sklenitev pogodbe</w:t>
      </w:r>
      <w:r w:rsidR="002761F7" w:rsidRPr="00BC1DF0">
        <w:rPr>
          <w:rFonts w:ascii="Arial" w:hAnsi="Arial" w:cs="Arial"/>
          <w:b/>
          <w:bCs/>
          <w:iCs/>
          <w:sz w:val="20"/>
          <w:szCs w:val="20"/>
        </w:rPr>
        <w:t xml:space="preserve"> o izvedbi javnega naročila</w:t>
      </w:r>
    </w:p>
    <w:p w14:paraId="646C5CF5" w14:textId="1192A11B"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bo po izteku obdobja mirovanja obvestil izbranega ponudnika, da je njegova ponudba sprejeta in mu v podpis poslal pogodb</w:t>
      </w:r>
      <w:r w:rsidR="008A0916" w:rsidRPr="00BC1DF0">
        <w:rPr>
          <w:rFonts w:ascii="Arial" w:hAnsi="Arial" w:cs="Arial"/>
          <w:sz w:val="20"/>
          <w:szCs w:val="20"/>
          <w:lang w:eastAsia="en-US"/>
        </w:rPr>
        <w:t>o</w:t>
      </w:r>
      <w:r w:rsidRPr="00BC1DF0">
        <w:rPr>
          <w:rFonts w:ascii="Arial" w:hAnsi="Arial" w:cs="Arial"/>
          <w:sz w:val="20"/>
          <w:szCs w:val="20"/>
          <w:lang w:eastAsia="en-US"/>
        </w:rPr>
        <w:t xml:space="preserve"> v obliki in vsebini, kot </w:t>
      </w:r>
      <w:r w:rsidR="008A0916" w:rsidRPr="00BC1DF0">
        <w:rPr>
          <w:rFonts w:ascii="Arial" w:hAnsi="Arial" w:cs="Arial"/>
          <w:sz w:val="20"/>
          <w:szCs w:val="20"/>
          <w:lang w:eastAsia="en-US"/>
        </w:rPr>
        <w:t>je</w:t>
      </w:r>
      <w:r w:rsidRPr="00BC1DF0">
        <w:rPr>
          <w:rFonts w:ascii="Arial" w:hAnsi="Arial" w:cs="Arial"/>
          <w:sz w:val="20"/>
          <w:szCs w:val="20"/>
          <w:lang w:eastAsia="en-US"/>
        </w:rPr>
        <w:t xml:space="preserve"> bil</w:t>
      </w:r>
      <w:r w:rsidR="008A0916" w:rsidRPr="00BC1DF0">
        <w:rPr>
          <w:rFonts w:ascii="Arial" w:hAnsi="Arial" w:cs="Arial"/>
          <w:sz w:val="20"/>
          <w:szCs w:val="20"/>
          <w:lang w:eastAsia="en-US"/>
        </w:rPr>
        <w:t>a</w:t>
      </w:r>
      <w:r w:rsidRPr="00BC1DF0">
        <w:rPr>
          <w:rFonts w:ascii="Arial" w:hAnsi="Arial" w:cs="Arial"/>
          <w:sz w:val="20"/>
          <w:szCs w:val="20"/>
          <w:lang w:eastAsia="en-US"/>
        </w:rPr>
        <w:t xml:space="preserve"> določen</w:t>
      </w:r>
      <w:r w:rsidR="008A0916" w:rsidRPr="00BC1DF0">
        <w:rPr>
          <w:rFonts w:ascii="Arial" w:hAnsi="Arial" w:cs="Arial"/>
          <w:sz w:val="20"/>
          <w:szCs w:val="20"/>
          <w:lang w:eastAsia="en-US"/>
        </w:rPr>
        <w:t>a</w:t>
      </w:r>
      <w:r w:rsidRPr="00BC1DF0">
        <w:rPr>
          <w:rFonts w:ascii="Arial" w:hAnsi="Arial" w:cs="Arial"/>
          <w:sz w:val="20"/>
          <w:szCs w:val="20"/>
          <w:lang w:eastAsia="en-US"/>
        </w:rPr>
        <w:t xml:space="preserve"> v vzorc</w:t>
      </w:r>
      <w:r w:rsidR="008A0916" w:rsidRPr="00BC1DF0">
        <w:rPr>
          <w:rFonts w:ascii="Arial" w:hAnsi="Arial" w:cs="Arial"/>
          <w:sz w:val="20"/>
          <w:szCs w:val="20"/>
          <w:lang w:eastAsia="en-US"/>
        </w:rPr>
        <w:t>u</w:t>
      </w:r>
      <w:r w:rsidRPr="00BC1DF0">
        <w:rPr>
          <w:rFonts w:ascii="Arial" w:hAnsi="Arial" w:cs="Arial"/>
          <w:sz w:val="20"/>
          <w:szCs w:val="20"/>
          <w:lang w:eastAsia="en-US"/>
        </w:rPr>
        <w:t xml:space="preserve"> pogodb</w:t>
      </w:r>
      <w:r w:rsidR="008A0916" w:rsidRPr="00BC1DF0">
        <w:rPr>
          <w:rFonts w:ascii="Arial" w:hAnsi="Arial" w:cs="Arial"/>
          <w:sz w:val="20"/>
          <w:szCs w:val="20"/>
          <w:lang w:eastAsia="en-US"/>
        </w:rPr>
        <w:t>e</w:t>
      </w:r>
      <w:r w:rsidRPr="00BC1DF0">
        <w:rPr>
          <w:rFonts w:ascii="Arial" w:hAnsi="Arial" w:cs="Arial"/>
          <w:sz w:val="20"/>
          <w:szCs w:val="20"/>
          <w:lang w:eastAsia="en-US"/>
        </w:rPr>
        <w:t xml:space="preserve">, ki </w:t>
      </w:r>
      <w:r w:rsidR="008A0916" w:rsidRPr="00BC1DF0">
        <w:rPr>
          <w:rFonts w:ascii="Arial" w:hAnsi="Arial" w:cs="Arial"/>
          <w:sz w:val="20"/>
          <w:szCs w:val="20"/>
          <w:lang w:eastAsia="en-US"/>
        </w:rPr>
        <w:t>je</w:t>
      </w:r>
      <w:r w:rsidRPr="00BC1DF0">
        <w:rPr>
          <w:rFonts w:ascii="Arial" w:hAnsi="Arial" w:cs="Arial"/>
          <w:sz w:val="20"/>
          <w:szCs w:val="20"/>
          <w:lang w:eastAsia="en-US"/>
        </w:rPr>
        <w:t xml:space="preserve"> del te razpisne dokumentacije</w:t>
      </w:r>
      <w:r w:rsidR="00E74EB2" w:rsidRPr="00BC1DF0">
        <w:rPr>
          <w:rFonts w:ascii="Arial" w:hAnsi="Arial" w:cs="Arial"/>
          <w:sz w:val="20"/>
          <w:szCs w:val="20"/>
          <w:lang w:eastAsia="en-US"/>
        </w:rPr>
        <w:t>.</w:t>
      </w:r>
    </w:p>
    <w:p w14:paraId="2C3709CF" w14:textId="77777777" w:rsidR="0075039D" w:rsidRPr="00BC1DF0" w:rsidRDefault="0075039D" w:rsidP="00FB7DD3">
      <w:pPr>
        <w:spacing w:line="260" w:lineRule="atLeast"/>
        <w:jc w:val="both"/>
        <w:rPr>
          <w:rFonts w:ascii="Arial" w:hAnsi="Arial" w:cs="Arial"/>
          <w:sz w:val="20"/>
          <w:szCs w:val="20"/>
          <w:lang w:eastAsia="en-US"/>
        </w:rPr>
      </w:pPr>
    </w:p>
    <w:p w14:paraId="568005C4" w14:textId="15237095"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Izbrani ponudnik mora najkasneje v roku </w:t>
      </w:r>
      <w:r w:rsidR="000C5566" w:rsidRPr="00BC1DF0">
        <w:rPr>
          <w:rFonts w:ascii="Arial" w:hAnsi="Arial" w:cs="Arial"/>
          <w:sz w:val="20"/>
          <w:szCs w:val="20"/>
          <w:lang w:eastAsia="en-US"/>
        </w:rPr>
        <w:t>10</w:t>
      </w:r>
      <w:r w:rsidR="00D149C2" w:rsidRPr="00BC1DF0">
        <w:rPr>
          <w:rFonts w:ascii="Arial" w:hAnsi="Arial" w:cs="Arial"/>
          <w:sz w:val="20"/>
          <w:szCs w:val="20"/>
          <w:lang w:eastAsia="en-US"/>
        </w:rPr>
        <w:t xml:space="preserve"> delovnih</w:t>
      </w:r>
      <w:r w:rsidRPr="00BC1DF0">
        <w:rPr>
          <w:rFonts w:ascii="Arial" w:hAnsi="Arial" w:cs="Arial"/>
          <w:sz w:val="20"/>
          <w:szCs w:val="20"/>
          <w:lang w:eastAsia="en-US"/>
        </w:rPr>
        <w:t xml:space="preserve"> dni po prejemu pogodb</w:t>
      </w:r>
      <w:r w:rsidR="00B9288A" w:rsidRPr="00BC1DF0">
        <w:rPr>
          <w:rFonts w:ascii="Arial" w:hAnsi="Arial" w:cs="Arial"/>
          <w:sz w:val="20"/>
          <w:szCs w:val="20"/>
          <w:lang w:eastAsia="en-US"/>
        </w:rPr>
        <w:t>e</w:t>
      </w:r>
      <w:r w:rsidRPr="00BC1DF0">
        <w:rPr>
          <w:rFonts w:ascii="Arial" w:hAnsi="Arial" w:cs="Arial"/>
          <w:sz w:val="20"/>
          <w:szCs w:val="20"/>
          <w:lang w:eastAsia="en-US"/>
        </w:rPr>
        <w:t xml:space="preserve"> </w:t>
      </w:r>
      <w:r w:rsidR="007F3126" w:rsidRPr="00BC1DF0">
        <w:rPr>
          <w:rFonts w:ascii="Arial" w:hAnsi="Arial" w:cs="Arial"/>
          <w:sz w:val="20"/>
          <w:szCs w:val="20"/>
          <w:lang w:eastAsia="en-US"/>
        </w:rPr>
        <w:t xml:space="preserve">to </w:t>
      </w:r>
      <w:r w:rsidRPr="00BC1DF0">
        <w:rPr>
          <w:rFonts w:ascii="Arial" w:hAnsi="Arial" w:cs="Arial"/>
          <w:sz w:val="20"/>
          <w:szCs w:val="20"/>
          <w:lang w:eastAsia="en-US"/>
        </w:rPr>
        <w:t>podpisati in j</w:t>
      </w:r>
      <w:r w:rsidR="007F3126" w:rsidRPr="00BC1DF0">
        <w:rPr>
          <w:rFonts w:ascii="Arial" w:hAnsi="Arial" w:cs="Arial"/>
          <w:sz w:val="20"/>
          <w:szCs w:val="20"/>
          <w:lang w:eastAsia="en-US"/>
        </w:rPr>
        <w:t>o</w:t>
      </w:r>
      <w:r w:rsidRPr="00BC1DF0">
        <w:rPr>
          <w:rFonts w:ascii="Arial" w:hAnsi="Arial" w:cs="Arial"/>
          <w:sz w:val="20"/>
          <w:szCs w:val="20"/>
          <w:lang w:eastAsia="en-US"/>
        </w:rPr>
        <w:t xml:space="preserve"> vrniti naročniku. Če se ponudnik v tem </w:t>
      </w:r>
      <w:r w:rsidR="00BD2FC8" w:rsidRPr="00BC1DF0">
        <w:rPr>
          <w:rFonts w:ascii="Arial" w:hAnsi="Arial" w:cs="Arial"/>
          <w:sz w:val="20"/>
          <w:szCs w:val="20"/>
          <w:lang w:eastAsia="en-US"/>
        </w:rPr>
        <w:t>roku ne odzove na podpis pogodb</w:t>
      </w:r>
      <w:r w:rsidRPr="00BC1DF0">
        <w:rPr>
          <w:rFonts w:ascii="Arial" w:hAnsi="Arial" w:cs="Arial"/>
          <w:sz w:val="20"/>
          <w:szCs w:val="20"/>
          <w:lang w:eastAsia="en-US"/>
        </w:rPr>
        <w:t xml:space="preserve"> se šteje, da je odstopil od ponudbe</w:t>
      </w:r>
      <w:r w:rsidR="00A529B7" w:rsidRPr="00BC1DF0">
        <w:rPr>
          <w:rFonts w:ascii="Arial" w:hAnsi="Arial" w:cs="Arial"/>
          <w:sz w:val="20"/>
          <w:szCs w:val="20"/>
          <w:lang w:eastAsia="en-US"/>
        </w:rPr>
        <w:t>.</w:t>
      </w:r>
    </w:p>
    <w:p w14:paraId="086A198E" w14:textId="77777777" w:rsidR="00A529B7" w:rsidRPr="00BC1DF0" w:rsidRDefault="00A529B7" w:rsidP="00FB7DD3">
      <w:pPr>
        <w:spacing w:line="260" w:lineRule="atLeast"/>
        <w:jc w:val="both"/>
        <w:rPr>
          <w:rFonts w:ascii="Arial" w:hAnsi="Arial" w:cs="Arial"/>
          <w:sz w:val="20"/>
          <w:szCs w:val="20"/>
          <w:lang w:eastAsia="en-US"/>
        </w:rPr>
      </w:pPr>
    </w:p>
    <w:p w14:paraId="69631EE5" w14:textId="77777777" w:rsidR="0075039D" w:rsidRPr="00BC1DF0"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BC1DF0">
        <w:rPr>
          <w:rFonts w:ascii="Arial" w:hAnsi="Arial" w:cs="Arial"/>
          <w:b/>
          <w:bCs/>
          <w:iCs/>
          <w:sz w:val="20"/>
          <w:szCs w:val="20"/>
        </w:rPr>
        <w:t xml:space="preserve">          </w:t>
      </w:r>
      <w:r w:rsidR="0075039D" w:rsidRPr="00BC1DF0">
        <w:rPr>
          <w:rFonts w:ascii="Arial" w:hAnsi="Arial" w:cs="Arial"/>
          <w:b/>
          <w:bCs/>
          <w:iCs/>
          <w:sz w:val="20"/>
          <w:szCs w:val="20"/>
        </w:rPr>
        <w:t>2.3.1</w:t>
      </w:r>
      <w:r w:rsidR="00DE6F9E" w:rsidRPr="00BC1DF0">
        <w:rPr>
          <w:rFonts w:ascii="Arial" w:hAnsi="Arial" w:cs="Arial"/>
          <w:b/>
          <w:bCs/>
          <w:iCs/>
          <w:sz w:val="20"/>
          <w:szCs w:val="20"/>
        </w:rPr>
        <w:t>4</w:t>
      </w:r>
      <w:r w:rsidR="0075039D" w:rsidRPr="00BC1DF0">
        <w:rPr>
          <w:rFonts w:ascii="Arial" w:hAnsi="Arial" w:cs="Arial"/>
          <w:b/>
          <w:bCs/>
          <w:iCs/>
          <w:sz w:val="20"/>
          <w:szCs w:val="20"/>
        </w:rPr>
        <w:t xml:space="preserve"> Zahtevano zavarovanje za dobro izvedbo pogodbenih obveznosti</w:t>
      </w:r>
    </w:p>
    <w:p w14:paraId="30116ED3" w14:textId="698393F3" w:rsidR="00AC1E8E" w:rsidRPr="00BC1DF0" w:rsidRDefault="008A0916" w:rsidP="008A0916">
      <w:pPr>
        <w:spacing w:line="260" w:lineRule="atLeast"/>
        <w:jc w:val="both"/>
        <w:rPr>
          <w:rFonts w:ascii="Arial" w:hAnsi="Arial" w:cs="Arial"/>
          <w:sz w:val="20"/>
          <w:szCs w:val="20"/>
        </w:rPr>
      </w:pPr>
      <w:r w:rsidRPr="00BC1DF0">
        <w:rPr>
          <w:rFonts w:ascii="Arial" w:hAnsi="Arial" w:cs="Arial"/>
          <w:sz w:val="20"/>
          <w:szCs w:val="20"/>
        </w:rPr>
        <w:t xml:space="preserve">V roku </w:t>
      </w:r>
      <w:r w:rsidR="00B9650F" w:rsidRPr="00BC1DF0">
        <w:rPr>
          <w:rFonts w:ascii="Arial" w:hAnsi="Arial" w:cs="Arial"/>
          <w:sz w:val="20"/>
          <w:szCs w:val="20"/>
        </w:rPr>
        <w:t xml:space="preserve">7 </w:t>
      </w:r>
      <w:r w:rsidRPr="00BC1DF0">
        <w:rPr>
          <w:rFonts w:ascii="Arial" w:hAnsi="Arial" w:cs="Arial"/>
          <w:sz w:val="20"/>
          <w:szCs w:val="20"/>
        </w:rPr>
        <w:t>delovnih dni po sklenitvi pogodbe mora pogodbena stranka naročniku dostaviti original bančno garancijo ali kavcijsko zavarovanje za dobro izvedbo pogodbenih obveznosti v višini 5 % pogodbene cene (z DDV), skladno z obrazcem, ki je podan v okviru poglavja 4 te razpisne dokumentacije. Veljavnost zavarovanja mora biti vsaj 30 dni daljša od končnega roka izvedbe del predmetne pogodbe.</w:t>
      </w:r>
    </w:p>
    <w:p w14:paraId="6385AD08" w14:textId="77777777" w:rsidR="008A0916" w:rsidRPr="00BC1DF0" w:rsidRDefault="008A0916" w:rsidP="008A0916">
      <w:pPr>
        <w:spacing w:line="260" w:lineRule="atLeast"/>
        <w:jc w:val="both"/>
        <w:rPr>
          <w:rFonts w:ascii="Arial" w:hAnsi="Arial" w:cs="Arial"/>
          <w:sz w:val="20"/>
          <w:szCs w:val="20"/>
          <w:lang w:eastAsia="en-US"/>
        </w:rPr>
      </w:pPr>
    </w:p>
    <w:p w14:paraId="52F55D28" w14:textId="762CD3AB"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Zavarovanje za dobro izvedbo pogodbenih obveznosti mora biti izdano s strani:</w:t>
      </w:r>
    </w:p>
    <w:p w14:paraId="2A03A5F1" w14:textId="77777777" w:rsidR="008A0916" w:rsidRPr="00BC1DF0" w:rsidRDefault="008A0916" w:rsidP="00EE6004">
      <w:pPr>
        <w:numPr>
          <w:ilvl w:val="0"/>
          <w:numId w:val="24"/>
        </w:num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banke oziroma zavarovalnice v državi naročnika ali</w:t>
      </w:r>
    </w:p>
    <w:p w14:paraId="6901E34B" w14:textId="77777777" w:rsidR="008A0916" w:rsidRPr="00BC1DF0" w:rsidRDefault="008A0916" w:rsidP="00EE6004">
      <w:pPr>
        <w:numPr>
          <w:ilvl w:val="0"/>
          <w:numId w:val="24"/>
        </w:num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tuje banke oziroma zavarovalnice preko korespondenčne banke oziroma zavarovalnice v državi naročnika.</w:t>
      </w:r>
    </w:p>
    <w:p w14:paraId="08799ECC" w14:textId="77777777" w:rsidR="008A0916" w:rsidRPr="00BC1DF0" w:rsidRDefault="008A0916" w:rsidP="008A0916">
      <w:pPr>
        <w:suppressAutoHyphens/>
        <w:spacing w:line="260" w:lineRule="atLeast"/>
        <w:jc w:val="both"/>
        <w:rPr>
          <w:rFonts w:ascii="Arial" w:hAnsi="Arial" w:cs="Arial"/>
          <w:sz w:val="20"/>
          <w:szCs w:val="20"/>
          <w:lang w:eastAsia="ar-SA"/>
        </w:rPr>
      </w:pPr>
    </w:p>
    <w:p w14:paraId="3CCDB6D3" w14:textId="77777777"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Če izbrani ponudnik ne bo izpolnil obveze iz predhodnih dveh odstavkov, bo naročnik unovčil zavarovanje za resnost ponudbe.</w:t>
      </w:r>
    </w:p>
    <w:p w14:paraId="3AEB97C4" w14:textId="77777777" w:rsidR="008A0916" w:rsidRPr="00BC1DF0" w:rsidRDefault="008A0916" w:rsidP="008A0916">
      <w:pPr>
        <w:suppressAutoHyphens/>
        <w:spacing w:line="260" w:lineRule="atLeast"/>
        <w:jc w:val="both"/>
        <w:rPr>
          <w:rFonts w:ascii="Arial" w:hAnsi="Arial" w:cs="Arial"/>
          <w:sz w:val="20"/>
          <w:szCs w:val="20"/>
          <w:lang w:eastAsia="ar-SA"/>
        </w:rPr>
      </w:pPr>
    </w:p>
    <w:p w14:paraId="7B2A0F3E" w14:textId="77777777" w:rsidR="008A0916" w:rsidRPr="00BC1DF0" w:rsidRDefault="008A0916" w:rsidP="008A0916">
      <w:pPr>
        <w:suppressAutoHyphens/>
        <w:spacing w:line="260" w:lineRule="atLeast"/>
        <w:jc w:val="both"/>
        <w:rPr>
          <w:rFonts w:ascii="Arial" w:hAnsi="Arial" w:cs="Arial"/>
          <w:sz w:val="20"/>
          <w:szCs w:val="20"/>
          <w:lang w:eastAsia="ar-SA"/>
        </w:rPr>
      </w:pPr>
      <w:r w:rsidRPr="00BC1DF0">
        <w:rPr>
          <w:rFonts w:ascii="Arial" w:hAnsi="Arial" w:cs="Arial"/>
          <w:sz w:val="20"/>
          <w:szCs w:val="20"/>
          <w:lang w:eastAsia="ar-SA"/>
        </w:rPr>
        <w:t>V primeru skupne ponudbe lahko zavarovanje za dobro izvedbo pogodbenih obveznosti predloži eden izmed partnerjev.</w:t>
      </w:r>
    </w:p>
    <w:p w14:paraId="51BAE431" w14:textId="7FA8FED3" w:rsidR="0075039D" w:rsidRPr="00BC1DF0" w:rsidRDefault="0075039D" w:rsidP="00FB7DD3">
      <w:pPr>
        <w:spacing w:line="260" w:lineRule="atLeast"/>
        <w:jc w:val="both"/>
        <w:rPr>
          <w:rFonts w:ascii="Arial" w:hAnsi="Arial" w:cs="Arial"/>
          <w:sz w:val="20"/>
          <w:szCs w:val="20"/>
          <w:lang w:eastAsia="en-US"/>
        </w:rPr>
      </w:pPr>
    </w:p>
    <w:p w14:paraId="42BAF7AD" w14:textId="178EC727" w:rsidR="006F50F7" w:rsidRPr="00BC1DF0" w:rsidRDefault="006F50F7" w:rsidP="006F50F7">
      <w:pPr>
        <w:spacing w:line="260" w:lineRule="atLeast"/>
        <w:jc w:val="both"/>
        <w:rPr>
          <w:rFonts w:ascii="Arial" w:hAnsi="Arial" w:cs="Arial"/>
          <w:sz w:val="20"/>
          <w:szCs w:val="20"/>
          <w:lang w:eastAsia="en-US"/>
        </w:rPr>
      </w:pPr>
      <w:r w:rsidRPr="00BC1DF0">
        <w:rPr>
          <w:rFonts w:ascii="Arial" w:hAnsi="Arial" w:cs="Arial"/>
          <w:sz w:val="20"/>
          <w:szCs w:val="20"/>
          <w:lang w:eastAsia="en-US"/>
        </w:rPr>
        <w:t>V primeru, da je zavarovanje podpisano digitalno, mora biti digitalen podpis varen elektronski podpis, overjen s kvalificiranim potrdilom.</w:t>
      </w:r>
    </w:p>
    <w:p w14:paraId="19BC7A59" w14:textId="77777777" w:rsidR="006F50F7" w:rsidRPr="00BC1DF0" w:rsidRDefault="006F50F7" w:rsidP="006F50F7">
      <w:pPr>
        <w:spacing w:line="260" w:lineRule="atLeast"/>
        <w:jc w:val="both"/>
        <w:rPr>
          <w:rFonts w:ascii="Arial" w:hAnsi="Arial" w:cs="Arial"/>
          <w:sz w:val="20"/>
          <w:szCs w:val="20"/>
          <w:lang w:eastAsia="en-US"/>
        </w:rPr>
      </w:pPr>
    </w:p>
    <w:p w14:paraId="09D0FAC7" w14:textId="77777777" w:rsidR="0075039D" w:rsidRPr="00BC1DF0"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BC1DF0">
        <w:rPr>
          <w:rFonts w:ascii="Arial" w:hAnsi="Arial" w:cs="Arial"/>
          <w:b/>
          <w:bCs/>
          <w:iCs/>
          <w:sz w:val="20"/>
          <w:szCs w:val="20"/>
        </w:rPr>
        <w:t xml:space="preserve">          </w:t>
      </w:r>
      <w:r w:rsidR="0075039D" w:rsidRPr="00BC1DF0">
        <w:rPr>
          <w:rFonts w:ascii="Arial" w:hAnsi="Arial" w:cs="Arial"/>
          <w:b/>
          <w:bCs/>
          <w:iCs/>
          <w:sz w:val="20"/>
          <w:szCs w:val="20"/>
        </w:rPr>
        <w:t>2.3.1</w:t>
      </w:r>
      <w:r w:rsidR="00DE6F9E" w:rsidRPr="00BC1DF0">
        <w:rPr>
          <w:rFonts w:ascii="Arial" w:hAnsi="Arial" w:cs="Arial"/>
          <w:b/>
          <w:bCs/>
          <w:iCs/>
          <w:sz w:val="20"/>
          <w:szCs w:val="20"/>
        </w:rPr>
        <w:t>5</w:t>
      </w:r>
      <w:r w:rsidR="0075039D" w:rsidRPr="00BC1DF0">
        <w:rPr>
          <w:rFonts w:ascii="Arial" w:hAnsi="Arial" w:cs="Arial"/>
          <w:b/>
          <w:bCs/>
          <w:iCs/>
          <w:sz w:val="20"/>
          <w:szCs w:val="20"/>
        </w:rPr>
        <w:t xml:space="preserve"> Zagotavljanje pravnega varstva</w:t>
      </w:r>
    </w:p>
    <w:p w14:paraId="31316901"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Pravno varstvo ponudnikov je zagotovljeno z Zakonom o pravnem varstvu v postopkih javnega naročanja (Uradni list RS, št. 43/11,</w:t>
      </w:r>
      <w:r w:rsidR="00EE75CA" w:rsidRPr="00BC1DF0">
        <w:rPr>
          <w:rFonts w:ascii="Arial" w:hAnsi="Arial" w:cs="Arial"/>
          <w:sz w:val="20"/>
          <w:szCs w:val="20"/>
          <w:lang w:eastAsia="en-US"/>
        </w:rPr>
        <w:t xml:space="preserve"> </w:t>
      </w:r>
      <w:r w:rsidRPr="00BC1DF0">
        <w:rPr>
          <w:rFonts w:ascii="Arial" w:hAnsi="Arial" w:cs="Arial"/>
          <w:sz w:val="20"/>
          <w:szCs w:val="20"/>
          <w:lang w:eastAsia="en-US"/>
        </w:rPr>
        <w:t>60/11 – ZTP-D, 63/13</w:t>
      </w:r>
      <w:r w:rsidR="00DF37A9" w:rsidRPr="00BC1DF0">
        <w:rPr>
          <w:rFonts w:ascii="Arial" w:hAnsi="Arial" w:cs="Arial"/>
          <w:sz w:val="20"/>
          <w:szCs w:val="20"/>
          <w:lang w:eastAsia="en-US"/>
        </w:rPr>
        <w:t xml:space="preserve">, </w:t>
      </w:r>
      <w:r w:rsidRPr="00BC1DF0">
        <w:rPr>
          <w:rFonts w:ascii="Arial" w:hAnsi="Arial" w:cs="Arial"/>
          <w:sz w:val="20"/>
          <w:szCs w:val="20"/>
          <w:lang w:eastAsia="en-US"/>
        </w:rPr>
        <w:t>90/14 – ZDU-1</w:t>
      </w:r>
      <w:r w:rsidR="00EE75CA" w:rsidRPr="00BC1DF0">
        <w:rPr>
          <w:rFonts w:ascii="Arial" w:hAnsi="Arial" w:cs="Arial"/>
          <w:sz w:val="20"/>
          <w:szCs w:val="20"/>
          <w:lang w:eastAsia="en-US"/>
        </w:rPr>
        <w:t>,</w:t>
      </w:r>
      <w:r w:rsidR="00DF37A9" w:rsidRPr="00BC1DF0">
        <w:rPr>
          <w:rFonts w:ascii="Arial" w:hAnsi="Arial" w:cs="Arial"/>
          <w:sz w:val="20"/>
          <w:szCs w:val="20"/>
          <w:lang w:eastAsia="en-US"/>
        </w:rPr>
        <w:t xml:space="preserve"> 60/2017</w:t>
      </w:r>
      <w:r w:rsidR="00EE75CA" w:rsidRPr="00BC1DF0">
        <w:rPr>
          <w:rFonts w:ascii="Arial" w:hAnsi="Arial" w:cs="Arial"/>
          <w:sz w:val="20"/>
          <w:szCs w:val="20"/>
          <w:lang w:eastAsia="en-US"/>
        </w:rPr>
        <w:t xml:space="preserve"> in 72/19</w:t>
      </w:r>
      <w:r w:rsidRPr="00BC1DF0">
        <w:rPr>
          <w:rFonts w:ascii="Arial" w:hAnsi="Arial" w:cs="Arial"/>
          <w:sz w:val="20"/>
          <w:szCs w:val="20"/>
          <w:lang w:eastAsia="en-US"/>
        </w:rPr>
        <w:t xml:space="preserve">).  </w:t>
      </w:r>
    </w:p>
    <w:p w14:paraId="4F96147E" w14:textId="77777777" w:rsidR="0075039D" w:rsidRPr="00BC1DF0" w:rsidRDefault="0075039D" w:rsidP="00FB7DD3">
      <w:pPr>
        <w:spacing w:line="260" w:lineRule="atLeast"/>
        <w:jc w:val="both"/>
        <w:rPr>
          <w:rFonts w:ascii="Arial" w:hAnsi="Arial" w:cs="Arial"/>
          <w:sz w:val="20"/>
          <w:szCs w:val="20"/>
          <w:lang w:eastAsia="en-US"/>
        </w:rPr>
      </w:pPr>
    </w:p>
    <w:p w14:paraId="4B9D0A67" w14:textId="77777777" w:rsidR="0075039D" w:rsidRPr="00BC1DF0" w:rsidRDefault="0075039D"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Več o pravnem varstvu:</w:t>
      </w:r>
      <w:hyperlink r:id="rId25" w:history="1">
        <w:r w:rsidRPr="00BC1DF0">
          <w:rPr>
            <w:rFonts w:ascii="Arial" w:hAnsi="Arial" w:cs="Arial"/>
            <w:sz w:val="20"/>
            <w:szCs w:val="20"/>
            <w:u w:val="single"/>
            <w:lang w:eastAsia="en-US"/>
          </w:rPr>
          <w:t>http://www.djn.mju.gov.si/sistem-javnega-narocanja/pravno-varstvo</w:t>
        </w:r>
      </w:hyperlink>
    </w:p>
    <w:p w14:paraId="62A4E915" w14:textId="77777777" w:rsidR="00E37B2C" w:rsidRPr="00BC1DF0" w:rsidRDefault="00E37B2C" w:rsidP="00FB7DD3">
      <w:pPr>
        <w:spacing w:line="260" w:lineRule="atLeast"/>
        <w:jc w:val="both"/>
        <w:rPr>
          <w:rFonts w:ascii="Arial" w:hAnsi="Arial" w:cs="Arial"/>
          <w:sz w:val="20"/>
          <w:szCs w:val="20"/>
          <w:lang w:eastAsia="en-US"/>
        </w:rPr>
      </w:pPr>
    </w:p>
    <w:p w14:paraId="6B8EB866" w14:textId="77777777" w:rsidR="0075039D" w:rsidRPr="00BC1DF0" w:rsidRDefault="0033366C" w:rsidP="00FB7DD3">
      <w:pPr>
        <w:spacing w:line="260" w:lineRule="atLeast"/>
        <w:jc w:val="both"/>
        <w:rPr>
          <w:rFonts w:ascii="Arial" w:hAnsi="Arial" w:cs="Arial"/>
          <w:b/>
          <w:sz w:val="20"/>
          <w:szCs w:val="20"/>
          <w:lang w:eastAsia="en-US"/>
        </w:rPr>
      </w:pPr>
      <w:r w:rsidRPr="00BC1DF0">
        <w:rPr>
          <w:rFonts w:ascii="Arial" w:hAnsi="Arial" w:cs="Arial"/>
          <w:b/>
          <w:sz w:val="20"/>
          <w:szCs w:val="20"/>
          <w:lang w:eastAsia="en-US"/>
        </w:rPr>
        <w:t>2.3.1</w:t>
      </w:r>
      <w:r w:rsidR="00DE6F9E" w:rsidRPr="00BC1DF0">
        <w:rPr>
          <w:rFonts w:ascii="Arial" w:hAnsi="Arial" w:cs="Arial"/>
          <w:b/>
          <w:sz w:val="20"/>
          <w:szCs w:val="20"/>
          <w:lang w:eastAsia="en-US"/>
        </w:rPr>
        <w:t>6</w:t>
      </w:r>
      <w:r w:rsidR="0075039D" w:rsidRPr="00BC1DF0">
        <w:rPr>
          <w:rFonts w:ascii="Arial" w:hAnsi="Arial" w:cs="Arial"/>
          <w:b/>
          <w:sz w:val="20"/>
          <w:szCs w:val="20"/>
          <w:lang w:eastAsia="en-US"/>
        </w:rPr>
        <w:t xml:space="preserve"> Protikorupcijsko določilo</w:t>
      </w:r>
    </w:p>
    <w:p w14:paraId="7ED7676E" w14:textId="77777777" w:rsidR="005A2A8E" w:rsidRPr="00BC1DF0" w:rsidRDefault="005A2A8E" w:rsidP="00FB7DD3">
      <w:pPr>
        <w:spacing w:line="260" w:lineRule="atLeast"/>
        <w:jc w:val="both"/>
        <w:rPr>
          <w:rFonts w:ascii="Arial" w:hAnsi="Arial" w:cs="Arial"/>
          <w:sz w:val="20"/>
          <w:szCs w:val="20"/>
          <w:lang w:eastAsia="en-US"/>
        </w:rPr>
      </w:pPr>
    </w:p>
    <w:p w14:paraId="43CB0988"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b/>
          <w:bCs/>
          <w:sz w:val="20"/>
          <w:szCs w:val="20"/>
          <w:u w:val="single"/>
          <w:lang w:eastAsia="en-US"/>
        </w:rPr>
        <w:t>Prepoved lobiranja</w:t>
      </w:r>
      <w:r w:rsidRPr="00BC1DF0">
        <w:rPr>
          <w:rFonts w:ascii="Arial" w:hAnsi="Arial" w:cs="Arial"/>
          <w:b/>
          <w:bCs/>
          <w:sz w:val="20"/>
          <w:szCs w:val="20"/>
          <w:lang w:eastAsia="en-US"/>
        </w:rPr>
        <w:t>:</w:t>
      </w:r>
      <w:r w:rsidRPr="00BC1DF0">
        <w:rPr>
          <w:rFonts w:ascii="Arial" w:hAnsi="Arial" w:cs="Arial"/>
          <w:sz w:val="20"/>
          <w:szCs w:val="20"/>
          <w:lang w:eastAsia="en-US"/>
        </w:rPr>
        <w:t xml:space="preserve"> 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BC1DF0" w:rsidRDefault="0075039D" w:rsidP="00FB7DD3">
      <w:pPr>
        <w:spacing w:line="260" w:lineRule="atLeast"/>
        <w:jc w:val="both"/>
        <w:rPr>
          <w:rFonts w:ascii="Arial" w:hAnsi="Arial" w:cs="Arial"/>
          <w:sz w:val="20"/>
          <w:szCs w:val="20"/>
          <w:lang w:eastAsia="en-US"/>
        </w:rPr>
      </w:pPr>
    </w:p>
    <w:p w14:paraId="7CA787E0" w14:textId="77777777" w:rsidR="0055598E" w:rsidRPr="00BC1DF0" w:rsidRDefault="0055598E" w:rsidP="00FB7DD3">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Lobiranje v postopkih oddaje javnih naročil ni dovoljeno. </w:t>
      </w:r>
    </w:p>
    <w:p w14:paraId="4214A4D2" w14:textId="77777777" w:rsidR="0075039D" w:rsidRPr="00BC1DF0" w:rsidRDefault="0075039D" w:rsidP="00FB7DD3">
      <w:pPr>
        <w:spacing w:line="260" w:lineRule="atLeast"/>
        <w:jc w:val="both"/>
        <w:rPr>
          <w:rFonts w:ascii="Arial" w:hAnsi="Arial" w:cs="Arial"/>
          <w:sz w:val="20"/>
          <w:szCs w:val="20"/>
          <w:lang w:eastAsia="en-US"/>
        </w:rPr>
      </w:pPr>
    </w:p>
    <w:p w14:paraId="03BC0992"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b/>
          <w:sz w:val="20"/>
          <w:szCs w:val="20"/>
          <w:u w:val="single"/>
          <w:lang w:eastAsia="en-US"/>
        </w:rPr>
        <w:t>Omejitev poslovanja</w:t>
      </w:r>
      <w:r w:rsidRPr="00BC1DF0">
        <w:rPr>
          <w:rFonts w:ascii="Arial" w:hAnsi="Arial" w:cs="Arial"/>
          <w:b/>
          <w:sz w:val="20"/>
          <w:szCs w:val="20"/>
          <w:lang w:eastAsia="en-US"/>
        </w:rPr>
        <w:t xml:space="preserve">: </w:t>
      </w:r>
      <w:r w:rsidRPr="00BC1DF0">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FC7D1A5"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        udeležen kot poslovodja, član poslovodstva ali zakoniti zastopnik ali</w:t>
      </w:r>
    </w:p>
    <w:p w14:paraId="0FC29C35"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        neposredno ali prek drugih pravnih oseb v več kot pet odstotnem deležu udeležen pri ustanoviteljskih pravicah, upravljanju ali kapitalu. </w:t>
      </w:r>
    </w:p>
    <w:p w14:paraId="37EF5AFF" w14:textId="04952E7C"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lastRenderedPageBreak/>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5DED" w:rsidRPr="00BC1DF0">
        <w:rPr>
          <w:rFonts w:ascii="Arial" w:hAnsi="Arial" w:cs="Arial"/>
          <w:sz w:val="20"/>
          <w:szCs w:val="20"/>
          <w:lang w:eastAsia="en-US"/>
        </w:rPr>
        <w:t>8</w:t>
      </w:r>
      <w:r w:rsidRPr="00BC1DF0">
        <w:rPr>
          <w:rFonts w:ascii="Arial" w:hAnsi="Arial" w:cs="Arial"/>
          <w:sz w:val="20"/>
          <w:szCs w:val="20"/>
          <w:lang w:eastAsia="en-US"/>
        </w:rPr>
        <w:t xml:space="preserve">. </w:t>
      </w:r>
    </w:p>
    <w:p w14:paraId="7482B5E3" w14:textId="77777777" w:rsidR="005A2A8E" w:rsidRPr="00BC1DF0" w:rsidRDefault="005A2A8E" w:rsidP="005A2A8E">
      <w:pPr>
        <w:spacing w:line="260" w:lineRule="atLeast"/>
        <w:jc w:val="both"/>
        <w:rPr>
          <w:rFonts w:ascii="Arial" w:hAnsi="Arial" w:cs="Arial"/>
          <w:sz w:val="20"/>
          <w:szCs w:val="20"/>
          <w:lang w:eastAsia="en-US"/>
        </w:rPr>
      </w:pPr>
    </w:p>
    <w:p w14:paraId="5588A9B8" w14:textId="77777777" w:rsidR="005A2A8E" w:rsidRPr="00BC1DF0" w:rsidRDefault="005A2A8E" w:rsidP="005A2A8E">
      <w:pPr>
        <w:spacing w:line="260" w:lineRule="atLeast"/>
        <w:jc w:val="both"/>
        <w:rPr>
          <w:rFonts w:ascii="Arial" w:hAnsi="Arial" w:cs="Arial"/>
          <w:sz w:val="20"/>
          <w:szCs w:val="20"/>
          <w:lang w:eastAsia="en-US"/>
        </w:rPr>
      </w:pPr>
      <w:r w:rsidRPr="00BC1DF0">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76E3D32E" w14:textId="77777777" w:rsidR="005A2A8E" w:rsidRPr="00BC1DF0" w:rsidRDefault="005A2A8E" w:rsidP="005A2A8E">
      <w:pPr>
        <w:spacing w:line="260" w:lineRule="atLeast"/>
        <w:jc w:val="both"/>
        <w:rPr>
          <w:rFonts w:ascii="Arial" w:hAnsi="Arial" w:cs="Arial"/>
          <w:sz w:val="20"/>
          <w:szCs w:val="20"/>
          <w:lang w:eastAsia="en-US"/>
        </w:rPr>
      </w:pPr>
    </w:p>
    <w:p w14:paraId="579CA9BF" w14:textId="77777777" w:rsidR="00934473" w:rsidRPr="00BC1DF0" w:rsidRDefault="00934473" w:rsidP="00A54C59">
      <w:pPr>
        <w:spacing w:line="260" w:lineRule="atLeast"/>
        <w:jc w:val="both"/>
        <w:rPr>
          <w:rFonts w:ascii="Arial" w:hAnsi="Arial" w:cs="Arial"/>
          <w:b/>
          <w:sz w:val="20"/>
          <w:szCs w:val="20"/>
          <w:lang w:eastAsia="en-US"/>
        </w:rPr>
      </w:pPr>
      <w:bookmarkStart w:id="121" w:name="_Toc156997254"/>
      <w:bookmarkStart w:id="122" w:name="_Toc156998187"/>
    </w:p>
    <w:p w14:paraId="11F4CAB0" w14:textId="27E00140" w:rsidR="0075039D" w:rsidRPr="00BC1DF0" w:rsidRDefault="00A54C59" w:rsidP="00A54C59">
      <w:pPr>
        <w:spacing w:line="260" w:lineRule="atLeast"/>
        <w:jc w:val="both"/>
        <w:rPr>
          <w:rFonts w:ascii="Arial" w:hAnsi="Arial" w:cs="Arial"/>
          <w:b/>
          <w:sz w:val="20"/>
          <w:szCs w:val="20"/>
          <w:lang w:eastAsia="en-US"/>
        </w:rPr>
      </w:pPr>
      <w:r w:rsidRPr="00BC1DF0">
        <w:rPr>
          <w:rFonts w:ascii="Arial" w:hAnsi="Arial" w:cs="Arial"/>
          <w:b/>
          <w:sz w:val="20"/>
          <w:szCs w:val="20"/>
          <w:lang w:eastAsia="en-US"/>
        </w:rPr>
        <w:t xml:space="preserve">POGLAVJE 3: </w:t>
      </w:r>
      <w:r w:rsidR="0075039D" w:rsidRPr="00BC1DF0">
        <w:rPr>
          <w:rFonts w:ascii="Arial" w:hAnsi="Arial" w:cs="Arial"/>
          <w:b/>
          <w:sz w:val="20"/>
          <w:szCs w:val="20"/>
          <w:lang w:eastAsia="en-US"/>
        </w:rPr>
        <w:t xml:space="preserve">RAZLOGI ZA IZKLJUČITEV IN POGOJI ZA SODELOVANJE PONUDNIKA </w:t>
      </w:r>
    </w:p>
    <w:p w14:paraId="77108A51" w14:textId="77777777" w:rsidR="0075039D" w:rsidRPr="00BC1DF0" w:rsidRDefault="0075039D" w:rsidP="00FB7DD3">
      <w:pPr>
        <w:spacing w:line="260" w:lineRule="atLeast"/>
        <w:jc w:val="both"/>
        <w:rPr>
          <w:rFonts w:ascii="Arial" w:hAnsi="Arial" w:cs="Arial"/>
          <w:b/>
          <w:sz w:val="20"/>
          <w:szCs w:val="20"/>
          <w:lang w:eastAsia="en-US"/>
        </w:rPr>
      </w:pPr>
    </w:p>
    <w:p w14:paraId="492E8D8A" w14:textId="239FD339" w:rsidR="00544999" w:rsidRPr="00BC1DF0" w:rsidRDefault="00544999" w:rsidP="00544999">
      <w:pPr>
        <w:spacing w:line="260" w:lineRule="atLeast"/>
        <w:jc w:val="both"/>
        <w:rPr>
          <w:rFonts w:ascii="Arial" w:hAnsi="Arial" w:cs="Arial"/>
          <w:b/>
          <w:sz w:val="20"/>
          <w:szCs w:val="20"/>
          <w:lang w:eastAsia="en-US"/>
        </w:rPr>
      </w:pPr>
      <w:r w:rsidRPr="00BC1DF0">
        <w:rPr>
          <w:rFonts w:ascii="Arial" w:hAnsi="Arial" w:cs="Arial"/>
          <w:b/>
          <w:sz w:val="20"/>
          <w:szCs w:val="20"/>
          <w:lang w:eastAsia="en-US"/>
        </w:rPr>
        <w:t>3.1 Razlogi za izključitev (75. člen ZJN-3)</w:t>
      </w:r>
      <w:r w:rsidR="00F42C56" w:rsidRPr="00BC1DF0">
        <w:rPr>
          <w:rFonts w:ascii="Arial" w:hAnsi="Arial" w:cs="Arial"/>
          <w:b/>
          <w:sz w:val="20"/>
          <w:szCs w:val="20"/>
          <w:lang w:eastAsia="en-US"/>
        </w:rPr>
        <w:t xml:space="preserve"> </w:t>
      </w:r>
    </w:p>
    <w:p w14:paraId="19F8B71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V predmetnem postopku oddaje javnega naročila lahko sodelujejo le gospodarski subjekti, za katere ne obstajajo naslednji </w:t>
      </w:r>
      <w:r w:rsidRPr="00BC1DF0">
        <w:rPr>
          <w:rFonts w:ascii="Arial" w:hAnsi="Arial" w:cs="Arial"/>
          <w:b/>
          <w:sz w:val="20"/>
          <w:szCs w:val="20"/>
          <w:lang w:eastAsia="en-US"/>
        </w:rPr>
        <w:t>razlogi za izključitev</w:t>
      </w:r>
      <w:r w:rsidRPr="00BC1DF0">
        <w:rPr>
          <w:rFonts w:ascii="Arial" w:hAnsi="Arial" w:cs="Arial"/>
          <w:sz w:val="20"/>
          <w:szCs w:val="20"/>
          <w:lang w:eastAsia="en-US"/>
        </w:rPr>
        <w:t>:</w:t>
      </w:r>
    </w:p>
    <w:p w14:paraId="75947332" w14:textId="77777777" w:rsidR="00544999" w:rsidRPr="00BC1DF0" w:rsidRDefault="00544999" w:rsidP="00544999">
      <w:pPr>
        <w:spacing w:line="260" w:lineRule="atLeast"/>
        <w:jc w:val="both"/>
        <w:rPr>
          <w:rFonts w:ascii="Arial" w:hAnsi="Arial" w:cs="Arial"/>
          <w:b/>
          <w:sz w:val="20"/>
          <w:szCs w:val="20"/>
          <w:lang w:eastAsia="en-US"/>
        </w:rPr>
      </w:pPr>
    </w:p>
    <w:p w14:paraId="5B144BCF"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za kazniva dejanja, ki so opredeljena v prvem odstavku 75. člena ZJN-3 ali za primerljiva kazniva dejanja, ki so jih izrekla tuja sodišča. </w:t>
      </w:r>
    </w:p>
    <w:p w14:paraId="34AD2DC6" w14:textId="77777777" w:rsidR="00544999" w:rsidRPr="00BC1DF0" w:rsidRDefault="00544999" w:rsidP="00544999">
      <w:pPr>
        <w:spacing w:line="260" w:lineRule="atLeast"/>
        <w:jc w:val="both"/>
        <w:rPr>
          <w:rFonts w:ascii="Arial" w:hAnsi="Arial" w:cs="Arial"/>
          <w:sz w:val="20"/>
          <w:szCs w:val="20"/>
          <w:lang w:eastAsia="en-US"/>
        </w:rPr>
      </w:pPr>
    </w:p>
    <w:p w14:paraId="72C1DC2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p>
    <w:p w14:paraId="122761C5" w14:textId="77777777" w:rsidR="00544999" w:rsidRPr="00BC1DF0" w:rsidRDefault="00544999" w:rsidP="00544999">
      <w:pPr>
        <w:spacing w:line="260" w:lineRule="atLeast"/>
        <w:jc w:val="both"/>
        <w:rPr>
          <w:rFonts w:ascii="Arial" w:hAnsi="Arial" w:cs="Arial"/>
          <w:sz w:val="20"/>
          <w:szCs w:val="20"/>
          <w:lang w:eastAsia="en-US"/>
        </w:rPr>
      </w:pPr>
    </w:p>
    <w:p w14:paraId="0BDE6C74"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3. Gospodarski subjekt je na dan, ko poteče rok za oddajo ponudb ali prijav, izločen iz postopkov oddaje javnih naročil zaradi uvrstitve v evidenco gospodarskih subjektov z izrečenimi stranskimi sankcijami izločitve iz postopkov javnega naročanja.</w:t>
      </w:r>
    </w:p>
    <w:p w14:paraId="6EF36638" w14:textId="77777777" w:rsidR="00544999" w:rsidRPr="00BC1DF0" w:rsidRDefault="00544999" w:rsidP="00544999">
      <w:pPr>
        <w:spacing w:line="260" w:lineRule="atLeast"/>
        <w:jc w:val="both"/>
        <w:rPr>
          <w:rFonts w:ascii="Arial" w:hAnsi="Arial" w:cs="Arial"/>
          <w:sz w:val="20"/>
          <w:szCs w:val="20"/>
          <w:lang w:eastAsia="en-US"/>
        </w:rPr>
      </w:pPr>
    </w:p>
    <w:p w14:paraId="0AA56882"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4.</w:t>
      </w:r>
      <w:r w:rsidRPr="00BC1DF0">
        <w:rPr>
          <w:rFonts w:ascii="Arial" w:hAnsi="Arial" w:cs="Arial"/>
          <w:sz w:val="20"/>
          <w:szCs w:val="20"/>
        </w:rPr>
        <w:t xml:space="preserve"> </w:t>
      </w:r>
      <w:r w:rsidRPr="00BC1DF0">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A707F1" w14:textId="77777777" w:rsidR="00544999" w:rsidRPr="00BC1DF0" w:rsidRDefault="00544999" w:rsidP="00544999">
      <w:pPr>
        <w:spacing w:line="260" w:lineRule="atLeast"/>
        <w:jc w:val="both"/>
        <w:rPr>
          <w:rFonts w:ascii="Arial" w:hAnsi="Arial" w:cs="Arial"/>
          <w:sz w:val="20"/>
          <w:szCs w:val="20"/>
          <w:lang w:eastAsia="en-US"/>
        </w:rPr>
      </w:pPr>
    </w:p>
    <w:p w14:paraId="50E84B51"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A9E470D" w14:textId="77777777" w:rsidR="00544999" w:rsidRPr="00BC1DF0" w:rsidRDefault="00544999" w:rsidP="00544999">
      <w:pPr>
        <w:spacing w:line="260" w:lineRule="atLeast"/>
        <w:jc w:val="both"/>
        <w:rPr>
          <w:rFonts w:ascii="Arial" w:hAnsi="Arial" w:cs="Arial"/>
          <w:sz w:val="20"/>
          <w:szCs w:val="20"/>
          <w:lang w:eastAsia="en-US"/>
        </w:rPr>
      </w:pPr>
    </w:p>
    <w:p w14:paraId="2518BBC1"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40E7A2AC" w14:textId="77777777" w:rsidR="00544999" w:rsidRPr="00BC1DF0" w:rsidRDefault="00544999" w:rsidP="00544999">
      <w:pPr>
        <w:spacing w:line="260" w:lineRule="atLeast"/>
        <w:jc w:val="both"/>
        <w:rPr>
          <w:rFonts w:ascii="Arial" w:hAnsi="Arial" w:cs="Arial"/>
          <w:sz w:val="20"/>
          <w:szCs w:val="20"/>
          <w:lang w:eastAsia="en-US"/>
        </w:rPr>
      </w:pPr>
    </w:p>
    <w:p w14:paraId="115865DF"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7. Če nasprotja interesov iz tretjega odstavka 91. člena ZJN-3 ni mogoče učinkovito odpraviti z drugimi, blažjimi ukrepi.</w:t>
      </w:r>
    </w:p>
    <w:p w14:paraId="0748D722" w14:textId="77777777" w:rsidR="00544999" w:rsidRPr="00BC1DF0" w:rsidRDefault="00544999" w:rsidP="00544999">
      <w:pPr>
        <w:spacing w:line="260" w:lineRule="atLeast"/>
        <w:jc w:val="both"/>
        <w:rPr>
          <w:rFonts w:ascii="Arial" w:hAnsi="Arial" w:cs="Arial"/>
          <w:sz w:val="20"/>
          <w:szCs w:val="20"/>
          <w:lang w:eastAsia="en-US"/>
        </w:rPr>
      </w:pPr>
    </w:p>
    <w:p w14:paraId="1071F2E5"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E7FEFDD" w14:textId="77777777" w:rsidR="00544999" w:rsidRPr="00BC1DF0" w:rsidRDefault="00544999" w:rsidP="00544999">
      <w:pPr>
        <w:spacing w:line="260" w:lineRule="atLeast"/>
        <w:jc w:val="both"/>
        <w:rPr>
          <w:rFonts w:ascii="Arial" w:hAnsi="Arial" w:cs="Arial"/>
          <w:sz w:val="20"/>
          <w:szCs w:val="20"/>
          <w:lang w:eastAsia="en-US"/>
        </w:rPr>
      </w:pPr>
    </w:p>
    <w:p w14:paraId="0D21E5BA"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876CE89" w14:textId="77777777" w:rsidR="00544999" w:rsidRPr="00BC1DF0" w:rsidRDefault="00544999" w:rsidP="00544999">
      <w:pPr>
        <w:spacing w:line="260" w:lineRule="atLeast"/>
        <w:jc w:val="both"/>
        <w:rPr>
          <w:rFonts w:ascii="Arial" w:hAnsi="Arial" w:cs="Arial"/>
          <w:sz w:val="20"/>
          <w:szCs w:val="20"/>
          <w:lang w:eastAsia="en-US"/>
        </w:rPr>
      </w:pPr>
    </w:p>
    <w:p w14:paraId="30DE3FED"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V primeru obstoja razloga za izključitev iz točke 1, 4, 5, 6 in 7 opozarjamo na možnost popravnega mehanizma, vendar je v tem primeru potrebno obstoj tega razloga ustrezno označiti v ESPD obrazcu. Gospodarski subjekt, ki je v enem od položajev iz točke 1, 4, 5, 6 in 7,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59473EFD" w14:textId="77777777" w:rsidR="00544999" w:rsidRPr="00BC1DF0" w:rsidRDefault="00544999" w:rsidP="00544999">
      <w:pPr>
        <w:spacing w:line="260" w:lineRule="atLeast"/>
        <w:jc w:val="both"/>
        <w:rPr>
          <w:rFonts w:ascii="Arial" w:hAnsi="Arial" w:cs="Arial"/>
          <w:sz w:val="20"/>
          <w:szCs w:val="20"/>
          <w:lang w:eastAsia="en-US"/>
        </w:rPr>
      </w:pPr>
    </w:p>
    <w:p w14:paraId="1D484C39" w14:textId="77777777" w:rsidR="00544999" w:rsidRPr="00BC1DF0" w:rsidRDefault="00544999" w:rsidP="00544999">
      <w:pPr>
        <w:autoSpaceDE w:val="0"/>
        <w:autoSpaceDN w:val="0"/>
        <w:adjustRightInd w:val="0"/>
        <w:spacing w:line="260" w:lineRule="atLeast"/>
        <w:jc w:val="both"/>
        <w:rPr>
          <w:rFonts w:ascii="Arial" w:hAnsi="Arial" w:cs="Arial"/>
          <w:sz w:val="20"/>
          <w:szCs w:val="20"/>
        </w:rPr>
      </w:pPr>
      <w:r w:rsidRPr="00BC1DF0">
        <w:rPr>
          <w:rFonts w:ascii="Arial" w:hAnsi="Arial" w:cs="Arial"/>
          <w:sz w:val="20"/>
          <w:szCs w:val="20"/>
        </w:rPr>
        <w:t xml:space="preserve">Naročnik bo ponudnika izključil iz nadaljnjega postopka izbire, če ugotovi, da za ponudnika in soponudnike obstajajo navedeni razlogi za izključitev. </w:t>
      </w:r>
    </w:p>
    <w:p w14:paraId="79A0F827" w14:textId="77777777" w:rsidR="00544999" w:rsidRPr="00BC1DF0" w:rsidRDefault="00544999" w:rsidP="00544999">
      <w:pPr>
        <w:autoSpaceDE w:val="0"/>
        <w:autoSpaceDN w:val="0"/>
        <w:adjustRightInd w:val="0"/>
        <w:spacing w:line="260" w:lineRule="atLeast"/>
        <w:jc w:val="both"/>
        <w:rPr>
          <w:rFonts w:ascii="Arial" w:hAnsi="Arial" w:cs="Arial"/>
          <w:sz w:val="20"/>
          <w:szCs w:val="20"/>
        </w:rPr>
      </w:pPr>
    </w:p>
    <w:p w14:paraId="2F5CDB04" w14:textId="77777777" w:rsidR="00544999" w:rsidRPr="00BC1DF0" w:rsidRDefault="00544999" w:rsidP="00544999">
      <w:pPr>
        <w:spacing w:line="260" w:lineRule="atLeast"/>
        <w:jc w:val="both"/>
        <w:rPr>
          <w:rFonts w:ascii="Arial" w:hAnsi="Arial" w:cs="Arial"/>
          <w:sz w:val="20"/>
          <w:szCs w:val="20"/>
          <w:lang w:eastAsia="en-US"/>
        </w:rPr>
      </w:pPr>
      <w:r w:rsidRPr="00BC1DF0">
        <w:rPr>
          <w:rFonts w:ascii="Arial" w:hAnsi="Arial" w:cs="Arial"/>
          <w:sz w:val="20"/>
          <w:szCs w:val="20"/>
          <w:lang w:eastAsia="en-US"/>
        </w:rPr>
        <w:t>Naročnik si pridržuje pravico, da bo v fazi preverjanja ponudbe za tuje gospodarske subjekte zahteval predložitev dokazil iz uradnih evidenc v matični državi o neobstoju razlogov za izključitev iz točke 1, 2, 4 in 5. Če jih ponudnik ne predloži oziroma če jih ne predloži v roku, ki ga bo določil naročnik, bo gospodarski subjekt izključen iz nadaljnjega postopka. Tuji gospodarski subjekti pa lahko ta dokazila predložijo že v ponudbi.</w:t>
      </w:r>
    </w:p>
    <w:bookmarkEnd w:id="46"/>
    <w:bookmarkEnd w:id="47"/>
    <w:bookmarkEnd w:id="48"/>
    <w:bookmarkEnd w:id="49"/>
    <w:bookmarkEnd w:id="50"/>
    <w:bookmarkEnd w:id="51"/>
    <w:bookmarkEnd w:id="52"/>
    <w:bookmarkEnd w:id="121"/>
    <w:bookmarkEnd w:id="122"/>
    <w:p w14:paraId="76860440" w14:textId="77777777" w:rsidR="0081496E" w:rsidRPr="00BC1DF0" w:rsidRDefault="0081496E" w:rsidP="00FB7DD3">
      <w:pPr>
        <w:spacing w:line="260" w:lineRule="atLeast"/>
        <w:jc w:val="both"/>
        <w:rPr>
          <w:rFonts w:ascii="Arial" w:hAnsi="Arial" w:cs="Arial"/>
          <w:b/>
          <w:sz w:val="20"/>
          <w:szCs w:val="20"/>
          <w:lang w:eastAsia="en-US"/>
        </w:rPr>
      </w:pPr>
    </w:p>
    <w:p w14:paraId="325AD388" w14:textId="77777777" w:rsidR="00544999" w:rsidRPr="00BC1DF0" w:rsidRDefault="00544999" w:rsidP="00544999">
      <w:pPr>
        <w:spacing w:line="260" w:lineRule="atLeast"/>
        <w:jc w:val="both"/>
        <w:rPr>
          <w:rFonts w:ascii="Arial" w:hAnsi="Arial" w:cs="Arial"/>
          <w:b/>
          <w:sz w:val="20"/>
          <w:szCs w:val="20"/>
          <w:lang w:eastAsia="en-US"/>
        </w:rPr>
      </w:pPr>
      <w:r w:rsidRPr="00BC1DF0">
        <w:rPr>
          <w:rFonts w:ascii="Arial" w:hAnsi="Arial" w:cs="Arial"/>
          <w:b/>
          <w:sz w:val="20"/>
          <w:szCs w:val="20"/>
          <w:lang w:eastAsia="en-US"/>
        </w:rPr>
        <w:t>Navodila v zvezi s preverjanjem kazenske evidence (točka 1 razlogov za izključitev):</w:t>
      </w:r>
    </w:p>
    <w:p w14:paraId="6171C88B" w14:textId="77777777" w:rsidR="00544999" w:rsidRPr="00BC1DF0" w:rsidRDefault="00544999" w:rsidP="00544999">
      <w:pPr>
        <w:spacing w:line="260" w:lineRule="atLeast"/>
        <w:jc w:val="both"/>
        <w:rPr>
          <w:rFonts w:ascii="Arial" w:hAnsi="Arial" w:cs="Arial"/>
          <w:b/>
          <w:sz w:val="20"/>
          <w:szCs w:val="20"/>
          <w:lang w:eastAsia="en-US"/>
        </w:rPr>
      </w:pPr>
    </w:p>
    <w:p w14:paraId="652768EA" w14:textId="77777777" w:rsidR="00544999" w:rsidRPr="00BC1DF0" w:rsidRDefault="00544999" w:rsidP="00544999">
      <w:pPr>
        <w:pStyle w:val="Odstavekseznama"/>
        <w:spacing w:line="260" w:lineRule="atLeast"/>
        <w:ind w:left="0"/>
        <w:jc w:val="center"/>
        <w:rPr>
          <w:rFonts w:ascii="Arial" w:hAnsi="Arial" w:cs="Arial"/>
          <w:sz w:val="20"/>
          <w:szCs w:val="20"/>
          <w:u w:val="single"/>
          <w:lang w:eastAsia="en-US"/>
        </w:rPr>
      </w:pPr>
      <w:r w:rsidRPr="00BC1DF0">
        <w:rPr>
          <w:rFonts w:ascii="Arial" w:hAnsi="Arial" w:cs="Arial"/>
          <w:sz w:val="20"/>
          <w:szCs w:val="20"/>
          <w:u w:val="single"/>
          <w:lang w:eastAsia="en-US"/>
        </w:rPr>
        <w:t>ZA GOSPODARSKE SUBJEKTE S SEDEŽEM V RS</w:t>
      </w:r>
    </w:p>
    <w:p w14:paraId="33F0D2D8" w14:textId="77777777" w:rsidR="00544999" w:rsidRPr="00BC1DF0" w:rsidRDefault="00544999" w:rsidP="00544999">
      <w:pPr>
        <w:suppressAutoHyphens/>
        <w:spacing w:before="120" w:after="120" w:line="260" w:lineRule="atLeast"/>
        <w:jc w:val="both"/>
        <w:rPr>
          <w:rFonts w:ascii="Arial" w:hAnsi="Arial" w:cs="Arial"/>
          <w:sz w:val="20"/>
          <w:szCs w:val="20"/>
          <w:lang w:eastAsia="ar-SA"/>
        </w:rPr>
      </w:pPr>
      <w:r w:rsidRPr="00BC1DF0">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4 mesecev pred rokom za oddajo ponudb, za </w:t>
      </w:r>
      <w:r w:rsidRPr="00BC1DF0">
        <w:rPr>
          <w:rFonts w:ascii="Arial" w:hAnsi="Arial" w:cs="Arial"/>
          <w:b/>
          <w:sz w:val="20"/>
          <w:szCs w:val="20"/>
          <w:lang w:eastAsia="ar-SA"/>
        </w:rPr>
        <w:t>vse</w:t>
      </w:r>
      <w:r w:rsidRPr="00BC1DF0">
        <w:rPr>
          <w:rFonts w:ascii="Arial" w:hAnsi="Arial" w:cs="Arial"/>
          <w:sz w:val="20"/>
          <w:szCs w:val="20"/>
          <w:lang w:eastAsia="ar-SA"/>
        </w:rPr>
        <w:t xml:space="preserve"> pravne osebe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bo naročnik za </w:t>
      </w:r>
      <w:r w:rsidRPr="00BC1DF0">
        <w:rPr>
          <w:rFonts w:ascii="Arial" w:hAnsi="Arial" w:cs="Arial"/>
          <w:b/>
          <w:sz w:val="20"/>
          <w:szCs w:val="20"/>
          <w:lang w:eastAsia="ar-SA"/>
        </w:rPr>
        <w:t>vse</w:t>
      </w:r>
      <w:r w:rsidRPr="00BC1DF0">
        <w:rPr>
          <w:rFonts w:ascii="Arial" w:hAnsi="Arial" w:cs="Arial"/>
          <w:sz w:val="20"/>
          <w:szCs w:val="20"/>
          <w:lang w:eastAsia="ar-SA"/>
        </w:rPr>
        <w:t xml:space="preserve"> pravne osebe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izpolnjevanje pogojev preveril najkasneje v 90 dneh po roku za oddajo ponudb. </w:t>
      </w:r>
    </w:p>
    <w:p w14:paraId="38D56948" w14:textId="77777777" w:rsidR="00544999" w:rsidRPr="00BC1DF0" w:rsidRDefault="00544999" w:rsidP="00544999">
      <w:pPr>
        <w:pStyle w:val="Odstavekseznama"/>
        <w:spacing w:line="260" w:lineRule="atLeast"/>
        <w:ind w:left="0"/>
        <w:jc w:val="center"/>
        <w:rPr>
          <w:rFonts w:ascii="Arial" w:hAnsi="Arial" w:cs="Arial"/>
          <w:sz w:val="20"/>
          <w:szCs w:val="20"/>
          <w:u w:val="single"/>
          <w:lang w:eastAsia="en-US"/>
        </w:rPr>
      </w:pPr>
      <w:r w:rsidRPr="00BC1DF0">
        <w:rPr>
          <w:rFonts w:ascii="Arial" w:hAnsi="Arial" w:cs="Arial"/>
          <w:sz w:val="20"/>
          <w:szCs w:val="20"/>
          <w:u w:val="single"/>
          <w:lang w:eastAsia="en-US"/>
        </w:rPr>
        <w:t>ZA GOSPODARSKE SUBJEKTE S SEDEŽEM IZVEN RS</w:t>
      </w:r>
    </w:p>
    <w:p w14:paraId="6E34CD90" w14:textId="77777777" w:rsidR="00544999" w:rsidRPr="00BC1DF0" w:rsidRDefault="00544999" w:rsidP="00544999">
      <w:pPr>
        <w:suppressAutoHyphens/>
        <w:spacing w:before="120" w:after="120" w:line="260" w:lineRule="atLeast"/>
        <w:jc w:val="both"/>
        <w:rPr>
          <w:rFonts w:ascii="Arial" w:hAnsi="Arial" w:cs="Arial"/>
          <w:sz w:val="20"/>
          <w:szCs w:val="20"/>
          <w:lang w:eastAsia="ar-SA"/>
        </w:rPr>
      </w:pPr>
      <w:r w:rsidRPr="00BC1DF0">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4 mesecev pred rokom za oddajo ponudb, za </w:t>
      </w:r>
      <w:r w:rsidRPr="00BC1DF0">
        <w:rPr>
          <w:rFonts w:ascii="Arial" w:hAnsi="Arial" w:cs="Arial"/>
          <w:b/>
          <w:sz w:val="20"/>
          <w:szCs w:val="20"/>
          <w:lang w:eastAsia="ar-SA"/>
        </w:rPr>
        <w:t>vse</w:t>
      </w:r>
      <w:r w:rsidRPr="00BC1DF0">
        <w:rPr>
          <w:rFonts w:ascii="Arial" w:hAnsi="Arial" w:cs="Arial"/>
          <w:sz w:val="20"/>
          <w:szCs w:val="20"/>
          <w:lang w:eastAsia="ar-SA"/>
        </w:rPr>
        <w:t xml:space="preserve"> </w:t>
      </w:r>
      <w:r w:rsidRPr="00BC1DF0">
        <w:rPr>
          <w:rFonts w:ascii="Arial" w:hAnsi="Arial" w:cs="Arial"/>
          <w:b/>
          <w:sz w:val="20"/>
          <w:szCs w:val="20"/>
          <w:lang w:eastAsia="ar-SA"/>
        </w:rPr>
        <w:t>pravne osebe</w:t>
      </w:r>
      <w:r w:rsidRPr="00BC1DF0">
        <w:rPr>
          <w:rFonts w:ascii="Arial" w:hAnsi="Arial" w:cs="Arial"/>
          <w:sz w:val="20"/>
          <w:szCs w:val="20"/>
          <w:lang w:eastAsia="ar-SA"/>
        </w:rPr>
        <w:t xml:space="preserve"> in za </w:t>
      </w:r>
      <w:r w:rsidRPr="00BC1DF0">
        <w:rPr>
          <w:rFonts w:ascii="Arial" w:hAnsi="Arial" w:cs="Arial"/>
          <w:b/>
          <w:sz w:val="20"/>
          <w:szCs w:val="20"/>
          <w:lang w:eastAsia="ar-SA"/>
        </w:rPr>
        <w:t>vse osebe</w:t>
      </w:r>
      <w:r w:rsidRPr="00BC1DF0">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4 mesecev pred oziroma 90 dni po roku za oddajo ponudb. </w:t>
      </w:r>
    </w:p>
    <w:tbl>
      <w:tblPr>
        <w:tblW w:w="9889" w:type="dxa"/>
        <w:tblLook w:val="01E0" w:firstRow="1" w:lastRow="1" w:firstColumn="1" w:lastColumn="1" w:noHBand="0" w:noVBand="0"/>
      </w:tblPr>
      <w:tblGrid>
        <w:gridCol w:w="9889"/>
      </w:tblGrid>
      <w:tr w:rsidR="00544999" w:rsidRPr="00BC1DF0" w14:paraId="0DB2DB7F" w14:textId="77777777" w:rsidTr="00C162A6">
        <w:tc>
          <w:tcPr>
            <w:tcW w:w="9889" w:type="dxa"/>
            <w:tcBorders>
              <w:top w:val="single" w:sz="4" w:space="0" w:color="auto"/>
              <w:left w:val="single" w:sz="4" w:space="0" w:color="auto"/>
              <w:bottom w:val="single" w:sz="4" w:space="0" w:color="auto"/>
              <w:right w:val="single" w:sz="4" w:space="0" w:color="auto"/>
            </w:tcBorders>
            <w:shd w:val="clear" w:color="auto" w:fill="auto"/>
          </w:tcPr>
          <w:p w14:paraId="7ABF086B" w14:textId="77777777" w:rsidR="00544999" w:rsidRPr="00BC1DF0" w:rsidRDefault="00544999" w:rsidP="00C162A6">
            <w:pPr>
              <w:spacing w:line="260" w:lineRule="atLeast"/>
              <w:jc w:val="both"/>
              <w:rPr>
                <w:rFonts w:ascii="Arial" w:hAnsi="Arial" w:cs="Arial"/>
                <w:sz w:val="20"/>
                <w:szCs w:val="20"/>
              </w:rPr>
            </w:pPr>
            <w:r w:rsidRPr="00BC1DF0">
              <w:rPr>
                <w:rFonts w:ascii="Arial" w:hAnsi="Arial" w:cs="Arial"/>
                <w:b/>
                <w:sz w:val="20"/>
                <w:szCs w:val="20"/>
              </w:rPr>
              <w:t xml:space="preserve">DOKAZILO: </w:t>
            </w:r>
            <w:r w:rsidRPr="00BC1DF0">
              <w:rPr>
                <w:rFonts w:ascii="Arial" w:hAnsi="Arial" w:cs="Arial"/>
                <w:sz w:val="20"/>
                <w:szCs w:val="20"/>
              </w:rPr>
              <w:t xml:space="preserve">ESPD obrazec za vsak posamezen gospodarski subjekt, potrdila iz KE </w:t>
            </w:r>
          </w:p>
        </w:tc>
      </w:tr>
    </w:tbl>
    <w:p w14:paraId="296C4FAD" w14:textId="77777777" w:rsidR="00214A24" w:rsidRPr="00BC1DF0" w:rsidRDefault="00214A24" w:rsidP="00FB7DD3">
      <w:pPr>
        <w:spacing w:line="260" w:lineRule="atLeast"/>
        <w:jc w:val="both"/>
        <w:rPr>
          <w:rFonts w:ascii="Arial" w:hAnsi="Arial" w:cs="Arial"/>
          <w:b/>
          <w:sz w:val="20"/>
          <w:szCs w:val="20"/>
          <w:lang w:eastAsia="en-US"/>
        </w:rPr>
      </w:pPr>
    </w:p>
    <w:p w14:paraId="598530AF" w14:textId="77777777" w:rsidR="00444686" w:rsidRPr="00BC1DF0" w:rsidRDefault="00444686" w:rsidP="00444686">
      <w:pPr>
        <w:spacing w:line="260" w:lineRule="atLeast"/>
        <w:jc w:val="both"/>
        <w:rPr>
          <w:rFonts w:ascii="Arial" w:hAnsi="Arial" w:cs="Arial"/>
          <w:b/>
          <w:sz w:val="20"/>
          <w:szCs w:val="20"/>
          <w:lang w:eastAsia="en-US"/>
        </w:rPr>
      </w:pPr>
      <w:r w:rsidRPr="00BC1DF0">
        <w:rPr>
          <w:rFonts w:ascii="Arial" w:hAnsi="Arial" w:cs="Arial"/>
          <w:b/>
          <w:sz w:val="20"/>
          <w:szCs w:val="20"/>
          <w:lang w:eastAsia="en-US"/>
        </w:rPr>
        <w:t>3.2. Pogoji za sodelovanje (76. člen ZJN-3)</w:t>
      </w:r>
    </w:p>
    <w:p w14:paraId="65A98582" w14:textId="77777777" w:rsidR="00444686" w:rsidRPr="00BC1DF0" w:rsidRDefault="00444686" w:rsidP="00444686">
      <w:pPr>
        <w:spacing w:line="260" w:lineRule="atLeast"/>
        <w:jc w:val="both"/>
        <w:rPr>
          <w:rFonts w:ascii="Arial" w:hAnsi="Arial" w:cs="Arial"/>
          <w:b/>
          <w:sz w:val="20"/>
          <w:szCs w:val="20"/>
          <w:lang w:eastAsia="en-US"/>
        </w:rPr>
      </w:pPr>
    </w:p>
    <w:p w14:paraId="3373C78F" w14:textId="77777777" w:rsidR="00444686" w:rsidRPr="00BC1DF0" w:rsidRDefault="00444686" w:rsidP="00444686">
      <w:pPr>
        <w:spacing w:line="260" w:lineRule="atLeast"/>
        <w:jc w:val="both"/>
        <w:rPr>
          <w:rFonts w:ascii="Arial" w:hAnsi="Arial" w:cs="Arial"/>
          <w:b/>
          <w:sz w:val="20"/>
          <w:szCs w:val="20"/>
          <w:lang w:eastAsia="en-US"/>
        </w:rPr>
      </w:pPr>
      <w:r w:rsidRPr="00BC1DF0">
        <w:rPr>
          <w:rFonts w:ascii="Arial" w:hAnsi="Arial" w:cs="Arial"/>
          <w:b/>
          <w:sz w:val="20"/>
          <w:szCs w:val="20"/>
          <w:lang w:eastAsia="en-US"/>
        </w:rPr>
        <w:t>3.2.1 Ustreznost za opravljanje poklicne dejavnosti</w:t>
      </w:r>
    </w:p>
    <w:p w14:paraId="7BBB9209" w14:textId="77777777" w:rsidR="00444686" w:rsidRPr="00BC1DF0" w:rsidRDefault="00444686" w:rsidP="00444686">
      <w:pPr>
        <w:spacing w:line="260" w:lineRule="atLeast"/>
        <w:jc w:val="both"/>
        <w:rPr>
          <w:rFonts w:ascii="Arial" w:hAnsi="Arial" w:cs="Arial"/>
          <w:sz w:val="20"/>
          <w:szCs w:val="20"/>
          <w:lang w:eastAsia="en-US"/>
        </w:rPr>
      </w:pPr>
      <w:r w:rsidRPr="00BC1DF0">
        <w:rPr>
          <w:rFonts w:ascii="Arial" w:hAnsi="Arial" w:cs="Arial"/>
          <w:sz w:val="20"/>
          <w:szCs w:val="20"/>
          <w:lang w:eastAsia="en-US"/>
        </w:rPr>
        <w:t>Vsak gospodarski subjekt, ki nastopa v ponudbi, mora biti pri pristojnem organu registriran za opravljanje dejavnosti, ki jo prevzema v ponudbi.</w:t>
      </w:r>
    </w:p>
    <w:p w14:paraId="65DE6259" w14:textId="77777777" w:rsidR="00444686" w:rsidRPr="00BC1DF0" w:rsidRDefault="00444686" w:rsidP="00444686">
      <w:pPr>
        <w:spacing w:line="260" w:lineRule="atLeast"/>
        <w:jc w:val="both"/>
        <w:rPr>
          <w:rFonts w:ascii="Arial" w:hAnsi="Arial" w:cs="Arial"/>
          <w:sz w:val="20"/>
          <w:szCs w:val="20"/>
          <w:lang w:eastAsia="en-US"/>
        </w:rPr>
      </w:pPr>
    </w:p>
    <w:p w14:paraId="1F6FCC92" w14:textId="77777777" w:rsidR="00444686" w:rsidRPr="00BC1DF0" w:rsidRDefault="00444686" w:rsidP="00444686">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BC1DF0">
        <w:rPr>
          <w:rFonts w:ascii="Arial" w:hAnsi="Arial" w:cs="Arial"/>
          <w:sz w:val="20"/>
          <w:lang w:eastAsia="en-US"/>
        </w:rPr>
        <w:t xml:space="preserve">ESPD obrazec za vsak posamezen gospodarski subjekt - del IV, oddelek A </w:t>
      </w:r>
    </w:p>
    <w:p w14:paraId="1F07C785" w14:textId="6A41065D" w:rsidR="00444686" w:rsidRPr="00BC1DF0" w:rsidRDefault="00444686" w:rsidP="00444686">
      <w:pPr>
        <w:spacing w:line="260" w:lineRule="atLeast"/>
        <w:jc w:val="both"/>
        <w:rPr>
          <w:rFonts w:ascii="Arial" w:hAnsi="Arial" w:cs="Arial"/>
          <w:sz w:val="20"/>
          <w:lang w:eastAsia="en-US"/>
        </w:rPr>
      </w:pPr>
    </w:p>
    <w:p w14:paraId="6ACFE24F" w14:textId="77777777" w:rsidR="003F6847" w:rsidRPr="00BC1DF0" w:rsidRDefault="003F6847" w:rsidP="003F6847">
      <w:pPr>
        <w:spacing w:line="260" w:lineRule="atLeast"/>
        <w:jc w:val="both"/>
        <w:rPr>
          <w:rFonts w:ascii="Arial" w:hAnsi="Arial" w:cs="Arial"/>
          <w:b/>
          <w:sz w:val="20"/>
          <w:szCs w:val="20"/>
          <w:lang w:eastAsia="en-US"/>
        </w:rPr>
      </w:pPr>
      <w:bookmarkStart w:id="123" w:name="_Toc156997257"/>
      <w:r w:rsidRPr="00BC1DF0">
        <w:rPr>
          <w:rFonts w:ascii="Arial" w:hAnsi="Arial" w:cs="Arial"/>
          <w:b/>
          <w:sz w:val="20"/>
          <w:szCs w:val="20"/>
          <w:lang w:eastAsia="en-US"/>
        </w:rPr>
        <w:t>3.2.2 Ekonomski in finančni položaj (76. člen ZJN-3)</w:t>
      </w:r>
      <w:bookmarkEnd w:id="123"/>
    </w:p>
    <w:p w14:paraId="4429F266" w14:textId="77777777" w:rsidR="003F6847" w:rsidRPr="00BC1DF0" w:rsidRDefault="003F6847" w:rsidP="003F6847">
      <w:pPr>
        <w:spacing w:line="260" w:lineRule="atLeast"/>
        <w:jc w:val="both"/>
        <w:rPr>
          <w:rFonts w:ascii="Arial" w:hAnsi="Arial" w:cs="Arial"/>
          <w:sz w:val="20"/>
          <w:szCs w:val="20"/>
          <w:lang w:eastAsia="en-US"/>
        </w:rPr>
      </w:pPr>
      <w:r w:rsidRPr="00BC1DF0">
        <w:rPr>
          <w:rFonts w:ascii="Arial" w:hAnsi="Arial" w:cs="Arial"/>
          <w:sz w:val="20"/>
          <w:szCs w:val="20"/>
          <w:lang w:eastAsia="en-US"/>
        </w:rPr>
        <w:t>Ponudnik (oziroma skupina ponudnikov) mora biti ekonomsko in finančno sposobna izvesti predmetno javno naročilo, kar dokazuje z izpolnjevanjem naslednje zahteve:</w:t>
      </w:r>
    </w:p>
    <w:p w14:paraId="18451D15" w14:textId="77777777" w:rsidR="003F6847" w:rsidRPr="00BC1DF0" w:rsidRDefault="003F6847" w:rsidP="003F6847">
      <w:pPr>
        <w:spacing w:line="260" w:lineRule="atLeast"/>
        <w:jc w:val="both"/>
        <w:rPr>
          <w:rFonts w:ascii="Arial" w:hAnsi="Arial" w:cs="Arial"/>
          <w:sz w:val="20"/>
          <w:szCs w:val="20"/>
          <w:lang w:eastAsia="en-US"/>
        </w:rPr>
      </w:pPr>
    </w:p>
    <w:p w14:paraId="2E7962EE" w14:textId="77777777" w:rsidR="003F6847" w:rsidRPr="00BC1DF0" w:rsidRDefault="003F6847" w:rsidP="003F6847">
      <w:pPr>
        <w:spacing w:line="260" w:lineRule="atLeast"/>
        <w:jc w:val="both"/>
        <w:rPr>
          <w:rFonts w:ascii="Arial" w:hAnsi="Arial"/>
          <w:sz w:val="20"/>
          <w:lang w:eastAsia="en-US"/>
        </w:rPr>
      </w:pPr>
      <w:r w:rsidRPr="00BC1DF0">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01D51610" w14:textId="77777777" w:rsidR="003F6847" w:rsidRPr="00BC1DF0" w:rsidRDefault="003F6847" w:rsidP="003F6847">
      <w:pPr>
        <w:spacing w:line="260" w:lineRule="atLeast"/>
        <w:jc w:val="both"/>
        <w:rPr>
          <w:rFonts w:ascii="Arial" w:hAnsi="Arial"/>
          <w:sz w:val="20"/>
          <w:lang w:eastAsia="en-US"/>
        </w:rPr>
      </w:pPr>
    </w:p>
    <w:p w14:paraId="66BC0FDE" w14:textId="77777777" w:rsidR="003F6847" w:rsidRPr="00BC1DF0" w:rsidRDefault="003F6847" w:rsidP="003F6847">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BC1DF0">
        <w:rPr>
          <w:rFonts w:ascii="Arial" w:hAnsi="Arial" w:cs="Arial"/>
          <w:sz w:val="20"/>
          <w:lang w:eastAsia="en-US"/>
        </w:rPr>
        <w:t>Obrazec 6</w:t>
      </w:r>
    </w:p>
    <w:p w14:paraId="45EFF7BD" w14:textId="20304293" w:rsidR="00D67049" w:rsidRPr="00BC1DF0" w:rsidRDefault="00D67049" w:rsidP="00444686">
      <w:pPr>
        <w:spacing w:line="260" w:lineRule="atLeast"/>
        <w:jc w:val="both"/>
        <w:rPr>
          <w:rFonts w:ascii="Arial" w:hAnsi="Arial" w:cs="Arial"/>
          <w:sz w:val="20"/>
          <w:lang w:eastAsia="en-US"/>
        </w:rPr>
      </w:pPr>
    </w:p>
    <w:p w14:paraId="505B9F6B" w14:textId="55AB66A9" w:rsidR="00EE32D2" w:rsidRPr="00BC1DF0" w:rsidRDefault="00EE32D2" w:rsidP="00EE32D2">
      <w:pPr>
        <w:spacing w:line="260" w:lineRule="atLeast"/>
        <w:jc w:val="both"/>
        <w:rPr>
          <w:rFonts w:ascii="Arial" w:hAnsi="Arial" w:cs="Arial"/>
          <w:sz w:val="20"/>
          <w:szCs w:val="20"/>
          <w:lang w:eastAsia="en-US"/>
        </w:rPr>
      </w:pPr>
      <w:r w:rsidRPr="00BC1DF0">
        <w:rPr>
          <w:rFonts w:ascii="Arial" w:hAnsi="Arial" w:cs="Arial"/>
          <w:b/>
          <w:bCs/>
          <w:sz w:val="20"/>
          <w:szCs w:val="20"/>
          <w:lang w:eastAsia="en-US"/>
        </w:rPr>
        <w:t>3.2.</w:t>
      </w:r>
      <w:r w:rsidR="003F6847" w:rsidRPr="00BC1DF0">
        <w:rPr>
          <w:rFonts w:ascii="Arial" w:hAnsi="Arial" w:cs="Arial"/>
          <w:b/>
          <w:bCs/>
          <w:sz w:val="20"/>
          <w:szCs w:val="20"/>
          <w:lang w:eastAsia="en-US"/>
        </w:rPr>
        <w:t>3</w:t>
      </w:r>
      <w:r w:rsidRPr="00BC1DF0">
        <w:rPr>
          <w:rFonts w:ascii="Arial" w:hAnsi="Arial" w:cs="Arial"/>
          <w:b/>
          <w:bCs/>
          <w:sz w:val="20"/>
          <w:szCs w:val="20"/>
          <w:lang w:eastAsia="en-US"/>
        </w:rPr>
        <w:t>. Tehnična in strokovna sposobnost</w:t>
      </w:r>
    </w:p>
    <w:p w14:paraId="65FFA1BD" w14:textId="77777777" w:rsidR="00EE32D2" w:rsidRPr="00BC1DF0" w:rsidRDefault="00EE32D2" w:rsidP="00EE32D2">
      <w:pPr>
        <w:spacing w:line="260" w:lineRule="atLeast"/>
        <w:jc w:val="both"/>
        <w:rPr>
          <w:rFonts w:ascii="Arial" w:hAnsi="Arial" w:cs="Arial"/>
          <w:b/>
          <w:bCs/>
          <w:sz w:val="20"/>
          <w:szCs w:val="20"/>
          <w:lang w:eastAsia="en-US"/>
        </w:rPr>
      </w:pPr>
    </w:p>
    <w:p w14:paraId="1AECAFA5" w14:textId="3717277A" w:rsidR="00EE32D2" w:rsidRPr="00BC1DF0" w:rsidRDefault="00EE32D2" w:rsidP="00EE32D2">
      <w:pPr>
        <w:spacing w:before="120" w:after="60" w:line="260" w:lineRule="exact"/>
        <w:jc w:val="both"/>
        <w:rPr>
          <w:rFonts w:ascii="Arial" w:hAnsi="Arial" w:cs="Arial"/>
          <w:sz w:val="20"/>
          <w:szCs w:val="20"/>
        </w:rPr>
      </w:pPr>
      <w:r w:rsidRPr="00BC1DF0">
        <w:rPr>
          <w:rFonts w:ascii="Arial" w:hAnsi="Arial" w:cs="Arial"/>
          <w:b/>
          <w:sz w:val="20"/>
          <w:szCs w:val="20"/>
        </w:rPr>
        <w:t>3.2.</w:t>
      </w:r>
      <w:r w:rsidR="003F6847" w:rsidRPr="00BC1DF0">
        <w:rPr>
          <w:rFonts w:ascii="Arial" w:hAnsi="Arial" w:cs="Arial"/>
          <w:b/>
          <w:sz w:val="20"/>
          <w:szCs w:val="20"/>
        </w:rPr>
        <w:t>3</w:t>
      </w:r>
      <w:r w:rsidRPr="00BC1DF0">
        <w:rPr>
          <w:rFonts w:ascii="Arial" w:hAnsi="Arial" w:cs="Arial"/>
          <w:b/>
          <w:sz w:val="20"/>
          <w:szCs w:val="20"/>
        </w:rPr>
        <w:t>.1. Ponudnik</w:t>
      </w:r>
      <w:r w:rsidRPr="00BC1DF0">
        <w:rPr>
          <w:rFonts w:ascii="Arial" w:hAnsi="Arial" w:cs="Arial"/>
          <w:sz w:val="20"/>
          <w:szCs w:val="20"/>
        </w:rPr>
        <w:t xml:space="preserve"> izkaže, da je kot glavni izvajalec ali partner v skupnem nastopu ali podizvajalec, v zadnjih desetih (10) letih, šteto od dneva objave obvestila o tem naročilu na Portalu javnih naročil, uspešno zaključil (kakovostno, v dogovorjenih rokih in v skladu s pogodbenimi obveznostmi):</w:t>
      </w:r>
    </w:p>
    <w:p w14:paraId="051B1A92" w14:textId="360F20DE" w:rsidR="00EE32D2" w:rsidRPr="001B0DDF"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 xml:space="preserve">• </w:t>
      </w:r>
      <w:r w:rsidR="00381BC0">
        <w:rPr>
          <w:rFonts w:ascii="Arial" w:hAnsi="Arial" w:cs="Arial"/>
          <w:sz w:val="20"/>
          <w:szCs w:val="20"/>
        </w:rPr>
        <w:t xml:space="preserve">  dve (</w:t>
      </w:r>
      <w:r w:rsidRPr="00BC1DF0">
        <w:rPr>
          <w:rFonts w:ascii="Arial" w:hAnsi="Arial" w:cs="Arial"/>
          <w:sz w:val="20"/>
          <w:szCs w:val="20"/>
        </w:rPr>
        <w:t>2</w:t>
      </w:r>
      <w:r w:rsidR="00381BC0">
        <w:rPr>
          <w:rFonts w:ascii="Arial" w:hAnsi="Arial" w:cs="Arial"/>
          <w:sz w:val="20"/>
          <w:szCs w:val="20"/>
        </w:rPr>
        <w:t>)</w:t>
      </w:r>
      <w:r w:rsidRPr="00BC1DF0">
        <w:rPr>
          <w:rFonts w:ascii="Arial" w:hAnsi="Arial" w:cs="Arial"/>
          <w:sz w:val="20"/>
          <w:szCs w:val="20"/>
        </w:rPr>
        <w:t xml:space="preserve"> </w:t>
      </w:r>
      <w:r w:rsidR="00C94868">
        <w:rPr>
          <w:rFonts w:ascii="Arial" w:hAnsi="Arial" w:cs="Arial"/>
          <w:sz w:val="20"/>
          <w:szCs w:val="20"/>
        </w:rPr>
        <w:t xml:space="preserve">projektni </w:t>
      </w:r>
      <w:r w:rsidR="007E4384">
        <w:rPr>
          <w:rFonts w:ascii="Arial" w:hAnsi="Arial" w:cs="Arial"/>
          <w:sz w:val="20"/>
          <w:szCs w:val="20"/>
        </w:rPr>
        <w:t xml:space="preserve">dokumentaciji </w:t>
      </w:r>
      <w:r w:rsidRPr="00BC1DF0">
        <w:rPr>
          <w:rFonts w:ascii="Arial" w:hAnsi="Arial" w:cs="Arial"/>
          <w:sz w:val="20"/>
          <w:szCs w:val="20"/>
        </w:rPr>
        <w:t xml:space="preserve">PZI za sanacijo </w:t>
      </w:r>
      <w:r w:rsidRPr="008406BA">
        <w:rPr>
          <w:rFonts w:ascii="Arial" w:hAnsi="Arial" w:cs="Arial"/>
          <w:sz w:val="20"/>
          <w:szCs w:val="20"/>
        </w:rPr>
        <w:t xml:space="preserve">ali zapiranje </w:t>
      </w:r>
      <w:r w:rsidRPr="00BC1DF0">
        <w:rPr>
          <w:rFonts w:ascii="Arial" w:hAnsi="Arial" w:cs="Arial"/>
          <w:sz w:val="20"/>
          <w:szCs w:val="20"/>
        </w:rPr>
        <w:t xml:space="preserve">ali izgradnjo odlagališča odpadkov v </w:t>
      </w:r>
      <w:r w:rsidR="005E50C2" w:rsidRPr="00B51D34">
        <w:rPr>
          <w:rFonts w:ascii="Arial" w:hAnsi="Arial" w:cs="Arial"/>
          <w:sz w:val="20"/>
          <w:szCs w:val="20"/>
        </w:rPr>
        <w:t>ocenjeni</w:t>
      </w:r>
      <w:r w:rsidR="00392435" w:rsidRPr="001B0DDF">
        <w:rPr>
          <w:rFonts w:ascii="Arial" w:hAnsi="Arial" w:cs="Arial"/>
          <w:sz w:val="20"/>
          <w:szCs w:val="20"/>
        </w:rPr>
        <w:t xml:space="preserve"> </w:t>
      </w:r>
      <w:r w:rsidRPr="001B0DDF">
        <w:rPr>
          <w:rFonts w:ascii="Arial" w:hAnsi="Arial" w:cs="Arial"/>
          <w:sz w:val="20"/>
          <w:szCs w:val="20"/>
        </w:rPr>
        <w:t xml:space="preserve">vrednosti investicije najmanj </w:t>
      </w:r>
      <w:r w:rsidR="00381BC0">
        <w:rPr>
          <w:rFonts w:ascii="Arial" w:hAnsi="Arial" w:cs="Arial"/>
          <w:sz w:val="20"/>
          <w:szCs w:val="20"/>
        </w:rPr>
        <w:t>2,0</w:t>
      </w:r>
      <w:r w:rsidRPr="001B0DDF">
        <w:rPr>
          <w:rFonts w:ascii="Arial" w:hAnsi="Arial" w:cs="Arial"/>
          <w:sz w:val="20"/>
          <w:szCs w:val="20"/>
        </w:rPr>
        <w:t xml:space="preserve"> mio EUR brez DDV;</w:t>
      </w:r>
    </w:p>
    <w:p w14:paraId="7BD70D68" w14:textId="77777777" w:rsidR="00EE32D2" w:rsidRPr="00BC1DF0"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in</w:t>
      </w:r>
    </w:p>
    <w:p w14:paraId="042A3BBB" w14:textId="4FFF153B" w:rsidR="00EE32D2" w:rsidRPr="001B0DDF" w:rsidRDefault="00EE32D2" w:rsidP="00EE32D2">
      <w:pPr>
        <w:spacing w:before="120" w:after="60" w:line="260" w:lineRule="exact"/>
        <w:ind w:left="357"/>
        <w:jc w:val="both"/>
        <w:rPr>
          <w:rFonts w:ascii="Arial" w:hAnsi="Arial" w:cs="Arial"/>
          <w:sz w:val="20"/>
          <w:szCs w:val="20"/>
        </w:rPr>
      </w:pPr>
      <w:r w:rsidRPr="00BC1DF0">
        <w:rPr>
          <w:rFonts w:ascii="Arial" w:hAnsi="Arial" w:cs="Arial"/>
          <w:sz w:val="20"/>
          <w:szCs w:val="20"/>
        </w:rPr>
        <w:t>•</w:t>
      </w:r>
      <w:r w:rsidR="00381BC0">
        <w:rPr>
          <w:rFonts w:ascii="Arial" w:hAnsi="Arial" w:cs="Arial"/>
          <w:sz w:val="20"/>
          <w:szCs w:val="20"/>
        </w:rPr>
        <w:t xml:space="preserve">  dve (</w:t>
      </w:r>
      <w:r w:rsidRPr="00BC1DF0">
        <w:rPr>
          <w:rFonts w:ascii="Arial" w:hAnsi="Arial" w:cs="Arial"/>
          <w:sz w:val="20"/>
          <w:szCs w:val="20"/>
        </w:rPr>
        <w:t>2</w:t>
      </w:r>
      <w:r w:rsidR="00381BC0">
        <w:rPr>
          <w:rFonts w:ascii="Arial" w:hAnsi="Arial" w:cs="Arial"/>
          <w:sz w:val="20"/>
          <w:szCs w:val="20"/>
        </w:rPr>
        <w:t>)</w:t>
      </w:r>
      <w:r w:rsidR="00C94868">
        <w:rPr>
          <w:rFonts w:ascii="Arial" w:hAnsi="Arial" w:cs="Arial"/>
          <w:sz w:val="20"/>
          <w:szCs w:val="20"/>
        </w:rPr>
        <w:t xml:space="preserve"> projektni</w:t>
      </w:r>
      <w:r w:rsidRPr="00BC1DF0">
        <w:rPr>
          <w:rFonts w:ascii="Arial" w:hAnsi="Arial" w:cs="Arial"/>
          <w:sz w:val="20"/>
          <w:szCs w:val="20"/>
        </w:rPr>
        <w:t xml:space="preserve"> </w:t>
      </w:r>
      <w:r w:rsidR="007E4384">
        <w:rPr>
          <w:rFonts w:ascii="Arial" w:hAnsi="Arial" w:cs="Arial"/>
          <w:sz w:val="20"/>
          <w:szCs w:val="20"/>
        </w:rPr>
        <w:t xml:space="preserve">dokumentaciji </w:t>
      </w:r>
      <w:r w:rsidRPr="00BC1DF0">
        <w:rPr>
          <w:rFonts w:ascii="Arial" w:hAnsi="Arial" w:cs="Arial"/>
          <w:sz w:val="20"/>
          <w:szCs w:val="20"/>
        </w:rPr>
        <w:t>PZI za urejanje voda v</w:t>
      </w:r>
      <w:r w:rsidR="00381BC0">
        <w:rPr>
          <w:rFonts w:ascii="Arial" w:hAnsi="Arial" w:cs="Arial"/>
          <w:sz w:val="20"/>
          <w:szCs w:val="20"/>
        </w:rPr>
        <w:t xml:space="preserve"> </w:t>
      </w:r>
      <w:r w:rsidR="005E50C2" w:rsidRPr="001B0DDF">
        <w:rPr>
          <w:rFonts w:ascii="Arial" w:hAnsi="Arial" w:cs="Arial"/>
          <w:sz w:val="20"/>
          <w:szCs w:val="20"/>
        </w:rPr>
        <w:t xml:space="preserve">ocenjeni </w:t>
      </w:r>
      <w:r w:rsidRPr="001B0DDF">
        <w:rPr>
          <w:rFonts w:ascii="Arial" w:hAnsi="Arial" w:cs="Arial"/>
          <w:sz w:val="20"/>
          <w:szCs w:val="20"/>
        </w:rPr>
        <w:t xml:space="preserve">vrednosti </w:t>
      </w:r>
      <w:r w:rsidR="005E50C2" w:rsidRPr="001B0DDF">
        <w:rPr>
          <w:rFonts w:ascii="Arial" w:hAnsi="Arial" w:cs="Arial"/>
          <w:sz w:val="20"/>
          <w:szCs w:val="20"/>
        </w:rPr>
        <w:t xml:space="preserve">investicije </w:t>
      </w:r>
      <w:r w:rsidRPr="001B0DDF">
        <w:rPr>
          <w:rFonts w:ascii="Arial" w:hAnsi="Arial" w:cs="Arial"/>
          <w:sz w:val="20"/>
          <w:szCs w:val="20"/>
        </w:rPr>
        <w:t>najmanj 1 mio EUR brez DDV.</w:t>
      </w:r>
    </w:p>
    <w:p w14:paraId="63422C9A" w14:textId="64B3EB5A" w:rsidR="00EE32D2" w:rsidRDefault="00EE32D2" w:rsidP="00497728">
      <w:pPr>
        <w:spacing w:before="120" w:after="60" w:line="260" w:lineRule="exact"/>
        <w:jc w:val="both"/>
        <w:rPr>
          <w:rFonts w:ascii="Arial" w:hAnsi="Arial" w:cs="Arial"/>
          <w:sz w:val="20"/>
          <w:szCs w:val="20"/>
        </w:rPr>
      </w:pPr>
      <w:r w:rsidRPr="00BC1DF0">
        <w:rPr>
          <w:rFonts w:ascii="Arial" w:hAnsi="Arial" w:cs="Arial"/>
          <w:sz w:val="20"/>
          <w:szCs w:val="20"/>
        </w:rPr>
        <w:t>Naročnik bo kot ustrez</w:t>
      </w:r>
      <w:r w:rsidR="007F194C">
        <w:rPr>
          <w:rFonts w:ascii="Arial" w:hAnsi="Arial" w:cs="Arial"/>
          <w:sz w:val="20"/>
          <w:szCs w:val="20"/>
        </w:rPr>
        <w:t>no</w:t>
      </w:r>
      <w:r w:rsidRPr="00BC1DF0">
        <w:rPr>
          <w:rFonts w:ascii="Arial" w:hAnsi="Arial" w:cs="Arial"/>
          <w:sz w:val="20"/>
          <w:szCs w:val="20"/>
        </w:rPr>
        <w:t xml:space="preserve"> referenčn</w:t>
      </w:r>
      <w:r w:rsidR="007F194C">
        <w:rPr>
          <w:rFonts w:ascii="Arial" w:hAnsi="Arial" w:cs="Arial"/>
          <w:sz w:val="20"/>
          <w:szCs w:val="20"/>
        </w:rPr>
        <w:t>o projektno dokumentacijo PZI</w:t>
      </w:r>
      <w:r w:rsidRPr="00BC1DF0">
        <w:rPr>
          <w:rFonts w:ascii="Arial" w:hAnsi="Arial" w:cs="Arial"/>
          <w:sz w:val="20"/>
          <w:szCs w:val="20"/>
        </w:rPr>
        <w:t xml:space="preserve"> štel </w:t>
      </w:r>
      <w:r w:rsidR="007F194C">
        <w:rPr>
          <w:rFonts w:ascii="Arial" w:hAnsi="Arial" w:cs="Arial"/>
          <w:sz w:val="20"/>
          <w:szCs w:val="20"/>
        </w:rPr>
        <w:t xml:space="preserve">samo </w:t>
      </w:r>
      <w:r w:rsidRPr="00BC1DF0">
        <w:rPr>
          <w:rFonts w:ascii="Arial" w:hAnsi="Arial" w:cs="Arial"/>
          <w:sz w:val="20"/>
          <w:szCs w:val="20"/>
        </w:rPr>
        <w:t>tist</w:t>
      </w:r>
      <w:r w:rsidR="007F194C">
        <w:rPr>
          <w:rFonts w:ascii="Arial" w:hAnsi="Arial" w:cs="Arial"/>
          <w:sz w:val="20"/>
          <w:szCs w:val="20"/>
        </w:rPr>
        <w:t>o</w:t>
      </w:r>
      <w:r w:rsidRPr="00BC1DF0">
        <w:rPr>
          <w:rFonts w:ascii="Arial" w:hAnsi="Arial" w:cs="Arial"/>
          <w:sz w:val="20"/>
          <w:szCs w:val="20"/>
        </w:rPr>
        <w:t>, pri katerem je izdelava</w:t>
      </w:r>
      <w:r w:rsidR="007F194C">
        <w:rPr>
          <w:rFonts w:ascii="Arial" w:hAnsi="Arial" w:cs="Arial"/>
          <w:sz w:val="20"/>
          <w:szCs w:val="20"/>
        </w:rPr>
        <w:t xml:space="preserve"> projektne dokumentacije</w:t>
      </w:r>
      <w:r w:rsidRPr="00BC1DF0">
        <w:rPr>
          <w:rFonts w:ascii="Arial" w:hAnsi="Arial" w:cs="Arial"/>
          <w:sz w:val="20"/>
          <w:szCs w:val="20"/>
        </w:rPr>
        <w:t xml:space="preserve"> PZI zaključena. Za zaključek se šteje datum predaje</w:t>
      </w:r>
      <w:r w:rsidR="007F194C">
        <w:rPr>
          <w:rFonts w:ascii="Arial" w:hAnsi="Arial" w:cs="Arial"/>
          <w:sz w:val="20"/>
          <w:szCs w:val="20"/>
        </w:rPr>
        <w:t xml:space="preserve"> projektne dokumentacije</w:t>
      </w:r>
      <w:r w:rsidRPr="00BC1DF0">
        <w:rPr>
          <w:rFonts w:ascii="Arial" w:hAnsi="Arial" w:cs="Arial"/>
          <w:sz w:val="20"/>
          <w:szCs w:val="20"/>
        </w:rPr>
        <w:t xml:space="preserve"> PZI naročniku.</w:t>
      </w:r>
    </w:p>
    <w:p w14:paraId="1067409F" w14:textId="083AA59B" w:rsidR="00642E20" w:rsidRDefault="005E50C2" w:rsidP="007F194C">
      <w:pPr>
        <w:spacing w:before="120" w:after="60" w:line="260" w:lineRule="exact"/>
        <w:jc w:val="both"/>
        <w:rPr>
          <w:rFonts w:ascii="Arial" w:hAnsi="Arial" w:cs="Arial"/>
          <w:b/>
          <w:bCs/>
          <w:sz w:val="20"/>
          <w:szCs w:val="20"/>
        </w:rPr>
      </w:pPr>
      <w:r w:rsidRPr="008406BA">
        <w:rPr>
          <w:rFonts w:ascii="Arial" w:hAnsi="Arial" w:cs="Arial"/>
          <w:b/>
          <w:bCs/>
          <w:sz w:val="20"/>
          <w:szCs w:val="20"/>
        </w:rPr>
        <w:t>Tisti go</w:t>
      </w:r>
      <w:r w:rsidR="001B0DDF" w:rsidRPr="008406BA">
        <w:rPr>
          <w:rFonts w:ascii="Arial" w:hAnsi="Arial" w:cs="Arial"/>
          <w:b/>
          <w:bCs/>
          <w:sz w:val="20"/>
          <w:szCs w:val="20"/>
        </w:rPr>
        <w:t>s</w:t>
      </w:r>
      <w:r w:rsidRPr="008406BA">
        <w:rPr>
          <w:rFonts w:ascii="Arial" w:hAnsi="Arial" w:cs="Arial"/>
          <w:b/>
          <w:bCs/>
          <w:sz w:val="20"/>
          <w:szCs w:val="20"/>
        </w:rPr>
        <w:t xml:space="preserve">podarski subjekt, ki </w:t>
      </w:r>
      <w:r w:rsidR="001B0DDF" w:rsidRPr="008406BA">
        <w:rPr>
          <w:rFonts w:ascii="Arial" w:hAnsi="Arial" w:cs="Arial"/>
          <w:b/>
          <w:bCs/>
          <w:sz w:val="20"/>
          <w:szCs w:val="20"/>
        </w:rPr>
        <w:t>izkazuje posamezno referenco</w:t>
      </w:r>
      <w:r w:rsidRPr="008406BA">
        <w:rPr>
          <w:rFonts w:ascii="Arial" w:hAnsi="Arial" w:cs="Arial"/>
          <w:b/>
          <w:bCs/>
          <w:sz w:val="20"/>
          <w:szCs w:val="20"/>
        </w:rPr>
        <w:t>, mora pri izvedbi del tudi sodelovati</w:t>
      </w:r>
      <w:r w:rsidR="001B0DDF" w:rsidRPr="008406BA">
        <w:rPr>
          <w:rFonts w:ascii="Arial" w:hAnsi="Arial" w:cs="Arial"/>
          <w:b/>
          <w:bCs/>
          <w:sz w:val="20"/>
          <w:szCs w:val="20"/>
        </w:rPr>
        <w:t>, kar izkaže s prevzemom določenega dela posla</w:t>
      </w:r>
      <w:r w:rsidRPr="008406BA">
        <w:rPr>
          <w:rFonts w:ascii="Arial" w:hAnsi="Arial" w:cs="Arial"/>
          <w:b/>
          <w:bCs/>
          <w:sz w:val="20"/>
          <w:szCs w:val="20"/>
        </w:rPr>
        <w:t xml:space="preserve">. </w:t>
      </w:r>
    </w:p>
    <w:p w14:paraId="2794ADF9" w14:textId="77777777" w:rsidR="0002508A" w:rsidRDefault="0002508A"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p>
    <w:p w14:paraId="2C72D563" w14:textId="3562BA5F" w:rsidR="00642E20" w:rsidRDefault="00642E20"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BC1DF0">
        <w:rPr>
          <w:rFonts w:ascii="Arial" w:hAnsi="Arial" w:cs="Arial"/>
          <w:b/>
          <w:sz w:val="20"/>
          <w:lang w:eastAsia="en-US"/>
        </w:rPr>
        <w:t xml:space="preserve">DOKAZILO: </w:t>
      </w:r>
      <w:r w:rsidRPr="00E239D6">
        <w:rPr>
          <w:rFonts w:ascii="Arial" w:hAnsi="Arial" w:cs="Arial"/>
          <w:sz w:val="20"/>
          <w:lang w:eastAsia="en-US"/>
        </w:rPr>
        <w:t>Izjava na</w:t>
      </w:r>
      <w:r>
        <w:rPr>
          <w:rFonts w:ascii="Arial" w:hAnsi="Arial" w:cs="Arial"/>
          <w:b/>
          <w:sz w:val="20"/>
          <w:lang w:eastAsia="en-US"/>
        </w:rPr>
        <w:t xml:space="preserve"> </w:t>
      </w:r>
      <w:r>
        <w:rPr>
          <w:rFonts w:ascii="Arial" w:hAnsi="Arial" w:cs="Arial"/>
          <w:sz w:val="20"/>
          <w:lang w:eastAsia="en-US"/>
        </w:rPr>
        <w:t>obrazcu</w:t>
      </w:r>
      <w:r w:rsidRPr="00F927EF">
        <w:rPr>
          <w:rFonts w:ascii="Arial" w:hAnsi="Arial" w:cs="Arial"/>
          <w:sz w:val="20"/>
          <w:lang w:eastAsia="en-US"/>
        </w:rPr>
        <w:t xml:space="preserve"> 2 (z navedbo referenčnih projektov)</w:t>
      </w:r>
    </w:p>
    <w:p w14:paraId="589343F9" w14:textId="77777777" w:rsidR="0002508A" w:rsidRPr="00BC1DF0" w:rsidRDefault="0002508A" w:rsidP="00642E20">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p>
    <w:p w14:paraId="69469914" w14:textId="773D19D5" w:rsidR="00EE32D2" w:rsidRPr="00BC1DF0" w:rsidRDefault="00EE32D2" w:rsidP="003F6847">
      <w:pPr>
        <w:pStyle w:val="Odstavekseznama"/>
        <w:numPr>
          <w:ilvl w:val="3"/>
          <w:numId w:val="41"/>
        </w:numPr>
        <w:spacing w:before="120" w:after="60" w:line="260" w:lineRule="exact"/>
        <w:ind w:left="0" w:firstLine="0"/>
        <w:jc w:val="both"/>
        <w:rPr>
          <w:rFonts w:ascii="Arial" w:hAnsi="Arial" w:cs="Arial"/>
          <w:b/>
          <w:bCs/>
          <w:sz w:val="20"/>
          <w:szCs w:val="20"/>
        </w:rPr>
      </w:pPr>
      <w:bookmarkStart w:id="124" w:name="_Hlk158974672"/>
      <w:r w:rsidRPr="00BC1DF0">
        <w:rPr>
          <w:rFonts w:ascii="Arial" w:hAnsi="Arial" w:cs="Arial"/>
          <w:b/>
          <w:bCs/>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546B8807" w14:textId="77777777" w:rsidR="00EE32D2" w:rsidRPr="00BC1DF0" w:rsidRDefault="00EE32D2" w:rsidP="00EE32D2">
      <w:pPr>
        <w:spacing w:before="120" w:after="60" w:line="260" w:lineRule="exact"/>
        <w:jc w:val="both"/>
        <w:rPr>
          <w:rFonts w:ascii="Arial" w:hAnsi="Arial" w:cs="Arial"/>
          <w:b/>
          <w:sz w:val="20"/>
          <w:szCs w:val="20"/>
        </w:rPr>
      </w:pPr>
    </w:p>
    <w:p w14:paraId="2B85E0E5" w14:textId="7E2A2E2E" w:rsidR="001D1E10" w:rsidRPr="001B0DDF" w:rsidRDefault="001D1E10" w:rsidP="001D1E10">
      <w:pPr>
        <w:autoSpaceDE w:val="0"/>
        <w:autoSpaceDN w:val="0"/>
        <w:adjustRightInd w:val="0"/>
        <w:spacing w:line="260" w:lineRule="atLeast"/>
        <w:jc w:val="both"/>
        <w:rPr>
          <w:rFonts w:ascii="Arial" w:eastAsia="Calibri" w:hAnsi="Arial" w:cs="Arial"/>
          <w:sz w:val="20"/>
          <w:szCs w:val="20"/>
        </w:rPr>
      </w:pPr>
      <w:bookmarkStart w:id="125" w:name="_Hlk158883099"/>
      <w:r w:rsidRPr="00BC1DF0">
        <w:rPr>
          <w:rFonts w:ascii="Arial" w:eastAsia="Calibri" w:hAnsi="Arial" w:cs="Arial"/>
          <w:sz w:val="20"/>
          <w:szCs w:val="20"/>
        </w:rPr>
        <w:t xml:space="preserve">Kadrovsko sposobnost ponudnik izkaže z delovno skupino, v katero so vključeni </w:t>
      </w:r>
      <w:r w:rsidRPr="001B0DDF">
        <w:rPr>
          <w:rFonts w:ascii="Arial" w:eastAsia="Calibri" w:hAnsi="Arial" w:cs="Arial"/>
          <w:sz w:val="20"/>
          <w:szCs w:val="20"/>
        </w:rPr>
        <w:t>najmanj kadri</w:t>
      </w:r>
      <w:r w:rsidR="005E50C2" w:rsidRPr="001B0DDF">
        <w:rPr>
          <w:rFonts w:ascii="Arial" w:eastAsia="Calibri" w:hAnsi="Arial" w:cs="Arial"/>
          <w:sz w:val="20"/>
          <w:szCs w:val="20"/>
        </w:rPr>
        <w:t>, ki pokrijejo naslednja področja</w:t>
      </w:r>
      <w:r w:rsidRPr="001B0DDF">
        <w:rPr>
          <w:rFonts w:ascii="Arial" w:eastAsia="Calibri" w:hAnsi="Arial" w:cs="Arial"/>
          <w:sz w:val="20"/>
          <w:szCs w:val="20"/>
        </w:rPr>
        <w:t>:</w:t>
      </w:r>
    </w:p>
    <w:p w14:paraId="26C80D3F" w14:textId="4C245796" w:rsidR="00EE32D2" w:rsidRPr="00363D16" w:rsidRDefault="00F958E3" w:rsidP="00363D16">
      <w:pPr>
        <w:pStyle w:val="Odstavekseznama"/>
        <w:numPr>
          <w:ilvl w:val="1"/>
          <w:numId w:val="22"/>
        </w:numPr>
        <w:spacing w:before="60" w:after="60" w:line="260" w:lineRule="exact"/>
        <w:ind w:left="993" w:hanging="426"/>
        <w:jc w:val="both"/>
        <w:rPr>
          <w:rFonts w:ascii="Arial" w:hAnsi="Arial" w:cs="Arial"/>
          <w:b/>
          <w:sz w:val="20"/>
          <w:szCs w:val="20"/>
        </w:rPr>
      </w:pPr>
      <w:bookmarkStart w:id="126" w:name="_Hlk160615797"/>
      <w:r>
        <w:rPr>
          <w:rFonts w:ascii="Arial" w:hAnsi="Arial" w:cs="Arial"/>
          <w:b/>
          <w:sz w:val="20"/>
          <w:szCs w:val="20"/>
        </w:rPr>
        <w:t>O</w:t>
      </w:r>
      <w:r w:rsidR="00EE32D2" w:rsidRPr="00363D16">
        <w:rPr>
          <w:rFonts w:ascii="Arial" w:hAnsi="Arial" w:cs="Arial"/>
          <w:b/>
          <w:sz w:val="20"/>
          <w:szCs w:val="20"/>
        </w:rPr>
        <w:t xml:space="preserve">dgovorni vodja projekta: </w:t>
      </w:r>
      <w:r w:rsidR="00EE32D2" w:rsidRPr="00363D16">
        <w:rPr>
          <w:rFonts w:ascii="Arial" w:hAnsi="Arial" w:cs="Arial"/>
          <w:sz w:val="20"/>
          <w:szCs w:val="20"/>
        </w:rPr>
        <w:t xml:space="preserve">najmanj VII. </w:t>
      </w:r>
      <w:r w:rsidR="005E50C2" w:rsidRPr="00363D16">
        <w:rPr>
          <w:rFonts w:ascii="Arial" w:hAnsi="Arial" w:cs="Arial"/>
          <w:sz w:val="20"/>
          <w:szCs w:val="20"/>
        </w:rPr>
        <w:t>R</w:t>
      </w:r>
      <w:r w:rsidR="00EE32D2" w:rsidRPr="00363D16">
        <w:rPr>
          <w:rFonts w:ascii="Arial" w:hAnsi="Arial" w:cs="Arial"/>
          <w:sz w:val="20"/>
          <w:szCs w:val="20"/>
        </w:rPr>
        <w:t>aven izobrazbe (univerzitetna ali 2. bolonjska stopnja) naravoslovno tehnične smeri, najmanj tremi leti izkušenj na tem področju dela, vpisan v imenik pooblaščenih inženirjev pri IZS, z aktivnim poklicnim nazivom pooblaščeni inženir (PI).</w:t>
      </w:r>
    </w:p>
    <w:p w14:paraId="63B0E048" w14:textId="418930A4" w:rsidR="00EE32D2" w:rsidRDefault="00363D16" w:rsidP="00363D16">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 xml:space="preserve">šteto od dneva objave obvestila o naročilu na Portalu javnih naročil, izkazuje najmanj </w:t>
      </w:r>
      <w:r w:rsidR="003A7C50" w:rsidRPr="003A7C50">
        <w:rPr>
          <w:rFonts w:ascii="Arial" w:hAnsi="Arial" w:cs="Arial"/>
          <w:bCs/>
          <w:color w:val="5B9BD5" w:themeColor="accent1"/>
          <w:sz w:val="20"/>
          <w:szCs w:val="20"/>
        </w:rPr>
        <w:t>eno (1)</w:t>
      </w:r>
      <w:r w:rsidR="00863EF5" w:rsidRPr="003A7C50">
        <w:rPr>
          <w:rFonts w:ascii="Arial" w:hAnsi="Arial" w:cs="Arial"/>
          <w:bCs/>
          <w:color w:val="5B9BD5" w:themeColor="accent1"/>
          <w:sz w:val="20"/>
          <w:szCs w:val="20"/>
        </w:rPr>
        <w:t xml:space="preserve"> </w:t>
      </w:r>
      <w:r w:rsidR="00EE32D2" w:rsidRPr="003A7C50">
        <w:rPr>
          <w:rFonts w:ascii="Arial" w:hAnsi="Arial" w:cs="Arial"/>
          <w:bCs/>
          <w:color w:val="5B9BD5" w:themeColor="accent1"/>
          <w:sz w:val="20"/>
          <w:szCs w:val="20"/>
        </w:rPr>
        <w:t>referenc</w:t>
      </w:r>
      <w:r w:rsidR="003A7C50" w:rsidRPr="003A7C50">
        <w:rPr>
          <w:rFonts w:ascii="Arial" w:hAnsi="Arial" w:cs="Arial"/>
          <w:bCs/>
          <w:color w:val="5B9BD5" w:themeColor="accent1"/>
          <w:sz w:val="20"/>
          <w:szCs w:val="20"/>
        </w:rPr>
        <w:t>o</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21A09AC2" w14:textId="6BDF4B31" w:rsidR="00725468" w:rsidRPr="0052223B" w:rsidRDefault="00265F8B" w:rsidP="008406BA">
      <w:pPr>
        <w:pStyle w:val="Odstavekseznama"/>
        <w:numPr>
          <w:ilvl w:val="0"/>
          <w:numId w:val="24"/>
        </w:numPr>
        <w:tabs>
          <w:tab w:val="clear" w:pos="720"/>
          <w:tab w:val="num" w:pos="1418"/>
        </w:tabs>
        <w:spacing w:before="120" w:after="60" w:line="260" w:lineRule="exact"/>
        <w:ind w:left="1418" w:hanging="425"/>
        <w:jc w:val="both"/>
        <w:rPr>
          <w:rFonts w:ascii="Arial" w:hAnsi="Arial" w:cs="Arial"/>
          <w:sz w:val="20"/>
          <w:szCs w:val="20"/>
        </w:rPr>
      </w:pPr>
      <w:r w:rsidRPr="0052223B">
        <w:rPr>
          <w:rFonts w:ascii="Arial" w:hAnsi="Arial" w:cs="Arial"/>
          <w:bCs/>
          <w:sz w:val="20"/>
          <w:szCs w:val="20"/>
        </w:rPr>
        <w:t xml:space="preserve">da je kot odgovorni vodja projekta </w:t>
      </w:r>
      <w:r w:rsidR="00EE32D2" w:rsidRPr="0052223B">
        <w:rPr>
          <w:rFonts w:ascii="Arial" w:hAnsi="Arial" w:cs="Arial"/>
          <w:bCs/>
          <w:sz w:val="20"/>
          <w:szCs w:val="20"/>
        </w:rPr>
        <w:t xml:space="preserve">uspešno </w:t>
      </w:r>
      <w:r w:rsidRPr="0052223B">
        <w:rPr>
          <w:rFonts w:ascii="Arial" w:hAnsi="Arial" w:cs="Arial"/>
          <w:bCs/>
          <w:sz w:val="20"/>
          <w:szCs w:val="20"/>
        </w:rPr>
        <w:t xml:space="preserve">vodil </w:t>
      </w:r>
      <w:r w:rsidR="00665097" w:rsidRPr="0052223B">
        <w:rPr>
          <w:rFonts w:ascii="Arial" w:hAnsi="Arial" w:cs="Arial"/>
          <w:bCs/>
          <w:sz w:val="20"/>
          <w:szCs w:val="20"/>
        </w:rPr>
        <w:t>izdelavo</w:t>
      </w:r>
      <w:r w:rsidR="009F52A0" w:rsidRPr="0052223B">
        <w:rPr>
          <w:rFonts w:ascii="Arial" w:hAnsi="Arial" w:cs="Arial"/>
          <w:bCs/>
          <w:sz w:val="20"/>
          <w:szCs w:val="20"/>
        </w:rPr>
        <w:t xml:space="preserve"> </w:t>
      </w:r>
      <w:r w:rsidR="00863EF5" w:rsidRPr="0052223B">
        <w:rPr>
          <w:rFonts w:ascii="Arial" w:hAnsi="Arial" w:cs="Arial"/>
          <w:bCs/>
          <w:sz w:val="20"/>
          <w:szCs w:val="20"/>
        </w:rPr>
        <w:t xml:space="preserve">projektne </w:t>
      </w:r>
      <w:r w:rsidR="009F52A0" w:rsidRPr="0052223B">
        <w:rPr>
          <w:rFonts w:ascii="Arial" w:hAnsi="Arial" w:cs="Arial"/>
          <w:bCs/>
          <w:sz w:val="20"/>
          <w:szCs w:val="20"/>
        </w:rPr>
        <w:t>dokumentacije</w:t>
      </w:r>
      <w:r w:rsidR="00665097" w:rsidRPr="0052223B">
        <w:rPr>
          <w:rFonts w:ascii="Arial" w:hAnsi="Arial" w:cs="Arial"/>
          <w:bCs/>
          <w:sz w:val="20"/>
          <w:szCs w:val="20"/>
        </w:rPr>
        <w:t xml:space="preserve"> </w:t>
      </w:r>
      <w:r w:rsidR="003B234F" w:rsidRPr="0052223B">
        <w:rPr>
          <w:rFonts w:ascii="Arial" w:hAnsi="Arial" w:cs="Arial"/>
          <w:bCs/>
          <w:sz w:val="20"/>
          <w:szCs w:val="20"/>
        </w:rPr>
        <w:t>PZI</w:t>
      </w:r>
      <w:r w:rsidR="00EE32D2" w:rsidRPr="0052223B">
        <w:rPr>
          <w:rFonts w:ascii="Arial" w:hAnsi="Arial" w:cs="Arial"/>
          <w:bCs/>
          <w:sz w:val="20"/>
          <w:szCs w:val="20"/>
        </w:rPr>
        <w:t xml:space="preserve"> </w:t>
      </w:r>
      <w:r w:rsidR="00863EF5" w:rsidRPr="0052223B">
        <w:rPr>
          <w:rFonts w:ascii="Arial" w:hAnsi="Arial" w:cs="Arial"/>
          <w:bCs/>
          <w:sz w:val="20"/>
          <w:szCs w:val="20"/>
        </w:rPr>
        <w:t xml:space="preserve">za sanacijo ali zapiranje ali izgradnjo odlagališča odpadkov </w:t>
      </w:r>
      <w:r w:rsidR="00725468" w:rsidRPr="0052223B">
        <w:rPr>
          <w:rFonts w:ascii="Arial" w:hAnsi="Arial" w:cs="Arial"/>
          <w:sz w:val="20"/>
          <w:szCs w:val="20"/>
        </w:rPr>
        <w:t>v ocenjeni vrednosti investicije najmanj 2,0 mio EUR brez DDV</w:t>
      </w:r>
      <w:r w:rsidR="0052223B">
        <w:rPr>
          <w:rFonts w:ascii="Arial" w:hAnsi="Arial" w:cs="Arial"/>
          <w:sz w:val="20"/>
          <w:szCs w:val="20"/>
        </w:rPr>
        <w:t>.</w:t>
      </w:r>
    </w:p>
    <w:p w14:paraId="753D25A0"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45D96E53" w14:textId="3005C602" w:rsidR="00EE32D2" w:rsidRPr="00BC1DF0" w:rsidRDefault="00363D16" w:rsidP="00363D16">
      <w:pPr>
        <w:spacing w:before="60" w:after="60" w:line="260" w:lineRule="exact"/>
        <w:ind w:left="993" w:hanging="426"/>
        <w:jc w:val="both"/>
        <w:rPr>
          <w:rFonts w:ascii="Arial" w:hAnsi="Arial" w:cs="Arial"/>
          <w:b/>
          <w:sz w:val="20"/>
          <w:szCs w:val="20"/>
        </w:rPr>
      </w:pPr>
      <w:r>
        <w:rPr>
          <w:rFonts w:ascii="Arial" w:eastAsia="Calibri" w:hAnsi="Arial" w:cs="Arial"/>
          <w:b/>
          <w:sz w:val="20"/>
          <w:szCs w:val="20"/>
        </w:rPr>
        <w:t xml:space="preserve">2.  </w:t>
      </w:r>
      <w:r w:rsidR="00F958E3">
        <w:rPr>
          <w:rFonts w:ascii="Arial" w:eastAsia="Calibri" w:hAnsi="Arial" w:cs="Arial"/>
          <w:b/>
          <w:sz w:val="20"/>
          <w:szCs w:val="20"/>
        </w:rPr>
        <w:t>O</w:t>
      </w:r>
      <w:r w:rsidR="00EE32D2" w:rsidRPr="00BC1DF0">
        <w:rPr>
          <w:rFonts w:ascii="Arial" w:eastAsia="Calibri" w:hAnsi="Arial" w:cs="Arial"/>
          <w:b/>
          <w:sz w:val="20"/>
          <w:szCs w:val="20"/>
        </w:rPr>
        <w:t>dgovorni projektant</w:t>
      </w:r>
      <w:r w:rsidR="00EE32D2" w:rsidRPr="00BC1DF0">
        <w:rPr>
          <w:rFonts w:ascii="Arial" w:eastAsia="Calibri" w:hAnsi="Arial" w:cs="Arial"/>
          <w:sz w:val="20"/>
          <w:szCs w:val="20"/>
        </w:rPr>
        <w:t xml:space="preserve">: </w:t>
      </w:r>
      <w:r w:rsidR="00EE32D2" w:rsidRPr="00BC1DF0">
        <w:rPr>
          <w:rFonts w:ascii="Arial" w:hAnsi="Arial" w:cs="Arial"/>
          <w:sz w:val="20"/>
          <w:szCs w:val="20"/>
        </w:rPr>
        <w:t xml:space="preserve">najmanj VII. raven izobrazbe (univerzitetna ali 2. bolonjska stopnja), </w:t>
      </w:r>
      <w:r w:rsidR="00EE32D2" w:rsidRPr="00BC1DF0">
        <w:rPr>
          <w:rFonts w:ascii="Arial" w:eastAsia="Calibri" w:hAnsi="Arial" w:cs="Arial"/>
          <w:sz w:val="20"/>
          <w:szCs w:val="20"/>
        </w:rPr>
        <w:t xml:space="preserve">naravoslovno tehnične smeri, najmanj tremi leti izkušenj na tem področju dela, </w:t>
      </w:r>
      <w:r w:rsidR="00EE32D2" w:rsidRPr="00BC1DF0">
        <w:rPr>
          <w:rFonts w:ascii="Arial" w:hAnsi="Arial" w:cs="Arial"/>
          <w:sz w:val="20"/>
          <w:szCs w:val="20"/>
        </w:rPr>
        <w:t>vpisan v imenik pooblaščenih inženirjev pri IZS, z aktivnim poklicnim nazivom pooblaščeni inženir (PI).</w:t>
      </w:r>
    </w:p>
    <w:p w14:paraId="416A4217" w14:textId="1DBADEA3" w:rsidR="00EE32D2" w:rsidRDefault="00363D16" w:rsidP="00363D16">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 xml:space="preserve">šteto od dneva objave obvestila o naročilu na Portalu javnih naročil, izkazuje najmanj </w:t>
      </w:r>
      <w:r w:rsidR="003A7C50" w:rsidRPr="003A7C50">
        <w:rPr>
          <w:rFonts w:ascii="Arial" w:hAnsi="Arial" w:cs="Arial"/>
          <w:bCs/>
          <w:color w:val="5B9BD5" w:themeColor="accent1"/>
          <w:sz w:val="20"/>
          <w:szCs w:val="20"/>
        </w:rPr>
        <w:t>eno (1) referenco</w:t>
      </w:r>
      <w:r w:rsidR="005E50C2">
        <w:rPr>
          <w:rFonts w:ascii="Arial" w:hAnsi="Arial" w:cs="Arial"/>
          <w:bCs/>
          <w:sz w:val="20"/>
          <w:szCs w:val="20"/>
        </w:rPr>
        <w:t>,</w:t>
      </w:r>
      <w:r w:rsidR="00265F8B">
        <w:rPr>
          <w:rFonts w:ascii="Arial" w:hAnsi="Arial" w:cs="Arial"/>
          <w:bCs/>
          <w:sz w:val="20"/>
          <w:szCs w:val="20"/>
        </w:rPr>
        <w:t xml:space="preserve"> in sicer</w:t>
      </w:r>
      <w:r w:rsidR="00EE32D2" w:rsidRPr="00BC1DF0">
        <w:rPr>
          <w:rFonts w:ascii="Arial" w:hAnsi="Arial" w:cs="Arial"/>
          <w:bCs/>
          <w:sz w:val="20"/>
          <w:szCs w:val="20"/>
        </w:rPr>
        <w:t>:</w:t>
      </w:r>
    </w:p>
    <w:p w14:paraId="2AD298CD" w14:textId="38D094EF" w:rsidR="00725468" w:rsidRPr="0052223B" w:rsidRDefault="009B4E57" w:rsidP="0052223B">
      <w:pPr>
        <w:pStyle w:val="Odstavekseznama"/>
        <w:numPr>
          <w:ilvl w:val="0"/>
          <w:numId w:val="38"/>
        </w:numPr>
        <w:spacing w:before="120" w:after="60" w:line="260" w:lineRule="exact"/>
        <w:jc w:val="both"/>
        <w:rPr>
          <w:rFonts w:ascii="Arial" w:hAnsi="Arial" w:cs="Arial"/>
          <w:sz w:val="20"/>
          <w:szCs w:val="20"/>
        </w:rPr>
      </w:pPr>
      <w:r w:rsidRPr="0052223B">
        <w:rPr>
          <w:rFonts w:ascii="Arial" w:hAnsi="Arial" w:cs="Arial"/>
          <w:bCs/>
          <w:sz w:val="20"/>
          <w:szCs w:val="20"/>
        </w:rPr>
        <w:lastRenderedPageBreak/>
        <w:t>d</w:t>
      </w:r>
      <w:r w:rsidR="00392435" w:rsidRPr="0052223B">
        <w:rPr>
          <w:rFonts w:ascii="Arial" w:hAnsi="Arial" w:cs="Arial"/>
          <w:bCs/>
          <w:sz w:val="20"/>
          <w:szCs w:val="20"/>
        </w:rPr>
        <w:t xml:space="preserve">a je kot odgovorni projektant </w:t>
      </w:r>
      <w:r w:rsidR="00EE32D2" w:rsidRPr="0052223B">
        <w:rPr>
          <w:rFonts w:ascii="Arial" w:hAnsi="Arial" w:cs="Arial"/>
          <w:bCs/>
          <w:sz w:val="20"/>
          <w:szCs w:val="20"/>
        </w:rPr>
        <w:t>uspešno izdela</w:t>
      </w:r>
      <w:r w:rsidR="00392435" w:rsidRPr="0052223B">
        <w:rPr>
          <w:rFonts w:ascii="Arial" w:hAnsi="Arial" w:cs="Arial"/>
          <w:bCs/>
          <w:sz w:val="20"/>
          <w:szCs w:val="20"/>
        </w:rPr>
        <w:t>l</w:t>
      </w:r>
      <w:r w:rsidR="00EE32D2" w:rsidRPr="0052223B">
        <w:rPr>
          <w:rFonts w:ascii="Arial" w:hAnsi="Arial" w:cs="Arial"/>
          <w:bCs/>
          <w:sz w:val="20"/>
          <w:szCs w:val="20"/>
        </w:rPr>
        <w:t xml:space="preserve"> </w:t>
      </w:r>
      <w:r w:rsidR="00863EF5" w:rsidRPr="0052223B">
        <w:rPr>
          <w:rFonts w:ascii="Arial" w:hAnsi="Arial" w:cs="Arial"/>
          <w:bCs/>
          <w:sz w:val="20"/>
          <w:szCs w:val="20"/>
        </w:rPr>
        <w:t xml:space="preserve">projektno dokumentacijo </w:t>
      </w:r>
      <w:r w:rsidR="003B234F" w:rsidRPr="0052223B">
        <w:rPr>
          <w:rFonts w:ascii="Arial" w:hAnsi="Arial" w:cs="Arial"/>
          <w:bCs/>
          <w:sz w:val="20"/>
          <w:szCs w:val="20"/>
        </w:rPr>
        <w:t>PZI</w:t>
      </w:r>
      <w:r w:rsidR="00265F8B" w:rsidRPr="0052223B">
        <w:rPr>
          <w:rFonts w:ascii="Arial" w:hAnsi="Arial" w:cs="Arial"/>
          <w:bCs/>
          <w:sz w:val="20"/>
          <w:szCs w:val="20"/>
        </w:rPr>
        <w:t xml:space="preserve"> </w:t>
      </w:r>
      <w:r w:rsidR="00EE32D2" w:rsidRPr="0052223B">
        <w:rPr>
          <w:rFonts w:ascii="Arial" w:hAnsi="Arial" w:cs="Arial"/>
          <w:bCs/>
          <w:sz w:val="20"/>
          <w:szCs w:val="20"/>
        </w:rPr>
        <w:t xml:space="preserve">za </w:t>
      </w:r>
      <w:r w:rsidR="00863EF5" w:rsidRPr="0052223B">
        <w:rPr>
          <w:rFonts w:ascii="Arial" w:hAnsi="Arial" w:cs="Arial"/>
          <w:bCs/>
          <w:sz w:val="20"/>
          <w:szCs w:val="20"/>
        </w:rPr>
        <w:t xml:space="preserve">sanacijo ali zapiranje ali izgradnjo odlagališča odpadkov </w:t>
      </w:r>
      <w:r w:rsidR="00725468" w:rsidRPr="0052223B">
        <w:rPr>
          <w:rFonts w:ascii="Arial" w:hAnsi="Arial" w:cs="Arial"/>
          <w:sz w:val="20"/>
          <w:szCs w:val="20"/>
        </w:rPr>
        <w:t>v ocenjeni vrednosti investicije najmanj 2,0 mio EUR brez DDV</w:t>
      </w:r>
      <w:r w:rsidR="0052223B">
        <w:rPr>
          <w:rFonts w:ascii="Arial" w:hAnsi="Arial" w:cs="Arial"/>
          <w:sz w:val="20"/>
          <w:szCs w:val="20"/>
        </w:rPr>
        <w:t>.</w:t>
      </w:r>
    </w:p>
    <w:bookmarkEnd w:id="126"/>
    <w:p w14:paraId="67B4E63D"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21F1B13E" w14:textId="0541BCA1" w:rsidR="00EE32D2" w:rsidRPr="00363D16" w:rsidRDefault="00F958E3"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trokovnjak s področja gradbeništva - izdelava načrtov za ravnanje z odpadki</w:t>
      </w:r>
      <w:r w:rsidR="00EE32D2" w:rsidRPr="00363D16">
        <w:rPr>
          <w:rFonts w:ascii="Arial" w:hAnsi="Arial" w:cs="Arial"/>
          <w:sz w:val="20"/>
          <w:szCs w:val="20"/>
        </w:rPr>
        <w:t xml:space="preserve">: raven izobrazbe: najmanj VII. raven izobrazbe (univerzitetna ali 2. bolonjska stopnja), </w:t>
      </w:r>
      <w:r w:rsidR="00EE32D2" w:rsidRPr="00363D16">
        <w:rPr>
          <w:rFonts w:ascii="Arial" w:eastAsia="Calibri" w:hAnsi="Arial" w:cs="Arial"/>
          <w:sz w:val="20"/>
          <w:szCs w:val="20"/>
        </w:rPr>
        <w:t xml:space="preserve">naravoslovno tehnične smeri (smer: gradbeništvo), najmanj tremi leti izkušenj na tem področju dela, z opravljenim strokovnim izpitom in </w:t>
      </w:r>
      <w:r w:rsidR="00EE32D2" w:rsidRPr="00363D16">
        <w:rPr>
          <w:rFonts w:ascii="Arial" w:hAnsi="Arial" w:cs="Arial"/>
          <w:sz w:val="20"/>
          <w:szCs w:val="20"/>
        </w:rPr>
        <w:t>mora biti vpisan v register pooblaščenih inženirjev pri pristojni inženirski zbornici.</w:t>
      </w:r>
    </w:p>
    <w:p w14:paraId="50294D65" w14:textId="44E98D96" w:rsidR="00EE32D2" w:rsidRPr="00BC1DF0" w:rsidRDefault="00363D16" w:rsidP="00F958E3">
      <w:pPr>
        <w:pStyle w:val="Odstavekseznama"/>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 xml:space="preserve">šteto od dneva objave obvestila o naročilu na Portalu javnih naročil, izkazuje najmanj dve </w:t>
      </w:r>
      <w:r w:rsidR="00182E53">
        <w:rPr>
          <w:rFonts w:ascii="Arial" w:hAnsi="Arial" w:cs="Arial"/>
          <w:bCs/>
          <w:sz w:val="20"/>
          <w:szCs w:val="20"/>
        </w:rPr>
        <w:t xml:space="preserve">(2) </w:t>
      </w:r>
      <w:r w:rsidR="00EE32D2" w:rsidRPr="00BC1DF0">
        <w:rPr>
          <w:rFonts w:ascii="Arial" w:hAnsi="Arial" w:cs="Arial"/>
          <w:bCs/>
          <w:sz w:val="20"/>
          <w:szCs w:val="20"/>
        </w:rPr>
        <w:t>referenci</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5B8B0C88" w14:textId="27151AAA" w:rsidR="00EE32D2" w:rsidRPr="00BC1DF0" w:rsidRDefault="00665097" w:rsidP="00725468">
      <w:pPr>
        <w:pStyle w:val="Odstavekseznama"/>
        <w:numPr>
          <w:ilvl w:val="0"/>
          <w:numId w:val="50"/>
        </w:numPr>
        <w:spacing w:before="60" w:after="60" w:line="260" w:lineRule="exact"/>
        <w:jc w:val="both"/>
        <w:rPr>
          <w:rFonts w:ascii="Arial" w:hAnsi="Arial" w:cs="Arial"/>
          <w:bCs/>
          <w:sz w:val="20"/>
          <w:szCs w:val="20"/>
        </w:rPr>
      </w:pPr>
      <w:r>
        <w:rPr>
          <w:rFonts w:ascii="Arial" w:hAnsi="Arial" w:cs="Arial"/>
          <w:bCs/>
          <w:sz w:val="20"/>
          <w:szCs w:val="20"/>
        </w:rPr>
        <w:t>d</w:t>
      </w:r>
      <w:r w:rsidR="00265F8B">
        <w:rPr>
          <w:rFonts w:ascii="Arial" w:hAnsi="Arial" w:cs="Arial"/>
          <w:bCs/>
          <w:sz w:val="20"/>
          <w:szCs w:val="20"/>
        </w:rPr>
        <w:t xml:space="preserve">a je kot </w:t>
      </w:r>
      <w:r w:rsidR="0060021F" w:rsidRPr="00BC1DF0">
        <w:rPr>
          <w:rFonts w:ascii="Arial" w:hAnsi="Arial" w:cs="Arial"/>
          <w:bCs/>
          <w:sz w:val="20"/>
          <w:szCs w:val="20"/>
        </w:rPr>
        <w:t>odgovorn</w:t>
      </w:r>
      <w:r w:rsidR="00182E53">
        <w:rPr>
          <w:rFonts w:ascii="Arial" w:hAnsi="Arial" w:cs="Arial"/>
          <w:bCs/>
          <w:sz w:val="20"/>
          <w:szCs w:val="20"/>
        </w:rPr>
        <w:t>a oseba</w:t>
      </w:r>
      <w:r w:rsidR="00182E53" w:rsidRPr="00BC1DF0">
        <w:rPr>
          <w:rFonts w:ascii="Arial" w:hAnsi="Arial" w:cs="Arial"/>
          <w:bCs/>
          <w:sz w:val="20"/>
          <w:szCs w:val="20"/>
        </w:rPr>
        <w:t xml:space="preserve"> </w:t>
      </w:r>
      <w:r w:rsidR="0060021F" w:rsidRPr="00BC1DF0">
        <w:rPr>
          <w:rFonts w:ascii="Arial" w:hAnsi="Arial" w:cs="Arial"/>
          <w:bCs/>
          <w:sz w:val="20"/>
          <w:szCs w:val="20"/>
        </w:rPr>
        <w:t>izdel</w:t>
      </w:r>
      <w:r w:rsidR="00C7450A">
        <w:rPr>
          <w:rFonts w:ascii="Arial" w:hAnsi="Arial" w:cs="Arial"/>
          <w:bCs/>
          <w:sz w:val="20"/>
          <w:szCs w:val="20"/>
        </w:rPr>
        <w:t>al</w:t>
      </w:r>
      <w:r w:rsidR="0060021F" w:rsidRPr="00BC1DF0">
        <w:rPr>
          <w:rFonts w:ascii="Arial" w:hAnsi="Arial" w:cs="Arial"/>
          <w:bCs/>
          <w:sz w:val="20"/>
          <w:szCs w:val="20"/>
        </w:rPr>
        <w:t xml:space="preserve"> načrt za ravnanje z odpadki v okviru projektne dokumentacije</w:t>
      </w:r>
      <w:r w:rsidR="00863EF5">
        <w:rPr>
          <w:rFonts w:ascii="Arial" w:hAnsi="Arial" w:cs="Arial"/>
          <w:bCs/>
          <w:sz w:val="20"/>
          <w:szCs w:val="20"/>
        </w:rPr>
        <w:t xml:space="preserve"> PZI</w:t>
      </w:r>
      <w:r w:rsidR="00C7450A">
        <w:rPr>
          <w:rFonts w:ascii="Arial" w:hAnsi="Arial" w:cs="Arial"/>
          <w:bCs/>
          <w:sz w:val="20"/>
          <w:szCs w:val="20"/>
        </w:rPr>
        <w:t>.</w:t>
      </w:r>
      <w:r w:rsidR="0060021F" w:rsidRPr="00BC1DF0">
        <w:rPr>
          <w:rFonts w:ascii="Arial" w:hAnsi="Arial" w:cs="Arial"/>
          <w:bCs/>
          <w:sz w:val="20"/>
          <w:szCs w:val="20"/>
        </w:rPr>
        <w:t xml:space="preserve"> </w:t>
      </w:r>
      <w:r w:rsidR="00E5136F" w:rsidRPr="00BC1DF0">
        <w:rPr>
          <w:rFonts w:ascii="Arial" w:hAnsi="Arial" w:cs="Arial"/>
          <w:sz w:val="20"/>
          <w:szCs w:val="20"/>
        </w:rPr>
        <w:t xml:space="preserve"> </w:t>
      </w:r>
    </w:p>
    <w:p w14:paraId="006CAC61"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641DB916" w14:textId="6A4F1B41" w:rsidR="00EE32D2" w:rsidRPr="00363D16" w:rsidRDefault="00363D16" w:rsidP="00363D16">
      <w:pPr>
        <w:pStyle w:val="Odstavekseznama"/>
        <w:numPr>
          <w:ilvl w:val="1"/>
          <w:numId w:val="39"/>
        </w:numPr>
        <w:spacing w:after="60" w:line="260" w:lineRule="exact"/>
        <w:ind w:left="993" w:hanging="426"/>
        <w:jc w:val="both"/>
        <w:rPr>
          <w:rFonts w:ascii="Arial" w:eastAsia="Calibri" w:hAnsi="Arial" w:cs="Arial"/>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ekonomije </w:t>
      </w:r>
      <w:r w:rsidR="0060021F" w:rsidRPr="00363D16">
        <w:rPr>
          <w:rFonts w:ascii="Arial" w:hAnsi="Arial" w:cs="Arial"/>
          <w:b/>
          <w:sz w:val="20"/>
          <w:szCs w:val="20"/>
        </w:rPr>
        <w:t>za</w:t>
      </w:r>
      <w:r w:rsidR="00EE32D2" w:rsidRPr="00363D16">
        <w:rPr>
          <w:rFonts w:ascii="Arial" w:hAnsi="Arial" w:cs="Arial"/>
          <w:b/>
          <w:sz w:val="20"/>
          <w:szCs w:val="20"/>
        </w:rPr>
        <w:t xml:space="preserve"> </w:t>
      </w:r>
      <w:r w:rsidR="00EE32D2" w:rsidRPr="00363D16">
        <w:rPr>
          <w:rFonts w:ascii="Arial" w:eastAsia="Calibri" w:hAnsi="Arial" w:cs="Arial"/>
          <w:b/>
          <w:bCs/>
          <w:sz w:val="20"/>
          <w:szCs w:val="20"/>
        </w:rPr>
        <w:t>finančno-ekonomske analize:</w:t>
      </w:r>
      <w:r w:rsidR="00EE32D2" w:rsidRPr="00363D16">
        <w:rPr>
          <w:rFonts w:ascii="Arial" w:eastAsia="Calibri" w:hAnsi="Arial" w:cs="Arial"/>
          <w:sz w:val="20"/>
          <w:szCs w:val="20"/>
        </w:rPr>
        <w:t xml:space="preserve"> </w:t>
      </w:r>
      <w:r w:rsidR="00EE32D2" w:rsidRPr="00363D16">
        <w:rPr>
          <w:rFonts w:ascii="Arial" w:hAnsi="Arial" w:cs="Arial"/>
          <w:sz w:val="20"/>
          <w:szCs w:val="20"/>
        </w:rPr>
        <w:t xml:space="preserve">najmanj VII. raven izobrazbe (univerzitetna ali 2. bolonjska stopnja), </w:t>
      </w:r>
      <w:r w:rsidR="00EE32D2" w:rsidRPr="00363D16">
        <w:rPr>
          <w:rFonts w:ascii="Arial" w:eastAsia="Calibri" w:hAnsi="Arial" w:cs="Arial"/>
          <w:sz w:val="20"/>
          <w:szCs w:val="20"/>
        </w:rPr>
        <w:t>ekonomske smeri, z najmanj tremi leti izkušenj na tem področju dela.</w:t>
      </w:r>
    </w:p>
    <w:p w14:paraId="6E45DB6C" w14:textId="560963B8" w:rsidR="00265F8B" w:rsidRDefault="00363D16" w:rsidP="00265F8B">
      <w:pPr>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265F8B">
        <w:rPr>
          <w:rFonts w:ascii="Arial" w:eastAsia="Calibri" w:hAnsi="Arial" w:cs="Arial"/>
          <w:sz w:val="20"/>
          <w:szCs w:val="20"/>
        </w:rPr>
        <w:t>in sicer</w:t>
      </w:r>
      <w:r w:rsidR="00EE32D2" w:rsidRPr="00BC1DF0">
        <w:rPr>
          <w:rFonts w:ascii="Arial" w:eastAsia="Calibri" w:hAnsi="Arial" w:cs="Arial"/>
          <w:sz w:val="20"/>
          <w:szCs w:val="20"/>
        </w:rPr>
        <w:t>:</w:t>
      </w:r>
    </w:p>
    <w:p w14:paraId="681B2C66" w14:textId="6658D8AF" w:rsidR="00EE32D2" w:rsidRPr="00265F8B" w:rsidRDefault="00265F8B" w:rsidP="00725468">
      <w:pPr>
        <w:pStyle w:val="Odstavekseznama"/>
        <w:numPr>
          <w:ilvl w:val="1"/>
          <w:numId w:val="51"/>
        </w:numPr>
        <w:spacing w:after="60" w:line="260" w:lineRule="exact"/>
        <w:jc w:val="both"/>
        <w:rPr>
          <w:rFonts w:ascii="Arial" w:eastAsia="Calibri" w:hAnsi="Arial" w:cs="Arial"/>
          <w:sz w:val="20"/>
          <w:szCs w:val="20"/>
        </w:rPr>
      </w:pPr>
      <w:r>
        <w:rPr>
          <w:rFonts w:ascii="Arial" w:eastAsia="Calibri" w:hAnsi="Arial" w:cs="Arial"/>
          <w:sz w:val="20"/>
          <w:szCs w:val="20"/>
        </w:rPr>
        <w:t>da je kot o</w:t>
      </w:r>
      <w:r w:rsidRPr="00265F8B">
        <w:rPr>
          <w:rFonts w:ascii="Arial" w:eastAsia="Calibri" w:hAnsi="Arial" w:cs="Arial"/>
          <w:sz w:val="20"/>
          <w:szCs w:val="20"/>
        </w:rPr>
        <w:t>dgovorn</w:t>
      </w:r>
      <w:r>
        <w:rPr>
          <w:rFonts w:ascii="Arial" w:eastAsia="Calibri" w:hAnsi="Arial" w:cs="Arial"/>
          <w:sz w:val="20"/>
          <w:szCs w:val="20"/>
        </w:rPr>
        <w:t>a</w:t>
      </w:r>
      <w:r w:rsidRPr="00265F8B">
        <w:rPr>
          <w:rFonts w:ascii="Arial" w:eastAsia="Calibri" w:hAnsi="Arial" w:cs="Arial"/>
          <w:sz w:val="20"/>
          <w:szCs w:val="20"/>
        </w:rPr>
        <w:t xml:space="preserve"> oseb</w:t>
      </w:r>
      <w:r>
        <w:rPr>
          <w:rFonts w:ascii="Arial" w:eastAsia="Calibri" w:hAnsi="Arial" w:cs="Arial"/>
          <w:sz w:val="20"/>
          <w:szCs w:val="20"/>
        </w:rPr>
        <w:t>a</w:t>
      </w:r>
      <w:r w:rsidRPr="00265F8B">
        <w:rPr>
          <w:rFonts w:ascii="Arial" w:eastAsia="Calibri" w:hAnsi="Arial" w:cs="Arial"/>
          <w:sz w:val="20"/>
          <w:szCs w:val="20"/>
        </w:rPr>
        <w:t xml:space="preserve"> </w:t>
      </w:r>
      <w:r w:rsidR="00182E53">
        <w:rPr>
          <w:rFonts w:ascii="Arial" w:eastAsia="Calibri" w:hAnsi="Arial" w:cs="Arial"/>
          <w:sz w:val="20"/>
          <w:szCs w:val="20"/>
        </w:rPr>
        <w:t>izdelal</w:t>
      </w:r>
      <w:r w:rsidR="00182E53" w:rsidRPr="00265F8B">
        <w:rPr>
          <w:rFonts w:ascii="Arial" w:eastAsia="Calibri" w:hAnsi="Arial" w:cs="Arial"/>
          <w:sz w:val="20"/>
          <w:szCs w:val="20"/>
        </w:rPr>
        <w:t xml:space="preserve"> </w:t>
      </w:r>
      <w:r w:rsidR="00EE32D2" w:rsidRPr="00265F8B">
        <w:rPr>
          <w:rFonts w:ascii="Arial" w:eastAsia="Calibri" w:hAnsi="Arial" w:cs="Arial"/>
          <w:sz w:val="20"/>
          <w:szCs w:val="20"/>
        </w:rPr>
        <w:t xml:space="preserve">elaborat finančno-ekonomskih analiz na področju </w:t>
      </w:r>
      <w:r w:rsidR="0060021F" w:rsidRPr="00265F8B">
        <w:rPr>
          <w:rFonts w:ascii="Arial" w:eastAsia="Calibri" w:hAnsi="Arial" w:cs="Arial"/>
          <w:sz w:val="20"/>
          <w:szCs w:val="20"/>
        </w:rPr>
        <w:t>okolja.</w:t>
      </w:r>
    </w:p>
    <w:p w14:paraId="15D08B70" w14:textId="77777777" w:rsidR="0060021F" w:rsidRPr="00BC1DF0" w:rsidRDefault="0060021F" w:rsidP="00363D16">
      <w:pPr>
        <w:spacing w:before="60" w:after="60" w:line="260" w:lineRule="exact"/>
        <w:ind w:left="993" w:hanging="426"/>
        <w:jc w:val="both"/>
        <w:rPr>
          <w:rFonts w:ascii="Arial" w:hAnsi="Arial" w:cs="Arial"/>
          <w:b/>
          <w:sz w:val="20"/>
          <w:szCs w:val="20"/>
        </w:rPr>
      </w:pPr>
    </w:p>
    <w:p w14:paraId="75833B5D" w14:textId="62605C08" w:rsidR="00EE32D2" w:rsidRPr="00363D16" w:rsidRDefault="00363D16"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geoloških raziskav - hidrogeološke raziskave na lokacijah </w:t>
      </w:r>
      <w:r w:rsidR="00182E53">
        <w:rPr>
          <w:rFonts w:ascii="Arial" w:hAnsi="Arial" w:cs="Arial"/>
          <w:b/>
          <w:sz w:val="20"/>
          <w:szCs w:val="20"/>
        </w:rPr>
        <w:t xml:space="preserve">sanacije ali zapiranja ali izgradnje </w:t>
      </w:r>
      <w:r w:rsidR="00EE32D2" w:rsidRPr="00363D16">
        <w:rPr>
          <w:rFonts w:ascii="Arial" w:hAnsi="Arial" w:cs="Arial"/>
          <w:b/>
          <w:sz w:val="20"/>
          <w:szCs w:val="20"/>
        </w:rPr>
        <w:t>odlagališč odpadkov:</w:t>
      </w:r>
      <w:r w:rsidR="00EE32D2" w:rsidRPr="00363D16">
        <w:rPr>
          <w:rFonts w:ascii="Arial" w:hAnsi="Arial" w:cs="Arial"/>
          <w:bCs/>
          <w:sz w:val="20"/>
          <w:szCs w:val="20"/>
        </w:rPr>
        <w:t xml:space="preserve"> </w:t>
      </w:r>
      <w:r w:rsidR="00EE32D2" w:rsidRPr="00363D16">
        <w:rPr>
          <w:rFonts w:ascii="Arial" w:hAnsi="Arial" w:cs="Arial"/>
          <w:b/>
          <w:sz w:val="20"/>
          <w:szCs w:val="20"/>
        </w:rPr>
        <w:t xml:space="preserve"> </w:t>
      </w:r>
      <w:r w:rsidR="00EE32D2" w:rsidRPr="00363D16">
        <w:rPr>
          <w:rFonts w:ascii="Arial" w:hAnsi="Arial" w:cs="Arial"/>
          <w:sz w:val="20"/>
          <w:szCs w:val="20"/>
        </w:rPr>
        <w:t>najmanj VII. raven izobrazbe (univerzitetna ali 2. bolonjska stopnja),</w:t>
      </w:r>
      <w:r w:rsidR="00EE32D2" w:rsidRPr="00363D16">
        <w:rPr>
          <w:rFonts w:ascii="Arial" w:eastAsia="Calibri" w:hAnsi="Arial" w:cs="Arial"/>
          <w:sz w:val="20"/>
          <w:szCs w:val="20"/>
        </w:rPr>
        <w:t xml:space="preserve"> naravoslovno tehnične smeri (smer: hidrogeologija, inženirska geologija, geotehnologija ali geomehanika), najmanj tremi leti izkušenj na tem področju dela</w:t>
      </w:r>
      <w:r w:rsidR="00EE32D2" w:rsidRPr="00363D16">
        <w:rPr>
          <w:rFonts w:ascii="Arial" w:hAnsi="Arial" w:cs="Arial"/>
          <w:sz w:val="20"/>
          <w:szCs w:val="20"/>
        </w:rPr>
        <w:t>, vpisan v imenik pooblaščenih inženirjev pri IZS, z aktivnim poklicnim nazivom pooblaščeni inženir (PI).</w:t>
      </w:r>
    </w:p>
    <w:p w14:paraId="08AACFD8" w14:textId="3B0CF8E8" w:rsidR="00265F8B" w:rsidRDefault="00363D16" w:rsidP="00265F8B">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šteto od dneva objave obvestila o naročilu na Portalu javnih naročil, izkazuje najmanj dve</w:t>
      </w:r>
      <w:r w:rsidR="00182E53">
        <w:rPr>
          <w:rFonts w:ascii="Arial" w:hAnsi="Arial" w:cs="Arial"/>
          <w:bCs/>
          <w:sz w:val="20"/>
          <w:szCs w:val="20"/>
        </w:rPr>
        <w:t xml:space="preserve"> (2)</w:t>
      </w:r>
      <w:r w:rsidR="00EE32D2" w:rsidRPr="00BC1DF0">
        <w:rPr>
          <w:rFonts w:ascii="Arial" w:hAnsi="Arial" w:cs="Arial"/>
          <w:bCs/>
          <w:sz w:val="20"/>
          <w:szCs w:val="20"/>
        </w:rPr>
        <w:t xml:space="preserve"> referenci</w:t>
      </w:r>
      <w:r w:rsidR="005E50C2">
        <w:rPr>
          <w:rFonts w:ascii="Arial" w:hAnsi="Arial" w:cs="Arial"/>
          <w:bCs/>
          <w:sz w:val="20"/>
          <w:szCs w:val="20"/>
        </w:rPr>
        <w:t>,</w:t>
      </w:r>
      <w:r w:rsidR="00EE32D2" w:rsidRPr="00BC1DF0">
        <w:rPr>
          <w:rFonts w:ascii="Arial" w:hAnsi="Arial" w:cs="Arial"/>
          <w:bCs/>
          <w:sz w:val="20"/>
          <w:szCs w:val="20"/>
        </w:rPr>
        <w:t xml:space="preserve"> </w:t>
      </w:r>
      <w:r w:rsidR="00265F8B">
        <w:rPr>
          <w:rFonts w:ascii="Arial" w:hAnsi="Arial" w:cs="Arial"/>
          <w:bCs/>
          <w:sz w:val="20"/>
          <w:szCs w:val="20"/>
        </w:rPr>
        <w:t>in sicer</w:t>
      </w:r>
      <w:r w:rsidR="00EE32D2" w:rsidRPr="00BC1DF0">
        <w:rPr>
          <w:rFonts w:ascii="Arial" w:hAnsi="Arial" w:cs="Arial"/>
          <w:bCs/>
          <w:sz w:val="20"/>
          <w:szCs w:val="20"/>
        </w:rPr>
        <w:t>:</w:t>
      </w:r>
    </w:p>
    <w:p w14:paraId="1DF70E47" w14:textId="01BAEBD4" w:rsidR="00EE32D2" w:rsidRPr="00265F8B" w:rsidRDefault="0048606A" w:rsidP="00265F8B">
      <w:pPr>
        <w:pStyle w:val="Odstavekseznama"/>
        <w:numPr>
          <w:ilvl w:val="0"/>
          <w:numId w:val="38"/>
        </w:numPr>
        <w:spacing w:before="60" w:after="60" w:line="260" w:lineRule="exact"/>
        <w:jc w:val="both"/>
        <w:rPr>
          <w:rFonts w:ascii="Arial" w:hAnsi="Arial" w:cs="Arial"/>
          <w:bCs/>
          <w:sz w:val="20"/>
          <w:szCs w:val="20"/>
        </w:rPr>
      </w:pPr>
      <w:r>
        <w:rPr>
          <w:rFonts w:ascii="Arial" w:hAnsi="Arial" w:cs="Arial"/>
          <w:bCs/>
          <w:sz w:val="20"/>
          <w:szCs w:val="20"/>
        </w:rPr>
        <w:t>d</w:t>
      </w:r>
      <w:r w:rsidR="00265F8B">
        <w:rPr>
          <w:rFonts w:ascii="Arial" w:hAnsi="Arial" w:cs="Arial"/>
          <w:bCs/>
          <w:sz w:val="20"/>
          <w:szCs w:val="20"/>
        </w:rPr>
        <w:t>a je kot odgovorni nosilec</w:t>
      </w:r>
      <w:r w:rsidR="00EE32D2" w:rsidRPr="00265F8B">
        <w:rPr>
          <w:rFonts w:ascii="Arial" w:hAnsi="Arial" w:cs="Arial"/>
          <w:bCs/>
          <w:sz w:val="20"/>
          <w:szCs w:val="20"/>
        </w:rPr>
        <w:t xml:space="preserve"> za izvedbo hidrogeoloških raziskav</w:t>
      </w:r>
      <w:r w:rsidR="00265F8B">
        <w:rPr>
          <w:rFonts w:ascii="Arial" w:hAnsi="Arial" w:cs="Arial"/>
          <w:bCs/>
          <w:sz w:val="20"/>
          <w:szCs w:val="20"/>
        </w:rPr>
        <w:t xml:space="preserve"> </w:t>
      </w:r>
      <w:r w:rsidR="00EE32D2" w:rsidRPr="00265F8B">
        <w:rPr>
          <w:rFonts w:ascii="Arial" w:hAnsi="Arial" w:cs="Arial"/>
          <w:bCs/>
          <w:sz w:val="20"/>
          <w:szCs w:val="20"/>
        </w:rPr>
        <w:t xml:space="preserve">na lokacijah </w:t>
      </w:r>
      <w:r w:rsidR="00182E53" w:rsidRPr="00182E53">
        <w:rPr>
          <w:rFonts w:ascii="Arial" w:hAnsi="Arial" w:cs="Arial"/>
          <w:bCs/>
          <w:sz w:val="20"/>
          <w:szCs w:val="20"/>
        </w:rPr>
        <w:t xml:space="preserve">sanacije ali zapiranja ali izgradnje </w:t>
      </w:r>
      <w:r w:rsidR="00EE32D2" w:rsidRPr="00265F8B">
        <w:rPr>
          <w:rFonts w:ascii="Arial" w:hAnsi="Arial" w:cs="Arial"/>
          <w:bCs/>
          <w:sz w:val="20"/>
          <w:szCs w:val="20"/>
        </w:rPr>
        <w:t xml:space="preserve">odlagališč odpadkov </w:t>
      </w:r>
      <w:r w:rsidR="00182E53">
        <w:rPr>
          <w:rFonts w:ascii="Arial" w:hAnsi="Arial" w:cs="Arial"/>
          <w:bCs/>
          <w:sz w:val="20"/>
          <w:szCs w:val="20"/>
        </w:rPr>
        <w:t xml:space="preserve">izvedel </w:t>
      </w:r>
      <w:r w:rsidR="00EE32D2" w:rsidRPr="00265F8B">
        <w:rPr>
          <w:rFonts w:ascii="Arial" w:hAnsi="Arial" w:cs="Arial"/>
          <w:bCs/>
          <w:sz w:val="20"/>
          <w:szCs w:val="20"/>
        </w:rPr>
        <w:t>najmanj dva piezometra na lokacijo</w:t>
      </w:r>
      <w:r w:rsidR="00C7450A">
        <w:rPr>
          <w:rFonts w:ascii="Arial" w:hAnsi="Arial" w:cs="Arial"/>
          <w:bCs/>
          <w:sz w:val="20"/>
          <w:szCs w:val="20"/>
        </w:rPr>
        <w:t xml:space="preserve"> in</w:t>
      </w:r>
      <w:r w:rsidR="005632FB">
        <w:rPr>
          <w:rFonts w:ascii="Arial" w:hAnsi="Arial" w:cs="Arial"/>
          <w:bCs/>
          <w:sz w:val="20"/>
          <w:szCs w:val="20"/>
        </w:rPr>
        <w:t xml:space="preserve"> </w:t>
      </w:r>
      <w:r w:rsidR="00EE32D2" w:rsidRPr="00265F8B">
        <w:rPr>
          <w:rFonts w:ascii="Arial" w:hAnsi="Arial" w:cs="Arial"/>
          <w:bCs/>
          <w:sz w:val="20"/>
          <w:szCs w:val="20"/>
        </w:rPr>
        <w:t>hidravličn</w:t>
      </w:r>
      <w:r w:rsidR="00C7450A">
        <w:rPr>
          <w:rFonts w:ascii="Arial" w:hAnsi="Arial" w:cs="Arial"/>
          <w:bCs/>
          <w:sz w:val="20"/>
          <w:szCs w:val="20"/>
        </w:rPr>
        <w:t>e</w:t>
      </w:r>
      <w:r w:rsidR="00EE32D2" w:rsidRPr="00265F8B">
        <w:rPr>
          <w:rFonts w:ascii="Arial" w:hAnsi="Arial" w:cs="Arial"/>
          <w:bCs/>
          <w:sz w:val="20"/>
          <w:szCs w:val="20"/>
        </w:rPr>
        <w:t xml:space="preserve"> poizkus</w:t>
      </w:r>
      <w:r w:rsidR="00C7450A">
        <w:rPr>
          <w:rFonts w:ascii="Arial" w:hAnsi="Arial" w:cs="Arial"/>
          <w:bCs/>
          <w:sz w:val="20"/>
          <w:szCs w:val="20"/>
        </w:rPr>
        <w:t>e</w:t>
      </w:r>
      <w:r w:rsidR="00A33F51" w:rsidRPr="00265F8B">
        <w:rPr>
          <w:rFonts w:ascii="Arial" w:hAnsi="Arial" w:cs="Arial"/>
          <w:bCs/>
          <w:sz w:val="20"/>
          <w:szCs w:val="20"/>
        </w:rPr>
        <w:t>.</w:t>
      </w:r>
    </w:p>
    <w:p w14:paraId="29EB8ADE" w14:textId="77777777" w:rsidR="00EE32D2" w:rsidRPr="00BC1DF0" w:rsidRDefault="00EE32D2" w:rsidP="00363D16">
      <w:pPr>
        <w:pStyle w:val="Odstavekseznama"/>
        <w:spacing w:before="60" w:after="60" w:line="260" w:lineRule="exact"/>
        <w:ind w:left="993" w:hanging="426"/>
        <w:jc w:val="both"/>
        <w:rPr>
          <w:rFonts w:ascii="Arial" w:hAnsi="Arial" w:cs="Arial"/>
          <w:bCs/>
          <w:sz w:val="20"/>
          <w:szCs w:val="20"/>
        </w:rPr>
      </w:pPr>
    </w:p>
    <w:p w14:paraId="4C3B2EA7" w14:textId="7F45E084" w:rsidR="00EE32D2" w:rsidRPr="00363D16" w:rsidRDefault="00265F8B" w:rsidP="00363D16">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Pr="00363D16">
        <w:rPr>
          <w:rFonts w:ascii="Arial" w:hAnsi="Arial" w:cs="Arial"/>
          <w:b/>
          <w:sz w:val="20"/>
          <w:szCs w:val="20"/>
        </w:rPr>
        <w:t xml:space="preserve">trokovnjak </w:t>
      </w:r>
      <w:r w:rsidR="00EE32D2" w:rsidRPr="00363D16">
        <w:rPr>
          <w:rFonts w:ascii="Arial" w:hAnsi="Arial" w:cs="Arial"/>
          <w:b/>
          <w:sz w:val="20"/>
          <w:szCs w:val="20"/>
        </w:rPr>
        <w:t xml:space="preserve">s področja geoloških raziskav - geološko-geomehanske (GG) in hidrogeološke (HG) preiskave z izvedbo kemijskih analiz nasutij in podzemne vode na lokacijah nasutij iz industrije: </w:t>
      </w:r>
      <w:r w:rsidR="00EE32D2" w:rsidRPr="00363D16">
        <w:rPr>
          <w:rFonts w:ascii="Arial" w:hAnsi="Arial" w:cs="Arial"/>
          <w:sz w:val="20"/>
          <w:szCs w:val="20"/>
        </w:rPr>
        <w:t>najmanj VII. raven izobrazbe (univerzitetna ali 2. bolonjska stopnja),</w:t>
      </w:r>
      <w:r w:rsidR="00EE32D2" w:rsidRPr="00363D16">
        <w:rPr>
          <w:rFonts w:ascii="Arial" w:eastAsia="Calibri" w:hAnsi="Arial" w:cs="Arial"/>
          <w:sz w:val="20"/>
          <w:szCs w:val="20"/>
        </w:rPr>
        <w:t xml:space="preserve"> naravoslovno tehnične smeri (smer: hidrogeologija, inženirska geologija, geotehnologija ali geomehanika), najmanj tremi leti izkušenj na tem področju dela</w:t>
      </w:r>
      <w:r w:rsidR="00EE32D2" w:rsidRPr="00363D16">
        <w:rPr>
          <w:rFonts w:ascii="Arial" w:hAnsi="Arial" w:cs="Arial"/>
          <w:sz w:val="20"/>
          <w:szCs w:val="20"/>
        </w:rPr>
        <w:t>, vpisan v imenik pooblaščenih inženirjev pri IZS, z aktivnim poklicnim nazivom pooblaščeni inženir (PI).</w:t>
      </w:r>
    </w:p>
    <w:p w14:paraId="1579ABDD" w14:textId="5047F145" w:rsidR="00EE32D2" w:rsidRPr="00BC1DF0" w:rsidRDefault="00265F8B" w:rsidP="00665097">
      <w:pPr>
        <w:spacing w:before="60" w:after="60" w:line="260" w:lineRule="exact"/>
        <w:ind w:left="993"/>
        <w:jc w:val="both"/>
        <w:rPr>
          <w:rFonts w:ascii="Arial" w:hAnsi="Arial" w:cs="Arial"/>
          <w:bCs/>
          <w:sz w:val="20"/>
          <w:szCs w:val="20"/>
        </w:rPr>
      </w:pPr>
      <w:r>
        <w:rPr>
          <w:rFonts w:ascii="Arial" w:eastAsia="Calibri" w:hAnsi="Arial" w:cs="Arial"/>
          <w:sz w:val="20"/>
          <w:szCs w:val="20"/>
        </w:rPr>
        <w:t>Zahtevane reference</w:t>
      </w:r>
      <w:r w:rsidR="00EE32D2" w:rsidRPr="00BC1DF0">
        <w:rPr>
          <w:rFonts w:ascii="Arial" w:hAnsi="Arial" w:cs="Arial"/>
          <w:bCs/>
          <w:sz w:val="20"/>
          <w:szCs w:val="20"/>
        </w:rPr>
        <w:t>: v zadnjih 10 letih,</w:t>
      </w:r>
      <w:r w:rsidR="00EE32D2" w:rsidRPr="00BC1DF0">
        <w:t xml:space="preserve"> </w:t>
      </w:r>
      <w:r w:rsidR="00EE32D2" w:rsidRPr="00BC1DF0">
        <w:rPr>
          <w:rFonts w:ascii="Arial" w:hAnsi="Arial" w:cs="Arial"/>
          <w:bCs/>
          <w:sz w:val="20"/>
          <w:szCs w:val="20"/>
        </w:rPr>
        <w:t>šteto od dneva objave obvestila o naročilu na Portalu javnih naročil, izkazuje najmanj dve</w:t>
      </w:r>
      <w:r w:rsidR="00182E53">
        <w:rPr>
          <w:rFonts w:ascii="Arial" w:hAnsi="Arial" w:cs="Arial"/>
          <w:bCs/>
          <w:sz w:val="20"/>
          <w:szCs w:val="20"/>
        </w:rPr>
        <w:t xml:space="preserve"> (2)</w:t>
      </w:r>
      <w:r w:rsidR="00EE32D2" w:rsidRPr="00BC1DF0">
        <w:rPr>
          <w:rFonts w:ascii="Arial" w:hAnsi="Arial" w:cs="Arial"/>
          <w:bCs/>
          <w:sz w:val="20"/>
          <w:szCs w:val="20"/>
        </w:rPr>
        <w:t xml:space="preserve"> referenci</w:t>
      </w:r>
      <w:r w:rsidR="005E50C2">
        <w:rPr>
          <w:rFonts w:ascii="Arial" w:hAnsi="Arial" w:cs="Arial"/>
          <w:bCs/>
          <w:sz w:val="20"/>
          <w:szCs w:val="20"/>
        </w:rPr>
        <w:t>,</w:t>
      </w:r>
      <w:r w:rsidR="00EE32D2" w:rsidRPr="00BC1DF0">
        <w:rPr>
          <w:rFonts w:ascii="Arial" w:hAnsi="Arial" w:cs="Arial"/>
          <w:bCs/>
          <w:sz w:val="20"/>
          <w:szCs w:val="20"/>
        </w:rPr>
        <w:t xml:space="preserve"> </w:t>
      </w:r>
      <w:r>
        <w:rPr>
          <w:rFonts w:ascii="Arial" w:hAnsi="Arial" w:cs="Arial"/>
          <w:bCs/>
          <w:sz w:val="20"/>
          <w:szCs w:val="20"/>
        </w:rPr>
        <w:t>in sicer</w:t>
      </w:r>
      <w:r w:rsidR="00EE32D2" w:rsidRPr="00BC1DF0">
        <w:rPr>
          <w:rFonts w:ascii="Arial" w:hAnsi="Arial" w:cs="Arial"/>
          <w:bCs/>
          <w:sz w:val="20"/>
          <w:szCs w:val="20"/>
        </w:rPr>
        <w:t>:</w:t>
      </w:r>
    </w:p>
    <w:p w14:paraId="77C3060A" w14:textId="3367B5C7" w:rsidR="00EE32D2" w:rsidRPr="00BC1DF0" w:rsidRDefault="00265F8B" w:rsidP="00665097">
      <w:pPr>
        <w:pStyle w:val="Odstavekseznama"/>
        <w:numPr>
          <w:ilvl w:val="0"/>
          <w:numId w:val="37"/>
        </w:numPr>
        <w:spacing w:before="60" w:after="60" w:line="260" w:lineRule="exact"/>
        <w:ind w:left="1701" w:hanging="708"/>
        <w:jc w:val="both"/>
        <w:rPr>
          <w:rFonts w:ascii="Arial" w:hAnsi="Arial" w:cs="Arial"/>
          <w:bCs/>
          <w:sz w:val="20"/>
          <w:szCs w:val="20"/>
        </w:rPr>
      </w:pPr>
      <w:r>
        <w:rPr>
          <w:rFonts w:ascii="Arial" w:hAnsi="Arial" w:cs="Arial"/>
          <w:bCs/>
          <w:sz w:val="20"/>
          <w:szCs w:val="20"/>
        </w:rPr>
        <w:t>da je kot odgovorni nosilec za</w:t>
      </w:r>
      <w:r w:rsidR="00EE32D2" w:rsidRPr="00BC1DF0">
        <w:rPr>
          <w:rFonts w:ascii="Arial" w:hAnsi="Arial" w:cs="Arial"/>
          <w:bCs/>
          <w:sz w:val="20"/>
          <w:szCs w:val="20"/>
        </w:rPr>
        <w:t xml:space="preserve"> izvedbo </w:t>
      </w:r>
      <w:r w:rsidR="00EE32D2" w:rsidRPr="008406BA">
        <w:rPr>
          <w:rFonts w:ascii="Arial" w:hAnsi="Arial" w:cs="Arial"/>
          <w:bCs/>
          <w:sz w:val="20"/>
          <w:szCs w:val="20"/>
        </w:rPr>
        <w:t>geološko-</w:t>
      </w:r>
      <w:r w:rsidR="00725468" w:rsidRPr="008406BA">
        <w:rPr>
          <w:rFonts w:ascii="Arial" w:hAnsi="Arial" w:cs="Arial"/>
          <w:bCs/>
          <w:sz w:val="20"/>
          <w:szCs w:val="20"/>
        </w:rPr>
        <w:t xml:space="preserve">geomehanskih </w:t>
      </w:r>
      <w:r w:rsidR="00EE32D2" w:rsidRPr="008406BA">
        <w:rPr>
          <w:rFonts w:ascii="Arial" w:hAnsi="Arial" w:cs="Arial"/>
          <w:bCs/>
          <w:sz w:val="20"/>
          <w:szCs w:val="20"/>
        </w:rPr>
        <w:t xml:space="preserve">in </w:t>
      </w:r>
      <w:r w:rsidR="00725468" w:rsidRPr="008406BA">
        <w:rPr>
          <w:rFonts w:ascii="Arial" w:hAnsi="Arial" w:cs="Arial"/>
          <w:bCs/>
          <w:sz w:val="20"/>
          <w:szCs w:val="20"/>
        </w:rPr>
        <w:t>hidrogeološk</w:t>
      </w:r>
      <w:r w:rsidR="00725468" w:rsidRPr="0052223B">
        <w:rPr>
          <w:rFonts w:ascii="Arial" w:hAnsi="Arial" w:cs="Arial"/>
          <w:bCs/>
          <w:sz w:val="20"/>
          <w:szCs w:val="20"/>
        </w:rPr>
        <w:t>ih</w:t>
      </w:r>
      <w:r w:rsidR="00725468" w:rsidRPr="00BC1DF0">
        <w:rPr>
          <w:rFonts w:ascii="Arial" w:hAnsi="Arial" w:cs="Arial"/>
          <w:bCs/>
          <w:sz w:val="20"/>
          <w:szCs w:val="20"/>
        </w:rPr>
        <w:t xml:space="preserve"> </w:t>
      </w:r>
      <w:r w:rsidR="00EE32D2" w:rsidRPr="00BC1DF0">
        <w:rPr>
          <w:rFonts w:ascii="Arial" w:hAnsi="Arial" w:cs="Arial"/>
          <w:bCs/>
          <w:sz w:val="20"/>
          <w:szCs w:val="20"/>
        </w:rPr>
        <w:t xml:space="preserve">preiskav </w:t>
      </w:r>
      <w:r>
        <w:rPr>
          <w:rFonts w:ascii="Arial" w:hAnsi="Arial" w:cs="Arial"/>
          <w:bCs/>
          <w:sz w:val="20"/>
          <w:szCs w:val="20"/>
        </w:rPr>
        <w:t>izvedel</w:t>
      </w:r>
      <w:r w:rsidR="00EE32D2" w:rsidRPr="00BC1DF0">
        <w:rPr>
          <w:rFonts w:ascii="Arial" w:hAnsi="Arial" w:cs="Arial"/>
          <w:bCs/>
          <w:sz w:val="20"/>
          <w:szCs w:val="20"/>
        </w:rPr>
        <w:t xml:space="preserve"> kemijsk</w:t>
      </w:r>
      <w:r>
        <w:rPr>
          <w:rFonts w:ascii="Arial" w:hAnsi="Arial" w:cs="Arial"/>
          <w:bCs/>
          <w:sz w:val="20"/>
          <w:szCs w:val="20"/>
        </w:rPr>
        <w:t>e</w:t>
      </w:r>
      <w:r w:rsidR="00EE32D2" w:rsidRPr="00BC1DF0">
        <w:rPr>
          <w:rFonts w:ascii="Arial" w:hAnsi="Arial" w:cs="Arial"/>
          <w:bCs/>
          <w:sz w:val="20"/>
          <w:szCs w:val="20"/>
        </w:rPr>
        <w:t xml:space="preserve"> analiz</w:t>
      </w:r>
      <w:r>
        <w:rPr>
          <w:rFonts w:ascii="Arial" w:hAnsi="Arial" w:cs="Arial"/>
          <w:bCs/>
          <w:sz w:val="20"/>
          <w:szCs w:val="20"/>
        </w:rPr>
        <w:t>e</w:t>
      </w:r>
      <w:r w:rsidR="00EE32D2" w:rsidRPr="00BC1DF0">
        <w:rPr>
          <w:rFonts w:ascii="Arial" w:hAnsi="Arial" w:cs="Arial"/>
          <w:bCs/>
          <w:sz w:val="20"/>
          <w:szCs w:val="20"/>
        </w:rPr>
        <w:t xml:space="preserve"> nasutij in podzemne vode na lokacijah nasutij iz industrije</w:t>
      </w:r>
      <w:r w:rsidR="00665097">
        <w:rPr>
          <w:rFonts w:ascii="Arial" w:hAnsi="Arial" w:cs="Arial"/>
          <w:bCs/>
          <w:sz w:val="20"/>
          <w:szCs w:val="20"/>
        </w:rPr>
        <w:t>.</w:t>
      </w:r>
      <w:r>
        <w:rPr>
          <w:rFonts w:ascii="Arial" w:hAnsi="Arial" w:cs="Arial"/>
          <w:bCs/>
          <w:sz w:val="20"/>
          <w:szCs w:val="20"/>
        </w:rPr>
        <w:t xml:space="preserve"> </w:t>
      </w:r>
    </w:p>
    <w:p w14:paraId="0FCB95C9" w14:textId="77777777" w:rsidR="00EE32D2" w:rsidRPr="00BC1DF0" w:rsidRDefault="00EE32D2" w:rsidP="00363D16">
      <w:pPr>
        <w:spacing w:after="60" w:line="260" w:lineRule="exact"/>
        <w:ind w:left="993" w:hanging="426"/>
        <w:jc w:val="both"/>
        <w:rPr>
          <w:rFonts w:ascii="Arial" w:eastAsia="Calibri" w:hAnsi="Arial" w:cs="Arial"/>
          <w:sz w:val="20"/>
          <w:szCs w:val="20"/>
        </w:rPr>
      </w:pPr>
    </w:p>
    <w:p w14:paraId="103E0615" w14:textId="22480B91" w:rsidR="00EE32D2" w:rsidRPr="00725468" w:rsidRDefault="001B0DDF" w:rsidP="00182E53">
      <w:pPr>
        <w:pStyle w:val="Odstavekseznama"/>
        <w:numPr>
          <w:ilvl w:val="1"/>
          <w:numId w:val="39"/>
        </w:numPr>
        <w:spacing w:before="60" w:after="60" w:line="260" w:lineRule="exact"/>
        <w:ind w:left="993" w:hanging="426"/>
        <w:jc w:val="both"/>
        <w:rPr>
          <w:rFonts w:ascii="Arial" w:hAnsi="Arial" w:cs="Arial"/>
          <w:b/>
          <w:sz w:val="20"/>
          <w:szCs w:val="20"/>
        </w:rPr>
      </w:pPr>
      <w:r w:rsidRPr="00725468">
        <w:rPr>
          <w:rFonts w:ascii="Arial" w:hAnsi="Arial" w:cs="Arial"/>
          <w:b/>
          <w:sz w:val="20"/>
          <w:szCs w:val="20"/>
        </w:rPr>
        <w:t>S</w:t>
      </w:r>
      <w:r w:rsidR="00EE32D2" w:rsidRPr="00725468">
        <w:rPr>
          <w:rFonts w:ascii="Arial" w:hAnsi="Arial" w:cs="Arial"/>
          <w:b/>
          <w:sz w:val="20"/>
          <w:szCs w:val="20"/>
        </w:rPr>
        <w:t xml:space="preserve">trokovnjak s področja vodarstva - </w:t>
      </w:r>
      <w:r w:rsidR="00EE32D2" w:rsidRPr="00725468">
        <w:rPr>
          <w:rFonts w:ascii="Arial" w:eastAsia="Calibri" w:hAnsi="Arial" w:cs="Arial"/>
          <w:b/>
          <w:sz w:val="20"/>
          <w:szCs w:val="20"/>
        </w:rPr>
        <w:t>hidrološko hidravlične študije, karte poplavne nevarnosti</w:t>
      </w:r>
      <w:r w:rsidR="00EE32D2" w:rsidRPr="00725468">
        <w:rPr>
          <w:rFonts w:ascii="Arial" w:hAnsi="Arial" w:cs="Arial"/>
          <w:b/>
          <w:sz w:val="20"/>
          <w:szCs w:val="20"/>
        </w:rPr>
        <w:t>:</w:t>
      </w:r>
      <w:r w:rsidR="00EE32D2" w:rsidRPr="00725468">
        <w:rPr>
          <w:rFonts w:ascii="Arial" w:hAnsi="Arial" w:cs="Arial"/>
          <w:sz w:val="20"/>
          <w:szCs w:val="20"/>
        </w:rPr>
        <w:t xml:space="preserve"> najmanj VII. raven izobrazbe (univerzitetna ali 2. bolonjska stopnja) naravoslovno tehnične smeri (smer: vodarstvo in komunalno inženirstvo ali gradbeništvo), najmanj tremi leti izkušenj na tem področju dela, in mora biti vpisan v register pooblaščenih inženirjev pri pristojni inženirski zbornici</w:t>
      </w:r>
      <w:r w:rsidR="00CC581B" w:rsidRPr="00725468">
        <w:rPr>
          <w:rFonts w:ascii="Arial" w:hAnsi="Arial" w:cs="Arial"/>
          <w:sz w:val="20"/>
          <w:szCs w:val="20"/>
        </w:rPr>
        <w:t>, z aktivnim poklicnim nazivom pooblaščeni inženir (PI).</w:t>
      </w:r>
    </w:p>
    <w:p w14:paraId="367C00BD" w14:textId="6F9F9F89" w:rsidR="00EE32D2" w:rsidRPr="00BC1DF0" w:rsidRDefault="00265F8B" w:rsidP="0048606A">
      <w:pPr>
        <w:pStyle w:val="Odstavekseznama"/>
        <w:spacing w:after="60" w:line="260" w:lineRule="exact"/>
        <w:ind w:left="993"/>
        <w:jc w:val="both"/>
        <w:rPr>
          <w:rFonts w:ascii="Arial" w:eastAsia="Calibri" w:hAnsi="Arial" w:cs="Arial"/>
          <w:sz w:val="20"/>
          <w:szCs w:val="20"/>
        </w:rPr>
      </w:pPr>
      <w:bookmarkStart w:id="127" w:name="_Hlk160011088"/>
      <w:r>
        <w:rPr>
          <w:rFonts w:ascii="Arial" w:eastAsia="Calibri" w:hAnsi="Arial" w:cs="Arial"/>
          <w:sz w:val="20"/>
          <w:szCs w:val="20"/>
        </w:rPr>
        <w:t>Zahtevane reference</w:t>
      </w:r>
      <w:bookmarkEnd w:id="127"/>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Pr>
          <w:rFonts w:ascii="Arial" w:eastAsia="Calibri" w:hAnsi="Arial" w:cs="Arial"/>
          <w:sz w:val="20"/>
          <w:szCs w:val="20"/>
        </w:rPr>
        <w:t>in sicer</w:t>
      </w:r>
      <w:r w:rsidR="00EE32D2" w:rsidRPr="00BC1DF0">
        <w:rPr>
          <w:rFonts w:ascii="Arial" w:eastAsia="Calibri" w:hAnsi="Arial" w:cs="Arial"/>
          <w:sz w:val="20"/>
          <w:szCs w:val="20"/>
        </w:rPr>
        <w:t>:</w:t>
      </w:r>
    </w:p>
    <w:p w14:paraId="4E351379" w14:textId="615D6EC0" w:rsidR="00EE32D2" w:rsidRPr="00BC1DF0" w:rsidRDefault="00265F8B" w:rsidP="0048606A">
      <w:pPr>
        <w:pStyle w:val="Odstavekseznama"/>
        <w:numPr>
          <w:ilvl w:val="0"/>
          <w:numId w:val="37"/>
        </w:numPr>
        <w:spacing w:after="60" w:line="260" w:lineRule="exact"/>
        <w:ind w:left="1560" w:hanging="567"/>
        <w:jc w:val="both"/>
        <w:rPr>
          <w:rFonts w:ascii="Arial" w:eastAsia="Calibri" w:hAnsi="Arial" w:cs="Arial"/>
          <w:sz w:val="20"/>
          <w:szCs w:val="20"/>
        </w:rPr>
      </w:pPr>
      <w:r>
        <w:rPr>
          <w:rFonts w:ascii="Arial" w:eastAsia="Calibri" w:hAnsi="Arial" w:cs="Arial"/>
          <w:sz w:val="20"/>
          <w:szCs w:val="20"/>
        </w:rPr>
        <w:t>da je kot odgovorn</w:t>
      </w:r>
      <w:r w:rsidR="00182E53">
        <w:rPr>
          <w:rFonts w:ascii="Arial" w:eastAsia="Calibri" w:hAnsi="Arial" w:cs="Arial"/>
          <w:sz w:val="20"/>
          <w:szCs w:val="20"/>
        </w:rPr>
        <w:t>a oseba</w:t>
      </w:r>
      <w:r>
        <w:rPr>
          <w:rFonts w:ascii="Arial" w:eastAsia="Calibri" w:hAnsi="Arial" w:cs="Arial"/>
          <w:sz w:val="20"/>
          <w:szCs w:val="20"/>
        </w:rPr>
        <w:t xml:space="preserve"> izdelal</w:t>
      </w:r>
      <w:r w:rsidR="00EE32D2" w:rsidRPr="00BC1DF0">
        <w:rPr>
          <w:rFonts w:ascii="Arial" w:eastAsia="Calibri" w:hAnsi="Arial" w:cs="Arial"/>
          <w:sz w:val="20"/>
          <w:szCs w:val="20"/>
        </w:rPr>
        <w:t xml:space="preserve"> hidrološko </w:t>
      </w:r>
      <w:r w:rsidR="003856D0" w:rsidRPr="00BC1DF0">
        <w:rPr>
          <w:rFonts w:ascii="Arial" w:eastAsia="Calibri" w:hAnsi="Arial" w:cs="Arial"/>
          <w:sz w:val="20"/>
          <w:szCs w:val="20"/>
        </w:rPr>
        <w:t>hidravličn</w:t>
      </w:r>
      <w:r w:rsidR="003856D0">
        <w:rPr>
          <w:rFonts w:ascii="Arial" w:eastAsia="Calibri" w:hAnsi="Arial" w:cs="Arial"/>
          <w:sz w:val="20"/>
          <w:szCs w:val="20"/>
        </w:rPr>
        <w:t>o</w:t>
      </w:r>
      <w:r w:rsidR="003856D0" w:rsidRPr="00BC1DF0">
        <w:rPr>
          <w:rFonts w:ascii="Arial" w:eastAsia="Calibri" w:hAnsi="Arial" w:cs="Arial"/>
          <w:sz w:val="20"/>
          <w:szCs w:val="20"/>
        </w:rPr>
        <w:t xml:space="preserve"> študij</w:t>
      </w:r>
      <w:r w:rsidR="003856D0">
        <w:rPr>
          <w:rFonts w:ascii="Arial" w:eastAsia="Calibri" w:hAnsi="Arial" w:cs="Arial"/>
          <w:sz w:val="20"/>
          <w:szCs w:val="20"/>
        </w:rPr>
        <w:t xml:space="preserve">o </w:t>
      </w:r>
      <w:r w:rsidR="00EE32D2" w:rsidRPr="00BC1DF0">
        <w:rPr>
          <w:rFonts w:ascii="Arial" w:eastAsia="Calibri" w:hAnsi="Arial" w:cs="Arial"/>
          <w:sz w:val="20"/>
          <w:szCs w:val="20"/>
        </w:rPr>
        <w:t>s kartami poplavne nevarnosti in razredov poplavne nevarnosti</w:t>
      </w:r>
      <w:r w:rsidR="006D02E1" w:rsidRPr="00BC1DF0">
        <w:rPr>
          <w:rFonts w:ascii="Arial" w:eastAsia="Calibri" w:hAnsi="Arial" w:cs="Arial"/>
          <w:sz w:val="20"/>
          <w:szCs w:val="20"/>
        </w:rPr>
        <w:t>.</w:t>
      </w:r>
    </w:p>
    <w:p w14:paraId="6538E75D" w14:textId="77777777" w:rsidR="00EE32D2" w:rsidRPr="00BC1DF0" w:rsidRDefault="00EE32D2" w:rsidP="00363D16">
      <w:pPr>
        <w:pStyle w:val="datumtevilka"/>
        <w:ind w:left="993" w:hanging="426"/>
      </w:pPr>
    </w:p>
    <w:p w14:paraId="5310D5E4" w14:textId="7503905E" w:rsidR="00EE32D2" w:rsidRPr="00725468" w:rsidRDefault="001B0DDF" w:rsidP="00182E53">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lastRenderedPageBreak/>
        <w:t>S</w:t>
      </w:r>
      <w:r w:rsidR="00EE32D2" w:rsidRPr="00363D16">
        <w:rPr>
          <w:rFonts w:ascii="Arial" w:hAnsi="Arial" w:cs="Arial"/>
          <w:b/>
          <w:sz w:val="20"/>
          <w:szCs w:val="20"/>
        </w:rPr>
        <w:t xml:space="preserve">trokovnjak s področja vodarstva - </w:t>
      </w:r>
      <w:r w:rsidR="00EE32D2" w:rsidRPr="00363D16">
        <w:rPr>
          <w:rFonts w:ascii="Arial" w:eastAsia="Calibri" w:hAnsi="Arial" w:cs="Arial"/>
          <w:b/>
          <w:sz w:val="20"/>
          <w:szCs w:val="20"/>
        </w:rPr>
        <w:t>projektiranje pregradnih VV nasipov</w:t>
      </w:r>
      <w:r w:rsidR="00EE32D2" w:rsidRPr="003856D0">
        <w:rPr>
          <w:rFonts w:ascii="Arial" w:eastAsia="Calibri" w:hAnsi="Arial" w:cs="Arial"/>
          <w:b/>
          <w:sz w:val="20"/>
          <w:szCs w:val="20"/>
        </w:rPr>
        <w:t>:</w:t>
      </w:r>
      <w:r w:rsidR="00EE32D2" w:rsidRPr="00665097">
        <w:rPr>
          <w:rFonts w:ascii="Arial" w:eastAsia="Calibri" w:hAnsi="Arial" w:cs="Arial"/>
          <w:b/>
          <w:sz w:val="20"/>
          <w:szCs w:val="20"/>
        </w:rPr>
        <w:t xml:space="preserve"> </w:t>
      </w:r>
      <w:r w:rsidR="00EE32D2" w:rsidRPr="00363D16">
        <w:rPr>
          <w:rFonts w:ascii="Arial" w:hAnsi="Arial" w:cs="Arial"/>
          <w:sz w:val="20"/>
          <w:szCs w:val="20"/>
        </w:rPr>
        <w:t xml:space="preserve">najmanj VII. raven izobrazbe (univerzitetna ali 2. bolonjska stopnja) naravoslovno tehnične smeri (smer: vodarstvo in komunalno inženirstvo ali gradbeništvo), najmanj tremi leti izkušenj na tem področju dela </w:t>
      </w:r>
      <w:r w:rsidR="00CC581B">
        <w:rPr>
          <w:rFonts w:ascii="Arial" w:hAnsi="Arial" w:cs="Arial"/>
          <w:sz w:val="20"/>
          <w:szCs w:val="20"/>
        </w:rPr>
        <w:t xml:space="preserve">in </w:t>
      </w:r>
      <w:r w:rsidR="00EE32D2" w:rsidRPr="00363D16">
        <w:rPr>
          <w:rFonts w:ascii="Arial" w:hAnsi="Arial" w:cs="Arial"/>
          <w:sz w:val="20"/>
          <w:szCs w:val="20"/>
        </w:rPr>
        <w:t>mora biti vpisan v register pooblaščenih inženirjev pri pristojni inženirski zbornici</w:t>
      </w:r>
      <w:r w:rsidR="00CC581B" w:rsidRPr="00CC581B">
        <w:rPr>
          <w:rFonts w:ascii="Arial" w:hAnsi="Arial" w:cs="Arial"/>
          <w:sz w:val="20"/>
          <w:szCs w:val="20"/>
        </w:rPr>
        <w:t xml:space="preserve"> </w:t>
      </w:r>
      <w:r w:rsidR="00CC581B" w:rsidRPr="00363D16">
        <w:rPr>
          <w:rFonts w:ascii="Arial" w:hAnsi="Arial" w:cs="Arial"/>
          <w:sz w:val="20"/>
          <w:szCs w:val="20"/>
        </w:rPr>
        <w:t>z aktivnim poklicnim nazivom pooblaščeni inženir (PI).</w:t>
      </w:r>
    </w:p>
    <w:p w14:paraId="47EA7660" w14:textId="0321C289" w:rsidR="00EE32D2" w:rsidRPr="00BC1DF0" w:rsidRDefault="0048606A" w:rsidP="00665097">
      <w:pPr>
        <w:pStyle w:val="Odstavekseznama"/>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w:t>
      </w:r>
      <w:r w:rsidR="00182E53">
        <w:rPr>
          <w:rFonts w:ascii="Arial" w:eastAsia="Calibri" w:hAnsi="Arial" w:cs="Arial"/>
          <w:sz w:val="20"/>
          <w:szCs w:val="20"/>
        </w:rPr>
        <w:t xml:space="preserve"> (2)</w:t>
      </w:r>
      <w:r w:rsidR="00EE32D2" w:rsidRPr="00BC1DF0">
        <w:rPr>
          <w:rFonts w:ascii="Arial" w:eastAsia="Calibri" w:hAnsi="Arial" w:cs="Arial"/>
          <w:sz w:val="20"/>
          <w:szCs w:val="20"/>
        </w:rPr>
        <w:t xml:space="preser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3856D0">
        <w:rPr>
          <w:rFonts w:ascii="Arial" w:eastAsia="Calibri" w:hAnsi="Arial" w:cs="Arial"/>
          <w:sz w:val="20"/>
          <w:szCs w:val="20"/>
        </w:rPr>
        <w:t>in sicer</w:t>
      </w:r>
      <w:r w:rsidR="00EE32D2" w:rsidRPr="00BC1DF0">
        <w:rPr>
          <w:rFonts w:ascii="Arial" w:eastAsia="Calibri" w:hAnsi="Arial" w:cs="Arial"/>
          <w:sz w:val="20"/>
          <w:szCs w:val="20"/>
        </w:rPr>
        <w:t>:</w:t>
      </w:r>
    </w:p>
    <w:p w14:paraId="08CC25F5" w14:textId="2224C079" w:rsidR="00EE32D2" w:rsidRPr="00BC1DF0" w:rsidRDefault="003856D0" w:rsidP="0048606A">
      <w:pPr>
        <w:pStyle w:val="Odstavekseznama"/>
        <w:numPr>
          <w:ilvl w:val="0"/>
          <w:numId w:val="37"/>
        </w:numPr>
        <w:spacing w:after="60" w:line="260" w:lineRule="exact"/>
        <w:ind w:left="1418" w:hanging="425"/>
        <w:jc w:val="both"/>
        <w:rPr>
          <w:rFonts w:ascii="Arial" w:eastAsia="Calibri" w:hAnsi="Arial" w:cs="Arial"/>
          <w:sz w:val="20"/>
          <w:szCs w:val="20"/>
        </w:rPr>
      </w:pPr>
      <w:r>
        <w:rPr>
          <w:rFonts w:ascii="Arial" w:eastAsia="Calibri" w:hAnsi="Arial" w:cs="Arial"/>
          <w:sz w:val="20"/>
          <w:szCs w:val="20"/>
        </w:rPr>
        <w:t>da je kot odgovorn</w:t>
      </w:r>
      <w:r w:rsidR="00182E53">
        <w:rPr>
          <w:rFonts w:ascii="Arial" w:eastAsia="Calibri" w:hAnsi="Arial" w:cs="Arial"/>
          <w:sz w:val="20"/>
          <w:szCs w:val="20"/>
        </w:rPr>
        <w:t>a oseba</w:t>
      </w:r>
      <w:r>
        <w:rPr>
          <w:rFonts w:ascii="Arial" w:eastAsia="Calibri" w:hAnsi="Arial" w:cs="Arial"/>
          <w:sz w:val="20"/>
          <w:szCs w:val="20"/>
        </w:rPr>
        <w:t xml:space="preserve"> izdelal </w:t>
      </w:r>
      <w:r w:rsidR="00EE32D2" w:rsidRPr="00BC1DF0">
        <w:rPr>
          <w:rFonts w:ascii="Arial" w:eastAsia="Calibri" w:hAnsi="Arial" w:cs="Arial"/>
          <w:sz w:val="20"/>
          <w:szCs w:val="20"/>
        </w:rPr>
        <w:t>načrt pregradnih ali visokovodnih nasipov višine najmanj 2</w:t>
      </w:r>
      <w:r w:rsidR="00182E53">
        <w:rPr>
          <w:rFonts w:ascii="Arial" w:eastAsia="Calibri" w:hAnsi="Arial" w:cs="Arial"/>
          <w:sz w:val="20"/>
          <w:szCs w:val="20"/>
        </w:rPr>
        <w:t xml:space="preserve"> </w:t>
      </w:r>
      <w:r w:rsidR="00EE32D2" w:rsidRPr="00BC1DF0">
        <w:rPr>
          <w:rFonts w:ascii="Arial" w:eastAsia="Calibri" w:hAnsi="Arial" w:cs="Arial"/>
          <w:sz w:val="20"/>
          <w:szCs w:val="20"/>
        </w:rPr>
        <w:t>m in dolžine najmanj 400</w:t>
      </w:r>
      <w:r w:rsidR="00182E53">
        <w:rPr>
          <w:rFonts w:ascii="Arial" w:eastAsia="Calibri" w:hAnsi="Arial" w:cs="Arial"/>
          <w:sz w:val="20"/>
          <w:szCs w:val="20"/>
        </w:rPr>
        <w:t xml:space="preserve"> </w:t>
      </w:r>
      <w:r w:rsidR="00EE32D2" w:rsidRPr="00BC1DF0">
        <w:rPr>
          <w:rFonts w:ascii="Arial" w:eastAsia="Calibri" w:hAnsi="Arial" w:cs="Arial"/>
          <w:sz w:val="20"/>
          <w:szCs w:val="20"/>
        </w:rPr>
        <w:t>m</w:t>
      </w:r>
      <w:r w:rsidR="00363D16">
        <w:rPr>
          <w:rFonts w:ascii="Arial" w:eastAsia="Calibri" w:hAnsi="Arial" w:cs="Arial"/>
          <w:sz w:val="20"/>
          <w:szCs w:val="20"/>
        </w:rPr>
        <w:t>.</w:t>
      </w:r>
      <w:r>
        <w:rPr>
          <w:rFonts w:ascii="Arial" w:eastAsia="Calibri" w:hAnsi="Arial" w:cs="Arial"/>
          <w:sz w:val="20"/>
          <w:szCs w:val="20"/>
        </w:rPr>
        <w:t xml:space="preserve"> </w:t>
      </w:r>
    </w:p>
    <w:p w14:paraId="1AD8DCC2" w14:textId="77777777" w:rsidR="00EE32D2" w:rsidRPr="00BC1DF0" w:rsidRDefault="00EE32D2" w:rsidP="00363D16">
      <w:pPr>
        <w:spacing w:after="60" w:line="260" w:lineRule="exact"/>
        <w:ind w:left="993" w:hanging="426"/>
        <w:jc w:val="both"/>
        <w:rPr>
          <w:rFonts w:ascii="Arial" w:eastAsia="Calibri" w:hAnsi="Arial" w:cs="Arial"/>
          <w:sz w:val="20"/>
          <w:szCs w:val="20"/>
        </w:rPr>
      </w:pPr>
    </w:p>
    <w:p w14:paraId="0C99AD29" w14:textId="34A6981A" w:rsidR="00EE32D2" w:rsidRPr="00725468" w:rsidRDefault="00725468" w:rsidP="00182E53">
      <w:pPr>
        <w:pStyle w:val="Odstavekseznama"/>
        <w:numPr>
          <w:ilvl w:val="1"/>
          <w:numId w:val="39"/>
        </w:numPr>
        <w:spacing w:before="60" w:after="60" w:line="260" w:lineRule="exact"/>
        <w:ind w:left="993" w:hanging="426"/>
        <w:jc w:val="both"/>
        <w:rPr>
          <w:rFonts w:ascii="Arial" w:hAnsi="Arial" w:cs="Arial"/>
          <w:b/>
          <w:sz w:val="20"/>
          <w:szCs w:val="20"/>
        </w:rPr>
      </w:pPr>
      <w:r>
        <w:rPr>
          <w:rFonts w:ascii="Arial" w:hAnsi="Arial" w:cs="Arial"/>
          <w:b/>
          <w:sz w:val="20"/>
          <w:szCs w:val="20"/>
        </w:rPr>
        <w:t>S</w:t>
      </w:r>
      <w:r w:rsidR="00EE32D2" w:rsidRPr="00363D16">
        <w:rPr>
          <w:rFonts w:ascii="Arial" w:hAnsi="Arial" w:cs="Arial"/>
          <w:b/>
          <w:sz w:val="20"/>
          <w:szCs w:val="20"/>
        </w:rPr>
        <w:t xml:space="preserve">trokovnjak s področja vodarstva - </w:t>
      </w:r>
      <w:r w:rsidR="00EE32D2" w:rsidRPr="00363D16">
        <w:rPr>
          <w:rFonts w:ascii="Arial" w:eastAsia="Calibri" w:hAnsi="Arial" w:cs="Arial"/>
          <w:b/>
          <w:sz w:val="20"/>
          <w:szCs w:val="20"/>
        </w:rPr>
        <w:t>VG ureditve vodotokov:</w:t>
      </w:r>
      <w:r w:rsidR="00EE32D2" w:rsidRPr="00BC1DF0">
        <w:t xml:space="preserve"> </w:t>
      </w:r>
      <w:r w:rsidR="00EE32D2" w:rsidRPr="00363D16">
        <w:rPr>
          <w:rFonts w:ascii="Arial" w:hAnsi="Arial" w:cs="Arial"/>
          <w:sz w:val="20"/>
          <w:szCs w:val="20"/>
        </w:rPr>
        <w:t>najmanj VII. raven izobrazbe (univerzitetna ali 2. bolonjska stopnja) naravoslovno tehnične smeri (smer: vodarstvo in komunalno inženirstvo ali gradbeništvo), najmanj tremi leti izkušenj na tem področju dela in mora biti vpisan v register pooblaščenih inženirjev pri pristojni inženirski zbornici</w:t>
      </w:r>
      <w:r w:rsidR="00CC581B">
        <w:rPr>
          <w:rFonts w:ascii="Arial" w:hAnsi="Arial" w:cs="Arial"/>
          <w:sz w:val="20"/>
          <w:szCs w:val="20"/>
        </w:rPr>
        <w:t xml:space="preserve">, </w:t>
      </w:r>
      <w:r w:rsidR="00CC581B" w:rsidRPr="00363D16">
        <w:rPr>
          <w:rFonts w:ascii="Arial" w:hAnsi="Arial" w:cs="Arial"/>
          <w:sz w:val="20"/>
          <w:szCs w:val="20"/>
        </w:rPr>
        <w:t>z aktivnim poklicnim nazivom pooblaščeni inženir (PI).</w:t>
      </w:r>
    </w:p>
    <w:p w14:paraId="7E94B796" w14:textId="2831CB06" w:rsidR="00EE32D2" w:rsidRPr="003A7C50" w:rsidRDefault="0048606A" w:rsidP="0048606A">
      <w:pPr>
        <w:pStyle w:val="Odstavekseznama"/>
        <w:spacing w:after="60" w:line="260" w:lineRule="exact"/>
        <w:ind w:left="993"/>
        <w:jc w:val="both"/>
        <w:rPr>
          <w:rFonts w:ascii="Arial" w:eastAsia="Calibri" w:hAnsi="Arial" w:cs="Arial"/>
          <w:color w:val="5B9BD5" w:themeColor="accent1"/>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v zadnjih 10 letih, šteto od dneva objave obvestila o naročilu na Portalu javnih naročil, izkazuje najmanj dve referenci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sidR="003856D0">
        <w:rPr>
          <w:rFonts w:ascii="Arial" w:eastAsia="Calibri" w:hAnsi="Arial" w:cs="Arial"/>
          <w:sz w:val="20"/>
          <w:szCs w:val="20"/>
        </w:rPr>
        <w:t>in sicer</w:t>
      </w:r>
      <w:r w:rsidR="00EE32D2" w:rsidRPr="00BC1DF0">
        <w:rPr>
          <w:rFonts w:ascii="Arial" w:eastAsia="Calibri" w:hAnsi="Arial" w:cs="Arial"/>
          <w:sz w:val="20"/>
          <w:szCs w:val="20"/>
        </w:rPr>
        <w:t>:</w:t>
      </w:r>
    </w:p>
    <w:p w14:paraId="2A53F073" w14:textId="04A7AD63" w:rsidR="00EE32D2" w:rsidRPr="00665097" w:rsidRDefault="003856D0" w:rsidP="00665097">
      <w:pPr>
        <w:pStyle w:val="Odstavekseznama"/>
        <w:numPr>
          <w:ilvl w:val="0"/>
          <w:numId w:val="37"/>
        </w:numPr>
        <w:spacing w:after="60" w:line="260" w:lineRule="exact"/>
        <w:ind w:left="1418" w:hanging="425"/>
        <w:jc w:val="both"/>
        <w:rPr>
          <w:rFonts w:ascii="Arial" w:hAnsi="Arial" w:cs="Arial"/>
          <w:b/>
          <w:sz w:val="20"/>
          <w:szCs w:val="20"/>
        </w:rPr>
      </w:pPr>
      <w:r>
        <w:rPr>
          <w:rFonts w:ascii="Arial" w:eastAsia="Calibri" w:hAnsi="Arial" w:cs="Arial"/>
          <w:sz w:val="20"/>
          <w:szCs w:val="20"/>
        </w:rPr>
        <w:t>da je kot odgovorn</w:t>
      </w:r>
      <w:r w:rsidR="00182E53">
        <w:rPr>
          <w:rFonts w:ascii="Arial" w:eastAsia="Calibri" w:hAnsi="Arial" w:cs="Arial"/>
          <w:sz w:val="20"/>
          <w:szCs w:val="20"/>
        </w:rPr>
        <w:t xml:space="preserve">a oseba </w:t>
      </w:r>
      <w:r>
        <w:rPr>
          <w:rFonts w:ascii="Arial" w:eastAsia="Calibri" w:hAnsi="Arial" w:cs="Arial"/>
          <w:sz w:val="20"/>
          <w:szCs w:val="20"/>
        </w:rPr>
        <w:t>izdelal</w:t>
      </w:r>
      <w:r w:rsidR="00EE32D2" w:rsidRPr="0048606A">
        <w:rPr>
          <w:rFonts w:ascii="Arial" w:eastAsia="Calibri" w:hAnsi="Arial" w:cs="Arial"/>
          <w:sz w:val="20"/>
          <w:szCs w:val="20"/>
        </w:rPr>
        <w:t xml:space="preserve"> načrt na področju vodno gospodarskih ureditev vodotoka v dolžini vsaj 1</w:t>
      </w:r>
      <w:r w:rsidR="005632FB">
        <w:rPr>
          <w:rFonts w:ascii="Arial" w:eastAsia="Calibri" w:hAnsi="Arial" w:cs="Arial"/>
          <w:sz w:val="20"/>
          <w:szCs w:val="20"/>
        </w:rPr>
        <w:t xml:space="preserve"> </w:t>
      </w:r>
      <w:r w:rsidR="00EE32D2" w:rsidRPr="0048606A">
        <w:rPr>
          <w:rFonts w:ascii="Arial" w:eastAsia="Calibri" w:hAnsi="Arial" w:cs="Arial"/>
          <w:sz w:val="20"/>
          <w:szCs w:val="20"/>
        </w:rPr>
        <w:t>km.</w:t>
      </w:r>
      <w:r w:rsidR="00EE32D2" w:rsidRPr="00665097">
        <w:rPr>
          <w:rFonts w:ascii="Arial" w:hAnsi="Arial" w:cs="Arial"/>
          <w:b/>
          <w:sz w:val="20"/>
          <w:szCs w:val="20"/>
        </w:rPr>
        <w:t xml:space="preserve"> </w:t>
      </w:r>
    </w:p>
    <w:p w14:paraId="713C4876" w14:textId="77777777" w:rsidR="00EE32D2" w:rsidRPr="00BC1DF0" w:rsidRDefault="00EE32D2" w:rsidP="00363D16">
      <w:pPr>
        <w:spacing w:before="60" w:after="60" w:line="260" w:lineRule="exact"/>
        <w:ind w:left="993" w:hanging="426"/>
        <w:jc w:val="both"/>
        <w:rPr>
          <w:rFonts w:ascii="Arial" w:hAnsi="Arial" w:cs="Arial"/>
          <w:b/>
          <w:sz w:val="20"/>
          <w:szCs w:val="20"/>
        </w:rPr>
      </w:pPr>
    </w:p>
    <w:p w14:paraId="30B4CB28" w14:textId="7D5B25C5" w:rsidR="00EE32D2" w:rsidRPr="00363D16" w:rsidRDefault="0002508A" w:rsidP="00363D16">
      <w:pPr>
        <w:pStyle w:val="Odstavekseznama"/>
        <w:numPr>
          <w:ilvl w:val="1"/>
          <w:numId w:val="39"/>
        </w:numPr>
        <w:spacing w:after="60" w:line="260" w:lineRule="exact"/>
        <w:ind w:left="993" w:hanging="426"/>
        <w:jc w:val="both"/>
        <w:rPr>
          <w:rFonts w:ascii="Arial" w:eastAsia="Calibri" w:hAnsi="Arial" w:cs="Arial"/>
          <w:sz w:val="20"/>
          <w:szCs w:val="20"/>
        </w:rPr>
      </w:pPr>
      <w:bookmarkStart w:id="128" w:name="_Hlk158905139"/>
      <w:r>
        <w:rPr>
          <w:rFonts w:ascii="Arial" w:hAnsi="Arial" w:cs="Arial"/>
          <w:b/>
          <w:sz w:val="20"/>
          <w:szCs w:val="20"/>
        </w:rPr>
        <w:t>S</w:t>
      </w:r>
      <w:r w:rsidR="00EE32D2" w:rsidRPr="00363D16">
        <w:rPr>
          <w:rFonts w:ascii="Arial" w:hAnsi="Arial" w:cs="Arial"/>
          <w:b/>
          <w:sz w:val="20"/>
          <w:szCs w:val="20"/>
        </w:rPr>
        <w:t>trokovnjak s področja varstva voda - Poročila o vplivih vodnogospodarskih ureditev na okolje - površinske in podzemne vode:</w:t>
      </w:r>
      <w:r w:rsidR="00EE32D2" w:rsidRPr="00363D16">
        <w:rPr>
          <w:rFonts w:ascii="Arial" w:eastAsia="Calibri" w:hAnsi="Arial" w:cs="Arial"/>
          <w:b/>
          <w:sz w:val="20"/>
          <w:szCs w:val="20"/>
        </w:rPr>
        <w:t xml:space="preserve"> </w:t>
      </w:r>
      <w:r w:rsidR="00EE32D2" w:rsidRPr="00363D16">
        <w:rPr>
          <w:rFonts w:ascii="Arial" w:hAnsi="Arial" w:cs="Arial"/>
          <w:sz w:val="20"/>
          <w:szCs w:val="20"/>
        </w:rPr>
        <w:t xml:space="preserve">najmanj VII. raven izobrazbe (univerzitetna ali 2. bolonjska stopnja), </w:t>
      </w:r>
      <w:r w:rsidR="00EE32D2" w:rsidRPr="00363D16">
        <w:rPr>
          <w:rFonts w:ascii="Arial" w:eastAsia="Calibri" w:hAnsi="Arial" w:cs="Arial"/>
          <w:sz w:val="20"/>
          <w:szCs w:val="20"/>
        </w:rPr>
        <w:t>naravoslovne ali naravoslovno tehniške smeri, z najmanj tremi leti izkušenj na tem področju dela.</w:t>
      </w:r>
    </w:p>
    <w:p w14:paraId="22E293C7" w14:textId="1966C8B9" w:rsidR="00EE32D2" w:rsidRPr="00BC1DF0" w:rsidRDefault="0048606A" w:rsidP="0048606A">
      <w:pPr>
        <w:spacing w:after="60" w:line="260" w:lineRule="exact"/>
        <w:ind w:left="993"/>
        <w:jc w:val="both"/>
        <w:rPr>
          <w:rFonts w:ascii="Arial" w:eastAsia="Calibri" w:hAnsi="Arial" w:cs="Arial"/>
          <w:sz w:val="20"/>
          <w:szCs w:val="20"/>
        </w:rPr>
      </w:pPr>
      <w:r>
        <w:rPr>
          <w:rFonts w:ascii="Arial" w:eastAsia="Calibri" w:hAnsi="Arial" w:cs="Arial"/>
          <w:sz w:val="20"/>
          <w:szCs w:val="20"/>
        </w:rPr>
        <w:t>Zahtevane reference</w:t>
      </w:r>
      <w:r w:rsidR="00EE32D2" w:rsidRPr="00BC1DF0">
        <w:rPr>
          <w:rFonts w:ascii="Arial" w:eastAsia="Calibri" w:hAnsi="Arial" w:cs="Arial"/>
          <w:sz w:val="20"/>
          <w:szCs w:val="20"/>
        </w:rPr>
        <w:t xml:space="preserve">: v zadnjih 10 letih, šteto od dneva objave obvestila o naročilu na Portalu javnih naročil, izkazuje najmanj </w:t>
      </w:r>
      <w:r w:rsidR="0002508A">
        <w:rPr>
          <w:rFonts w:ascii="Arial" w:eastAsia="Calibri" w:hAnsi="Arial" w:cs="Arial"/>
          <w:sz w:val="20"/>
          <w:szCs w:val="20"/>
        </w:rPr>
        <w:t xml:space="preserve">naslednji </w:t>
      </w:r>
      <w:r w:rsidR="006D02E1" w:rsidRPr="00BC1DF0">
        <w:rPr>
          <w:rFonts w:ascii="Arial" w:eastAsia="Calibri" w:hAnsi="Arial" w:cs="Arial"/>
          <w:sz w:val="20"/>
          <w:szCs w:val="20"/>
        </w:rPr>
        <w:t>dve</w:t>
      </w:r>
      <w:r w:rsidR="009578CC">
        <w:rPr>
          <w:rFonts w:ascii="Arial" w:eastAsia="Calibri" w:hAnsi="Arial" w:cs="Arial"/>
          <w:sz w:val="20"/>
          <w:szCs w:val="20"/>
        </w:rPr>
        <w:t xml:space="preserve"> (2)</w:t>
      </w:r>
      <w:r w:rsidR="00EE32D2" w:rsidRPr="00BC1DF0">
        <w:rPr>
          <w:rFonts w:ascii="Arial" w:eastAsia="Calibri" w:hAnsi="Arial" w:cs="Arial"/>
          <w:sz w:val="20"/>
          <w:szCs w:val="20"/>
        </w:rPr>
        <w:t xml:space="preserve"> referenc</w:t>
      </w:r>
      <w:r w:rsidR="006D02E1" w:rsidRPr="00BC1DF0">
        <w:rPr>
          <w:rFonts w:ascii="Arial" w:eastAsia="Calibri" w:hAnsi="Arial" w:cs="Arial"/>
          <w:sz w:val="20"/>
          <w:szCs w:val="20"/>
        </w:rPr>
        <w:t>i</w:t>
      </w:r>
      <w:r w:rsidR="005E50C2">
        <w:rPr>
          <w:rFonts w:ascii="Arial" w:eastAsia="Calibri" w:hAnsi="Arial" w:cs="Arial"/>
          <w:sz w:val="20"/>
          <w:szCs w:val="20"/>
        </w:rPr>
        <w:t>,</w:t>
      </w:r>
      <w:r w:rsidR="00EE32D2" w:rsidRPr="00BC1DF0">
        <w:rPr>
          <w:rFonts w:ascii="Arial" w:eastAsia="Calibri" w:hAnsi="Arial" w:cs="Arial"/>
          <w:sz w:val="20"/>
          <w:szCs w:val="20"/>
        </w:rPr>
        <w:t xml:space="preserve"> </w:t>
      </w:r>
      <w:r>
        <w:rPr>
          <w:rFonts w:ascii="Arial" w:eastAsia="Calibri" w:hAnsi="Arial" w:cs="Arial"/>
          <w:sz w:val="20"/>
          <w:szCs w:val="20"/>
        </w:rPr>
        <w:t>in sicer</w:t>
      </w:r>
      <w:r w:rsidR="00EE32D2" w:rsidRPr="00BC1DF0">
        <w:rPr>
          <w:rFonts w:ascii="Arial" w:eastAsia="Calibri" w:hAnsi="Arial" w:cs="Arial"/>
          <w:sz w:val="20"/>
          <w:szCs w:val="20"/>
        </w:rPr>
        <w:t>:</w:t>
      </w:r>
    </w:p>
    <w:p w14:paraId="694BEF64" w14:textId="541C4770" w:rsidR="00EE32D2" w:rsidRPr="0048606A" w:rsidRDefault="009578CC" w:rsidP="00665097">
      <w:pPr>
        <w:pStyle w:val="Odstavekseznama"/>
        <w:numPr>
          <w:ilvl w:val="0"/>
          <w:numId w:val="37"/>
        </w:numPr>
        <w:spacing w:after="60" w:line="260" w:lineRule="exact"/>
        <w:ind w:left="1418" w:hanging="425"/>
        <w:jc w:val="both"/>
        <w:rPr>
          <w:rFonts w:ascii="Arial" w:eastAsia="Calibri" w:hAnsi="Arial" w:cs="Arial"/>
          <w:sz w:val="20"/>
          <w:szCs w:val="20"/>
        </w:rPr>
      </w:pPr>
      <w:r w:rsidRPr="0048606A">
        <w:rPr>
          <w:rFonts w:ascii="Arial" w:hAnsi="Arial" w:cs="Arial"/>
          <w:sz w:val="20"/>
          <w:szCs w:val="20"/>
        </w:rPr>
        <w:t>ena referenca</w:t>
      </w:r>
      <w:r>
        <w:rPr>
          <w:rFonts w:ascii="Arial" w:hAnsi="Arial" w:cs="Arial"/>
          <w:sz w:val="20"/>
          <w:szCs w:val="20"/>
        </w:rPr>
        <w:t xml:space="preserve">, s katero izkazuje, </w:t>
      </w:r>
      <w:r w:rsidR="003856D0">
        <w:rPr>
          <w:rFonts w:ascii="Arial" w:hAnsi="Arial" w:cs="Arial"/>
          <w:sz w:val="20"/>
          <w:szCs w:val="20"/>
        </w:rPr>
        <w:t>da je kot odgovorn</w:t>
      </w:r>
      <w:r>
        <w:rPr>
          <w:rFonts w:ascii="Arial" w:hAnsi="Arial" w:cs="Arial"/>
          <w:sz w:val="20"/>
          <w:szCs w:val="20"/>
        </w:rPr>
        <w:t>a oseba</w:t>
      </w:r>
      <w:r w:rsidR="003856D0">
        <w:rPr>
          <w:rFonts w:ascii="Arial" w:hAnsi="Arial" w:cs="Arial"/>
          <w:sz w:val="20"/>
          <w:szCs w:val="20"/>
        </w:rPr>
        <w:t xml:space="preserve"> izdelal</w:t>
      </w:r>
      <w:r w:rsidR="00EE32D2" w:rsidRPr="0048606A">
        <w:rPr>
          <w:rFonts w:ascii="Arial" w:hAnsi="Arial" w:cs="Arial"/>
          <w:sz w:val="20"/>
          <w:szCs w:val="20"/>
        </w:rPr>
        <w:t xml:space="preserve"> Poročil</w:t>
      </w:r>
      <w:r w:rsidR="003856D0">
        <w:rPr>
          <w:rFonts w:ascii="Arial" w:hAnsi="Arial" w:cs="Arial"/>
          <w:sz w:val="20"/>
          <w:szCs w:val="20"/>
        </w:rPr>
        <w:t>o</w:t>
      </w:r>
      <w:r w:rsidR="00EE32D2" w:rsidRPr="0048606A">
        <w:rPr>
          <w:rFonts w:ascii="Arial" w:hAnsi="Arial" w:cs="Arial"/>
          <w:sz w:val="20"/>
          <w:szCs w:val="20"/>
        </w:rPr>
        <w:t xml:space="preserve"> o vplivih na okolje, ki obravnava vodnogospodarske ureditve in vključuje obravnavo vplivov na podzemne in površinske vode in za katerega je že pridobljeno OVS (navesti datum in št. izdanega OVS)</w:t>
      </w:r>
      <w:r w:rsidR="0002508A">
        <w:rPr>
          <w:rFonts w:ascii="Arial" w:hAnsi="Arial" w:cs="Arial"/>
          <w:sz w:val="20"/>
          <w:szCs w:val="20"/>
        </w:rPr>
        <w:t xml:space="preserve"> in</w:t>
      </w:r>
      <w:r w:rsidR="00EE32D2" w:rsidRPr="0048606A">
        <w:rPr>
          <w:rFonts w:ascii="Arial" w:hAnsi="Arial" w:cs="Arial"/>
          <w:sz w:val="20"/>
          <w:szCs w:val="20"/>
        </w:rPr>
        <w:t xml:space="preserve"> </w:t>
      </w:r>
    </w:p>
    <w:p w14:paraId="212BAEB7" w14:textId="7BFBC196" w:rsidR="00EE32D2" w:rsidRPr="0048606A" w:rsidRDefault="009578CC" w:rsidP="00FE0F58">
      <w:pPr>
        <w:pStyle w:val="Odstavekseznama"/>
        <w:numPr>
          <w:ilvl w:val="0"/>
          <w:numId w:val="37"/>
        </w:numPr>
        <w:spacing w:after="60" w:line="260" w:lineRule="exact"/>
        <w:ind w:left="1418" w:hanging="425"/>
        <w:jc w:val="both"/>
        <w:rPr>
          <w:rFonts w:ascii="Arial" w:eastAsia="Calibri" w:hAnsi="Arial" w:cs="Arial"/>
          <w:sz w:val="20"/>
          <w:szCs w:val="20"/>
        </w:rPr>
      </w:pPr>
      <w:r w:rsidRPr="0048606A">
        <w:rPr>
          <w:rFonts w:ascii="Arial" w:hAnsi="Arial" w:cs="Arial"/>
          <w:sz w:val="20"/>
          <w:szCs w:val="20"/>
        </w:rPr>
        <w:t>ena referenca</w:t>
      </w:r>
      <w:r>
        <w:rPr>
          <w:rFonts w:ascii="Arial" w:hAnsi="Arial" w:cs="Arial"/>
          <w:sz w:val="20"/>
          <w:szCs w:val="20"/>
        </w:rPr>
        <w:t xml:space="preserve">, s katero izkazuje, </w:t>
      </w:r>
      <w:r w:rsidR="003856D0" w:rsidRPr="00FE0F58">
        <w:rPr>
          <w:rFonts w:ascii="Arial" w:hAnsi="Arial" w:cs="Arial"/>
          <w:sz w:val="20"/>
          <w:szCs w:val="20"/>
        </w:rPr>
        <w:t xml:space="preserve">da je kot </w:t>
      </w:r>
      <w:r w:rsidR="00454B45">
        <w:rPr>
          <w:rFonts w:ascii="Arial" w:hAnsi="Arial" w:cs="Arial"/>
          <w:sz w:val="20"/>
          <w:szCs w:val="20"/>
        </w:rPr>
        <w:t>odgovorna oseba</w:t>
      </w:r>
      <w:r w:rsidR="003856D0" w:rsidRPr="00FE0F58">
        <w:rPr>
          <w:rFonts w:ascii="Arial" w:hAnsi="Arial" w:cs="Arial"/>
          <w:sz w:val="20"/>
          <w:szCs w:val="20"/>
        </w:rPr>
        <w:t xml:space="preserve"> izdelal</w:t>
      </w:r>
      <w:r w:rsidR="00EE32D2" w:rsidRPr="00FE0F58">
        <w:rPr>
          <w:rFonts w:ascii="Arial" w:hAnsi="Arial" w:cs="Arial"/>
          <w:sz w:val="20"/>
          <w:szCs w:val="20"/>
        </w:rPr>
        <w:t xml:space="preserve"> Ocen</w:t>
      </w:r>
      <w:r w:rsidR="003856D0" w:rsidRPr="00FE0F58">
        <w:rPr>
          <w:rFonts w:ascii="Arial" w:hAnsi="Arial" w:cs="Arial"/>
          <w:sz w:val="20"/>
          <w:szCs w:val="20"/>
        </w:rPr>
        <w:t>o</w:t>
      </w:r>
      <w:r w:rsidR="00EE32D2" w:rsidRPr="00FE0F58">
        <w:rPr>
          <w:rFonts w:ascii="Arial" w:hAnsi="Arial" w:cs="Arial"/>
          <w:sz w:val="20"/>
          <w:szCs w:val="20"/>
        </w:rPr>
        <w:t xml:space="preserve"> vplivov na stanje površinskih voda.</w:t>
      </w:r>
    </w:p>
    <w:bookmarkEnd w:id="128"/>
    <w:p w14:paraId="1AED02A9" w14:textId="6C152FFB" w:rsidR="00FE0F58" w:rsidRPr="00FE0F58" w:rsidRDefault="00FE0F58" w:rsidP="00FE0F58">
      <w:pPr>
        <w:pStyle w:val="Brezrazmikov"/>
        <w:jc w:val="both"/>
        <w:rPr>
          <w:lang w:val="sl-SI"/>
        </w:rPr>
      </w:pPr>
    </w:p>
    <w:p w14:paraId="1B304DEF" w14:textId="03DEB316" w:rsidR="00FE0F58" w:rsidRPr="00FE0F58" w:rsidRDefault="00FE0F58" w:rsidP="00FE0F58">
      <w:pPr>
        <w:pStyle w:val="Brezrazmikov"/>
        <w:jc w:val="both"/>
        <w:rPr>
          <w:lang w:val="sl-SI"/>
        </w:rPr>
      </w:pPr>
    </w:p>
    <w:p w14:paraId="3C1E5C23" w14:textId="3D5968A5" w:rsidR="00FE0F58" w:rsidRPr="00FE0F58" w:rsidRDefault="00FE0F58" w:rsidP="00FE0F58">
      <w:pPr>
        <w:pStyle w:val="Brezrazmikov"/>
        <w:jc w:val="both"/>
        <w:rPr>
          <w:rFonts w:ascii="Arial" w:hAnsi="Arial" w:cs="Arial"/>
          <w:b/>
          <w:bCs/>
          <w:sz w:val="20"/>
          <w:szCs w:val="20"/>
          <w:lang w:val="sl-SI"/>
        </w:rPr>
      </w:pPr>
      <w:r w:rsidRPr="00FE0F58">
        <w:rPr>
          <w:rFonts w:ascii="Arial" w:hAnsi="Arial" w:cs="Arial"/>
          <w:b/>
          <w:bCs/>
          <w:sz w:val="20"/>
          <w:szCs w:val="20"/>
          <w:lang w:val="sl-SI"/>
        </w:rPr>
        <w:t>Naročnik bo pri vseh kadrih kot ustrez</w:t>
      </w:r>
      <w:r w:rsidR="00A840F4">
        <w:rPr>
          <w:rFonts w:ascii="Arial" w:hAnsi="Arial" w:cs="Arial"/>
          <w:b/>
          <w:bCs/>
          <w:sz w:val="20"/>
          <w:szCs w:val="20"/>
          <w:lang w:val="sl-SI"/>
        </w:rPr>
        <w:t>no</w:t>
      </w:r>
      <w:r w:rsidRPr="00FE0F58">
        <w:rPr>
          <w:rFonts w:ascii="Arial" w:hAnsi="Arial" w:cs="Arial"/>
          <w:b/>
          <w:bCs/>
          <w:sz w:val="20"/>
          <w:szCs w:val="20"/>
          <w:lang w:val="sl-SI"/>
        </w:rPr>
        <w:t xml:space="preserve"> refere</w:t>
      </w:r>
      <w:r w:rsidR="00A840F4">
        <w:rPr>
          <w:rFonts w:ascii="Arial" w:hAnsi="Arial" w:cs="Arial"/>
          <w:b/>
          <w:bCs/>
          <w:sz w:val="20"/>
          <w:szCs w:val="20"/>
          <w:lang w:val="sl-SI"/>
        </w:rPr>
        <w:t>nco</w:t>
      </w:r>
      <w:r w:rsidRPr="00FE0F58">
        <w:rPr>
          <w:rFonts w:ascii="Arial" w:hAnsi="Arial" w:cs="Arial"/>
          <w:b/>
          <w:bCs/>
          <w:sz w:val="20"/>
          <w:szCs w:val="20"/>
          <w:lang w:val="sl-SI"/>
        </w:rPr>
        <w:t xml:space="preserve"> štel </w:t>
      </w:r>
      <w:r w:rsidR="00A840F4">
        <w:rPr>
          <w:rFonts w:ascii="Arial" w:hAnsi="Arial" w:cs="Arial"/>
          <w:b/>
          <w:bCs/>
          <w:sz w:val="20"/>
          <w:szCs w:val="20"/>
          <w:lang w:val="sl-SI"/>
        </w:rPr>
        <w:t xml:space="preserve">samo </w:t>
      </w:r>
      <w:r w:rsidRPr="00FE0F58">
        <w:rPr>
          <w:rFonts w:ascii="Arial" w:hAnsi="Arial" w:cs="Arial"/>
          <w:b/>
          <w:bCs/>
          <w:sz w:val="20"/>
          <w:szCs w:val="20"/>
          <w:lang w:val="sl-SI"/>
        </w:rPr>
        <w:t>tist</w:t>
      </w:r>
      <w:r w:rsidR="00A840F4">
        <w:rPr>
          <w:rFonts w:ascii="Arial" w:hAnsi="Arial" w:cs="Arial"/>
          <w:b/>
          <w:bCs/>
          <w:sz w:val="20"/>
          <w:szCs w:val="20"/>
          <w:lang w:val="sl-SI"/>
        </w:rPr>
        <w:t>o</w:t>
      </w:r>
      <w:r w:rsidRPr="00FE0F58">
        <w:rPr>
          <w:rFonts w:ascii="Arial" w:hAnsi="Arial" w:cs="Arial"/>
          <w:b/>
          <w:bCs/>
          <w:sz w:val="20"/>
          <w:szCs w:val="20"/>
          <w:lang w:val="sl-SI"/>
        </w:rPr>
        <w:t>, pri kater</w:t>
      </w:r>
      <w:r w:rsidR="00A840F4">
        <w:rPr>
          <w:rFonts w:ascii="Arial" w:hAnsi="Arial" w:cs="Arial"/>
          <w:b/>
          <w:bCs/>
          <w:sz w:val="20"/>
          <w:szCs w:val="20"/>
          <w:lang w:val="sl-SI"/>
        </w:rPr>
        <w:t>i</w:t>
      </w:r>
      <w:r w:rsidRPr="00FE0F58">
        <w:rPr>
          <w:rFonts w:ascii="Arial" w:hAnsi="Arial" w:cs="Arial"/>
          <w:b/>
          <w:bCs/>
          <w:sz w:val="20"/>
          <w:szCs w:val="20"/>
          <w:lang w:val="sl-SI"/>
        </w:rPr>
        <w:t xml:space="preserve"> je izdelava dokumentacije zaključena in predana naročniku. </w:t>
      </w:r>
    </w:p>
    <w:p w14:paraId="0B70BA8C" w14:textId="4488198E" w:rsidR="00EE32D2" w:rsidRPr="00BC1DF0" w:rsidRDefault="00EE32D2" w:rsidP="00EE32D2">
      <w:pPr>
        <w:spacing w:before="60" w:after="120" w:line="260" w:lineRule="exact"/>
        <w:jc w:val="both"/>
        <w:rPr>
          <w:rFonts w:ascii="Arial" w:hAnsi="Arial" w:cs="Arial"/>
          <w:b/>
          <w:bCs/>
          <w:sz w:val="20"/>
          <w:szCs w:val="20"/>
        </w:rPr>
      </w:pPr>
      <w:r w:rsidRPr="00BC1DF0">
        <w:rPr>
          <w:rFonts w:ascii="Arial" w:hAnsi="Arial" w:cs="Arial"/>
          <w:bCs/>
          <w:sz w:val="20"/>
          <w:szCs w:val="20"/>
        </w:rPr>
        <w:t>Posameznik</w:t>
      </w:r>
      <w:r w:rsidRPr="00BC1DF0">
        <w:rPr>
          <w:rFonts w:ascii="Arial" w:hAnsi="Arial"/>
          <w:bCs/>
          <w:sz w:val="20"/>
          <w:szCs w:val="20"/>
        </w:rPr>
        <w:t>, ki ni pridobil poklicne kvalifikacije (pooblaščeni inženir) v Republiki Sloveniji mora izpolnjevati pogoje iz Zakona o arhitekturni in inženirski dejavnosti (Ur.l. RS, št. 61/17 in 133/22 – odl. US)</w:t>
      </w:r>
      <w:r w:rsidR="006D02E1" w:rsidRPr="00BC1DF0">
        <w:rPr>
          <w:rFonts w:ascii="Arial" w:hAnsi="Arial"/>
          <w:bCs/>
          <w:sz w:val="20"/>
          <w:szCs w:val="20"/>
        </w:rPr>
        <w:t>, predvsem peto poglavje omenjenega zakona</w:t>
      </w:r>
      <w:r w:rsidRPr="00BC1DF0">
        <w:rPr>
          <w:rFonts w:ascii="Arial" w:hAnsi="Arial" w:cs="Arial"/>
          <w:bCs/>
          <w:sz w:val="20"/>
          <w:szCs w:val="20"/>
        </w:rPr>
        <w:t>.</w:t>
      </w:r>
      <w:r w:rsidRPr="00BC1DF0">
        <w:rPr>
          <w:rFonts w:ascii="Arial" w:hAnsi="Arial" w:cs="Arial"/>
          <w:b/>
          <w:bCs/>
          <w:sz w:val="20"/>
          <w:szCs w:val="20"/>
        </w:rPr>
        <w:t xml:space="preserve"> </w:t>
      </w:r>
    </w:p>
    <w:p w14:paraId="229F7779" w14:textId="349BBFC1" w:rsidR="00EE32D2" w:rsidRDefault="00EE32D2" w:rsidP="008406BA">
      <w:pPr>
        <w:spacing w:before="60" w:after="120" w:line="260" w:lineRule="exact"/>
        <w:jc w:val="both"/>
        <w:rPr>
          <w:rFonts w:ascii="Arial" w:hAnsi="Arial" w:cs="Arial"/>
          <w:b/>
          <w:bCs/>
          <w:sz w:val="20"/>
          <w:szCs w:val="20"/>
        </w:rPr>
      </w:pPr>
      <w:r w:rsidRPr="00FE0F58">
        <w:rPr>
          <w:rFonts w:ascii="Arial" w:hAnsi="Arial" w:cs="Arial"/>
          <w:sz w:val="20"/>
          <w:szCs w:val="20"/>
        </w:rPr>
        <w:t xml:space="preserve">En kader </w:t>
      </w:r>
      <w:r w:rsidR="007929E1" w:rsidRPr="00FE0F58">
        <w:rPr>
          <w:rFonts w:ascii="Arial" w:hAnsi="Arial" w:cs="Arial"/>
          <w:sz w:val="20"/>
          <w:szCs w:val="20"/>
        </w:rPr>
        <w:t xml:space="preserve">oziroma strokovnjak </w:t>
      </w:r>
      <w:r w:rsidRPr="00FE0F58">
        <w:rPr>
          <w:rFonts w:ascii="Arial" w:hAnsi="Arial" w:cs="Arial"/>
          <w:sz w:val="20"/>
          <w:szCs w:val="20"/>
        </w:rPr>
        <w:t>lahko</w:t>
      </w:r>
      <w:r w:rsidR="007929E1" w:rsidRPr="00FE0F58">
        <w:rPr>
          <w:rFonts w:ascii="Arial" w:hAnsi="Arial" w:cs="Arial"/>
          <w:sz w:val="20"/>
          <w:szCs w:val="20"/>
        </w:rPr>
        <w:t xml:space="preserve"> izpolnjuje pogoj za več strokovnjakov</w:t>
      </w:r>
      <w:r w:rsidR="00FE0F58">
        <w:rPr>
          <w:rFonts w:ascii="Arial" w:hAnsi="Arial" w:cs="Arial"/>
          <w:sz w:val="20"/>
          <w:szCs w:val="20"/>
        </w:rPr>
        <w:t>, razen o</w:t>
      </w:r>
      <w:r w:rsidR="007929E1" w:rsidRPr="00FE0F58">
        <w:rPr>
          <w:rFonts w:ascii="Arial" w:hAnsi="Arial" w:cs="Arial"/>
          <w:sz w:val="20"/>
          <w:szCs w:val="20"/>
        </w:rPr>
        <w:t>dgovorni vodja projekta in odgovorni projektant</w:t>
      </w:r>
      <w:r w:rsidR="00A840F4">
        <w:rPr>
          <w:rFonts w:ascii="Arial" w:hAnsi="Arial" w:cs="Arial"/>
          <w:sz w:val="20"/>
          <w:szCs w:val="20"/>
        </w:rPr>
        <w:t>, ki morata</w:t>
      </w:r>
      <w:r w:rsidR="00FE0F58">
        <w:rPr>
          <w:rFonts w:ascii="Arial" w:hAnsi="Arial" w:cs="Arial"/>
          <w:sz w:val="20"/>
          <w:szCs w:val="20"/>
        </w:rPr>
        <w:t xml:space="preserve"> izpolnjevati pogoje</w:t>
      </w:r>
      <w:r w:rsidR="00A840F4">
        <w:rPr>
          <w:rFonts w:ascii="Arial" w:hAnsi="Arial" w:cs="Arial"/>
          <w:sz w:val="20"/>
          <w:szCs w:val="20"/>
        </w:rPr>
        <w:t xml:space="preserve"> vsak</w:t>
      </w:r>
      <w:r w:rsidR="00FE0F58">
        <w:rPr>
          <w:rFonts w:ascii="Arial" w:hAnsi="Arial" w:cs="Arial"/>
          <w:sz w:val="20"/>
          <w:szCs w:val="20"/>
        </w:rPr>
        <w:t xml:space="preserve"> zase. </w:t>
      </w:r>
      <w:bookmarkEnd w:id="124"/>
      <w:bookmarkEnd w:id="125"/>
    </w:p>
    <w:p w14:paraId="53C3F74B" w14:textId="3E314A1A" w:rsidR="00363D16" w:rsidRDefault="00363D16" w:rsidP="00363D16">
      <w:pPr>
        <w:tabs>
          <w:tab w:val="center" w:pos="4320"/>
          <w:tab w:val="right" w:pos="8640"/>
        </w:tabs>
        <w:spacing w:line="260" w:lineRule="atLeast"/>
        <w:jc w:val="both"/>
        <w:rPr>
          <w:rFonts w:ascii="Arial" w:hAnsi="Arial" w:cs="Arial"/>
          <w:sz w:val="20"/>
          <w:lang w:eastAsia="en-US"/>
        </w:rPr>
      </w:pPr>
      <w:r w:rsidRPr="00665097">
        <w:rPr>
          <w:rFonts w:ascii="Arial" w:hAnsi="Arial" w:cs="Arial"/>
          <w:sz w:val="20"/>
          <w:lang w:eastAsia="en-US"/>
        </w:rPr>
        <w:t>Ponudnik navede samo tiste kadre, ki so nujni, da ponudnik izpolni pogoj o izpolnjevanju kadrovskih pogojev.</w:t>
      </w:r>
    </w:p>
    <w:p w14:paraId="03F4960D" w14:textId="2A896114" w:rsidR="00040ACB" w:rsidRDefault="00040ACB" w:rsidP="00363D16">
      <w:pPr>
        <w:tabs>
          <w:tab w:val="center" w:pos="4320"/>
          <w:tab w:val="right" w:pos="8640"/>
        </w:tabs>
        <w:spacing w:line="260" w:lineRule="atLeast"/>
        <w:jc w:val="both"/>
        <w:rPr>
          <w:rFonts w:ascii="Arial" w:hAnsi="Arial" w:cs="Arial"/>
          <w:sz w:val="20"/>
          <w:lang w:eastAsia="en-US"/>
        </w:rPr>
      </w:pPr>
    </w:p>
    <w:p w14:paraId="5D76B745" w14:textId="2F9C3CA9" w:rsidR="00040ACB" w:rsidRPr="00F927EF" w:rsidRDefault="00040ACB" w:rsidP="00040ACB">
      <w:pPr>
        <w:spacing w:line="260" w:lineRule="atLeast"/>
        <w:jc w:val="both"/>
        <w:rPr>
          <w:rFonts w:ascii="Arial" w:hAnsi="Arial" w:cs="Arial"/>
          <w:sz w:val="20"/>
          <w:szCs w:val="20"/>
          <w:lang w:eastAsia="en-US"/>
        </w:rPr>
      </w:pPr>
      <w:r w:rsidRPr="00040ACB">
        <w:rPr>
          <w:rFonts w:ascii="Arial" w:hAnsi="Arial" w:cs="Arial"/>
          <w:sz w:val="20"/>
          <w:szCs w:val="20"/>
          <w:lang w:eastAsia="en-US"/>
        </w:rPr>
        <w:t xml:space="preserve">Naročnik dopušča, da se v izvedbo </w:t>
      </w:r>
      <w:r w:rsidR="00A840F4">
        <w:rPr>
          <w:rFonts w:ascii="Arial" w:hAnsi="Arial" w:cs="Arial"/>
          <w:sz w:val="20"/>
          <w:szCs w:val="20"/>
          <w:lang w:eastAsia="en-US"/>
        </w:rPr>
        <w:t>naloge</w:t>
      </w:r>
      <w:r w:rsidR="00A840F4" w:rsidRPr="00040ACB">
        <w:rPr>
          <w:rFonts w:ascii="Arial" w:hAnsi="Arial" w:cs="Arial"/>
          <w:sz w:val="20"/>
          <w:szCs w:val="20"/>
          <w:lang w:eastAsia="en-US"/>
        </w:rPr>
        <w:t xml:space="preserve"> </w:t>
      </w:r>
      <w:r w:rsidRPr="00040ACB">
        <w:rPr>
          <w:rFonts w:ascii="Arial" w:hAnsi="Arial" w:cs="Arial"/>
          <w:sz w:val="20"/>
          <w:szCs w:val="20"/>
          <w:lang w:eastAsia="en-US"/>
        </w:rPr>
        <w:t xml:space="preserve">vključi še druge kadre, ki so potrebni za strokovno in celovito izvedbo pogodbenih del. </w:t>
      </w:r>
      <w:r w:rsidRPr="00040ACB">
        <w:rPr>
          <w:rFonts w:ascii="Arial" w:hAnsi="Arial" w:cs="Arial"/>
          <w:b/>
          <w:bCs/>
          <w:sz w:val="20"/>
          <w:szCs w:val="20"/>
          <w:lang w:eastAsia="en-US"/>
        </w:rPr>
        <w:t>Teh kadrov se v ponudbi ne nominira</w:t>
      </w:r>
      <w:r w:rsidRPr="00040ACB">
        <w:rPr>
          <w:rFonts w:ascii="Arial" w:hAnsi="Arial" w:cs="Arial"/>
          <w:sz w:val="20"/>
          <w:szCs w:val="20"/>
          <w:lang w:eastAsia="en-US"/>
        </w:rPr>
        <w:t>.</w:t>
      </w:r>
      <w:r w:rsidRPr="00F927EF">
        <w:rPr>
          <w:rFonts w:ascii="Arial" w:hAnsi="Arial" w:cs="Arial"/>
          <w:sz w:val="20"/>
          <w:szCs w:val="20"/>
          <w:lang w:eastAsia="en-US"/>
        </w:rPr>
        <w:t xml:space="preserve"> </w:t>
      </w:r>
    </w:p>
    <w:p w14:paraId="735E06D1" w14:textId="77777777" w:rsidR="00040ACB" w:rsidRPr="00665097" w:rsidRDefault="00040ACB" w:rsidP="00363D16">
      <w:pPr>
        <w:tabs>
          <w:tab w:val="center" w:pos="4320"/>
          <w:tab w:val="right" w:pos="8640"/>
        </w:tabs>
        <w:spacing w:line="260" w:lineRule="atLeast"/>
        <w:jc w:val="both"/>
        <w:rPr>
          <w:rFonts w:ascii="Arial" w:hAnsi="Arial" w:cs="Arial"/>
          <w:sz w:val="20"/>
          <w:lang w:eastAsia="en-US"/>
        </w:rPr>
      </w:pPr>
    </w:p>
    <w:p w14:paraId="78696741"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r w:rsidRPr="00BC1DF0">
        <w:rPr>
          <w:rFonts w:ascii="Arial" w:eastAsia="Calibri" w:hAnsi="Arial" w:cs="Arial"/>
          <w:sz w:val="20"/>
          <w:szCs w:val="20"/>
        </w:rPr>
        <w:t>Če ponudnik navaja kader, ki je zaposlen pri drugem delodajalcu, oziroma je ta kader nominiran kot fizična oseba, mora ponudnik delodajalca, pri katerem je navedeni kader zaposlen, oziroma ta kader kot fizično osebo v ponudbi navesti kot soponudnika ali podizvajalca (in zanj predložiti ESPD).</w:t>
      </w:r>
    </w:p>
    <w:p w14:paraId="7EAB1CF9"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p>
    <w:p w14:paraId="05838BA6" w14:textId="77777777" w:rsidR="007929E1" w:rsidRPr="00BC1DF0" w:rsidRDefault="007929E1" w:rsidP="007929E1">
      <w:pPr>
        <w:spacing w:line="260" w:lineRule="atLeast"/>
        <w:jc w:val="both"/>
        <w:rPr>
          <w:rFonts w:ascii="Arial" w:eastAsia="Calibri" w:hAnsi="Arial" w:cs="Arial"/>
          <w:sz w:val="20"/>
          <w:szCs w:val="20"/>
        </w:rPr>
      </w:pPr>
      <w:bookmarkStart w:id="129" w:name="_Hlk160620837"/>
      <w:r w:rsidRPr="00BC1DF0">
        <w:rPr>
          <w:rFonts w:ascii="Arial" w:eastAsia="Calibri" w:hAnsi="Arial" w:cs="Arial"/>
          <w:sz w:val="20"/>
          <w:szCs w:val="20"/>
        </w:rPr>
        <w:t>Izvajalec je dolžan ves čas trajanja projekta zagotavljati kader, ki ga je navedel z referencami v ponudbi.</w:t>
      </w:r>
      <w:bookmarkEnd w:id="129"/>
    </w:p>
    <w:p w14:paraId="22911747" w14:textId="77777777" w:rsidR="007929E1" w:rsidRPr="00BC1DF0" w:rsidRDefault="007929E1" w:rsidP="007929E1">
      <w:pPr>
        <w:spacing w:line="260" w:lineRule="atLeast"/>
        <w:jc w:val="both"/>
        <w:rPr>
          <w:rFonts w:ascii="Arial" w:eastAsia="Calibri" w:hAnsi="Arial" w:cs="Arial"/>
          <w:sz w:val="20"/>
          <w:szCs w:val="20"/>
        </w:rPr>
      </w:pPr>
    </w:p>
    <w:p w14:paraId="3336CC92" w14:textId="77777777" w:rsidR="007929E1" w:rsidRPr="00BC1DF0" w:rsidRDefault="007929E1" w:rsidP="007929E1">
      <w:pPr>
        <w:spacing w:line="260" w:lineRule="atLeast"/>
        <w:jc w:val="both"/>
        <w:rPr>
          <w:rFonts w:ascii="Arial" w:hAnsi="Arial" w:cs="Arial"/>
          <w:sz w:val="20"/>
          <w:szCs w:val="20"/>
          <w:lang w:eastAsia="en-US"/>
        </w:rPr>
      </w:pPr>
      <w:r w:rsidRPr="00BC1DF0">
        <w:rPr>
          <w:rFonts w:ascii="Arial" w:hAnsi="Arial" w:cs="Arial"/>
          <w:sz w:val="20"/>
          <w:szCs w:val="20"/>
        </w:rPr>
        <w:t xml:space="preserve">Zamenjava strokovnega kadra v projektni skupini je možna izključno s soglasjem naročnika. Nadomestne osebe morajo izpolnjevati zahtevane pogoje in merila glede kadrovske usposobljenosti za posamezno vlogo, na podlagi </w:t>
      </w:r>
      <w:r w:rsidRPr="00BC1DF0">
        <w:rPr>
          <w:rFonts w:ascii="Arial" w:hAnsi="Arial" w:cs="Arial"/>
          <w:sz w:val="20"/>
          <w:szCs w:val="20"/>
        </w:rPr>
        <w:lastRenderedPageBreak/>
        <w:t>katerih je bila ponudniku priznana sposobnost za izpolnitev naročila in imeti enake ali višje kvalifikacije ter</w:t>
      </w:r>
      <w:r w:rsidRPr="00BC1DF0">
        <w:rPr>
          <w:rFonts w:ascii="Arial" w:hAnsi="Arial" w:cs="Arial"/>
          <w:sz w:val="20"/>
          <w:szCs w:val="20"/>
          <w:lang w:eastAsia="en-US"/>
        </w:rPr>
        <w:t xml:space="preserve"> morajo pri merilih, ki so se za te kadre točkovala, imeti enako ali višje število točk.</w:t>
      </w:r>
    </w:p>
    <w:p w14:paraId="5852C558" w14:textId="77777777" w:rsidR="007929E1" w:rsidRPr="00BC1DF0" w:rsidRDefault="007929E1" w:rsidP="007929E1">
      <w:pPr>
        <w:autoSpaceDE w:val="0"/>
        <w:autoSpaceDN w:val="0"/>
        <w:adjustRightInd w:val="0"/>
        <w:spacing w:line="260" w:lineRule="atLeast"/>
        <w:jc w:val="both"/>
        <w:rPr>
          <w:rFonts w:ascii="Arial" w:eastAsia="Calibri" w:hAnsi="Arial" w:cs="Arial"/>
          <w:sz w:val="20"/>
          <w:szCs w:val="20"/>
        </w:rPr>
      </w:pPr>
    </w:p>
    <w:p w14:paraId="3BC8C14C" w14:textId="77777777" w:rsidR="007929E1" w:rsidRPr="00BC1DF0" w:rsidRDefault="007929E1" w:rsidP="007929E1">
      <w:pPr>
        <w:autoSpaceDE w:val="0"/>
        <w:autoSpaceDN w:val="0"/>
        <w:adjustRightInd w:val="0"/>
        <w:spacing w:line="260" w:lineRule="atLeast"/>
        <w:jc w:val="both"/>
        <w:rPr>
          <w:rFonts w:ascii="Arial" w:hAnsi="Arial" w:cs="Arial"/>
          <w:sz w:val="20"/>
          <w:szCs w:val="20"/>
        </w:rPr>
      </w:pPr>
      <w:r w:rsidRPr="00BC1DF0">
        <w:rPr>
          <w:rFonts w:ascii="Arial" w:hAnsi="Arial" w:cs="Arial"/>
          <w:sz w:val="20"/>
          <w:szCs w:val="20"/>
        </w:rPr>
        <w:t>Strokovni kader, ki izkazuje strokovno usposobljenost za določeno področje oziroma predloži zahtevano referenco iz določenega področja, mora pri izvedbi teh del aktivno sodelovati.</w:t>
      </w:r>
    </w:p>
    <w:p w14:paraId="44212492" w14:textId="77777777" w:rsidR="00E46B1F" w:rsidRPr="00BC1DF0" w:rsidRDefault="00E46B1F" w:rsidP="00444686">
      <w:pPr>
        <w:autoSpaceDE w:val="0"/>
        <w:autoSpaceDN w:val="0"/>
        <w:adjustRightInd w:val="0"/>
        <w:spacing w:line="260" w:lineRule="atLeast"/>
        <w:jc w:val="both"/>
        <w:rPr>
          <w:rFonts w:ascii="Arial" w:hAnsi="Arial" w:cs="Arial"/>
          <w:sz w:val="20"/>
          <w:szCs w:val="20"/>
        </w:rPr>
      </w:pPr>
    </w:p>
    <w:p w14:paraId="60AEC5D1" w14:textId="77777777" w:rsidR="00EE6004" w:rsidRPr="00BC1DF0" w:rsidRDefault="00EE6004" w:rsidP="00EE600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BC1DF0">
        <w:rPr>
          <w:rFonts w:ascii="Arial" w:hAnsi="Arial" w:cs="Arial"/>
          <w:b/>
          <w:sz w:val="20"/>
          <w:lang w:eastAsia="en-US"/>
        </w:rPr>
        <w:t xml:space="preserve">DOKAZILO: </w:t>
      </w:r>
    </w:p>
    <w:p w14:paraId="756F4F4B" w14:textId="40679C9F" w:rsidR="00EE6004" w:rsidRPr="00BC1DF0" w:rsidRDefault="00EE6004" w:rsidP="00EE6004">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BC1DF0">
        <w:rPr>
          <w:rFonts w:ascii="Arial" w:hAnsi="Arial" w:cs="Arial"/>
          <w:sz w:val="20"/>
          <w:lang w:eastAsia="en-US"/>
        </w:rPr>
        <w:t xml:space="preserve">- obrazec 3 (z opisom delovnih izkušenj in navedbo referenčnih </w:t>
      </w:r>
      <w:r w:rsidR="00A840F4">
        <w:rPr>
          <w:rFonts w:ascii="Arial" w:hAnsi="Arial" w:cs="Arial"/>
          <w:sz w:val="20"/>
          <w:lang w:eastAsia="en-US"/>
        </w:rPr>
        <w:t>del</w:t>
      </w:r>
      <w:r w:rsidRPr="00BC1DF0">
        <w:rPr>
          <w:rFonts w:ascii="Arial" w:hAnsi="Arial" w:cs="Arial"/>
          <w:sz w:val="20"/>
          <w:lang w:eastAsia="en-US"/>
        </w:rPr>
        <w:t>)</w:t>
      </w:r>
    </w:p>
    <w:p w14:paraId="4A41E549" w14:textId="77777777" w:rsidR="00EE6004" w:rsidRPr="00BC1DF0" w:rsidRDefault="00EE6004" w:rsidP="00EE6004">
      <w:pPr>
        <w:autoSpaceDE w:val="0"/>
        <w:autoSpaceDN w:val="0"/>
        <w:adjustRightInd w:val="0"/>
        <w:spacing w:line="260" w:lineRule="atLeast"/>
        <w:jc w:val="both"/>
        <w:rPr>
          <w:rFonts w:ascii="Arial" w:hAnsi="Arial" w:cs="Arial"/>
          <w:sz w:val="20"/>
          <w:szCs w:val="20"/>
        </w:rPr>
      </w:pPr>
    </w:p>
    <w:p w14:paraId="5D05F0DE" w14:textId="3F1CC3BC"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szCs w:val="20"/>
          <w:lang w:eastAsia="en-US"/>
        </w:rPr>
      </w:pPr>
      <w:r w:rsidRPr="00BC1DF0">
        <w:rPr>
          <w:rFonts w:ascii="Arial" w:hAnsi="Arial" w:cs="Arial"/>
          <w:b/>
          <w:sz w:val="20"/>
          <w:szCs w:val="20"/>
          <w:lang w:eastAsia="en-US"/>
        </w:rPr>
        <w:t xml:space="preserve">POMEMBNO: </w:t>
      </w:r>
      <w:r w:rsidRPr="00BC1DF0">
        <w:rPr>
          <w:rFonts w:ascii="Arial" w:hAnsi="Arial" w:cs="Arial"/>
          <w:bCs/>
          <w:sz w:val="20"/>
          <w:szCs w:val="20"/>
          <w:lang w:eastAsia="en-US"/>
        </w:rPr>
        <w:t>Vse</w:t>
      </w:r>
      <w:r w:rsidRPr="00BC1DF0">
        <w:rPr>
          <w:rFonts w:ascii="Arial" w:hAnsi="Arial" w:cs="Arial"/>
          <w:sz w:val="20"/>
          <w:szCs w:val="20"/>
          <w:lang w:eastAsia="en-US"/>
        </w:rPr>
        <w:t xml:space="preserve"> zahtevane reference (tako za gospodarski subjekt kot za kadre), so vezane na </w:t>
      </w:r>
      <w:r w:rsidRPr="00BC1DF0">
        <w:rPr>
          <w:rFonts w:ascii="Arial" w:hAnsi="Arial" w:cs="Arial"/>
          <w:b/>
          <w:sz w:val="20"/>
          <w:szCs w:val="20"/>
          <w:lang w:eastAsia="en-US"/>
        </w:rPr>
        <w:t>uspešno zaključen p</w:t>
      </w:r>
      <w:r w:rsidR="00A840F4">
        <w:rPr>
          <w:rFonts w:ascii="Arial" w:hAnsi="Arial" w:cs="Arial"/>
          <w:b/>
          <w:sz w:val="20"/>
          <w:szCs w:val="20"/>
          <w:lang w:eastAsia="en-US"/>
        </w:rPr>
        <w:t>osel</w:t>
      </w:r>
      <w:r w:rsidRPr="00BC1DF0">
        <w:rPr>
          <w:rFonts w:ascii="Arial" w:hAnsi="Arial" w:cs="Arial"/>
          <w:b/>
          <w:sz w:val="20"/>
          <w:szCs w:val="20"/>
          <w:lang w:eastAsia="en-US"/>
        </w:rPr>
        <w:t>.</w:t>
      </w:r>
    </w:p>
    <w:p w14:paraId="47F65C33"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szCs w:val="20"/>
          <w:lang w:eastAsia="en-US"/>
        </w:rPr>
      </w:pPr>
    </w:p>
    <w:p w14:paraId="513BEB6A"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Referenčnih potrdil naročnikov referenčnih del (za gospodarski subjekt in kadre) v ponudbi ni potrebno prilagati, jih pa naročnik lahko zahteva v fazi preverjanja ponudbe. Prav tako si naročnik pridržuje pravico, da lahko zahteva še druga dokazila.</w:t>
      </w:r>
    </w:p>
    <w:p w14:paraId="02C32804"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13E2C127"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w:t>
      </w:r>
      <w:r w:rsidRPr="00BC1DF0">
        <w:rPr>
          <w:rFonts w:ascii="Arial" w:hAnsi="Arial" w:cs="Arial"/>
          <w:bCs/>
          <w:sz w:val="20"/>
          <w:lang w:eastAsia="en-US"/>
        </w:rPr>
        <w:t xml:space="preserve"> (</w:t>
      </w:r>
      <w:r w:rsidRPr="00BC1DF0">
        <w:rPr>
          <w:rFonts w:ascii="Arial" w:hAnsi="Arial" w:cs="Arial"/>
          <w:bCs/>
          <w:sz w:val="20"/>
          <w:szCs w:val="20"/>
          <w:lang w:eastAsia="en-US"/>
        </w:rPr>
        <w:t>ponudnik lahko uporabi obrazec 5)</w:t>
      </w:r>
      <w:r w:rsidRPr="00BC1DF0">
        <w:rPr>
          <w:rFonts w:ascii="Arial" w:hAnsi="Arial" w:cs="Arial"/>
          <w:bCs/>
          <w:iCs/>
          <w:sz w:val="20"/>
          <w:szCs w:val="20"/>
          <w:lang w:eastAsia="en-US"/>
        </w:rPr>
        <w:t xml:space="preserve"> </w:t>
      </w:r>
      <w:r w:rsidRPr="00BC1DF0">
        <w:rPr>
          <w:rFonts w:ascii="Arial" w:hAnsi="Arial" w:cs="Arial"/>
          <w:sz w:val="20"/>
          <w:szCs w:val="20"/>
          <w:lang w:eastAsia="en-US"/>
        </w:rPr>
        <w:t>predloži že v ponudbi.</w:t>
      </w:r>
    </w:p>
    <w:p w14:paraId="7D18A246"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3516559C"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Referenčni projekti za gospodarski subjekt in kadre bodo morali biti </w:t>
      </w:r>
      <w:r w:rsidRPr="00BC1DF0">
        <w:rPr>
          <w:rFonts w:ascii="Arial" w:hAnsi="Arial" w:cs="Arial"/>
          <w:b/>
          <w:sz w:val="20"/>
          <w:szCs w:val="20"/>
          <w:lang w:eastAsia="en-US"/>
        </w:rPr>
        <w:t>potrjeni s strani naročnika referenčnega dela</w:t>
      </w:r>
      <w:r w:rsidRPr="00BC1DF0">
        <w:rPr>
          <w:rFonts w:ascii="Arial" w:hAnsi="Arial" w:cs="Arial"/>
          <w:sz w:val="20"/>
          <w:szCs w:val="20"/>
          <w:lang w:eastAsia="en-US"/>
        </w:rPr>
        <w:t>,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34DF1704" w14:textId="77777777" w:rsidR="00EE6004" w:rsidRPr="00BC1DF0" w:rsidRDefault="00EE6004" w:rsidP="005A4818">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szCs w:val="20"/>
          <w:lang w:eastAsia="en-US"/>
        </w:rPr>
      </w:pPr>
    </w:p>
    <w:p w14:paraId="6D82CA05" w14:textId="6487E8BF" w:rsidR="00EE6004" w:rsidRDefault="00EE6004"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sidRPr="00BC1DF0">
        <w:rPr>
          <w:rFonts w:ascii="Arial" w:hAnsi="Arial" w:cs="Arial"/>
          <w:sz w:val="20"/>
          <w:szCs w:val="20"/>
          <w:lang w:eastAsia="en-US"/>
        </w:rPr>
        <w:t xml:space="preserve">Pri dokazovanju referenc za kadre je še posebej pomembno, da bo iz referenčnega potrdila izhajalo, da je pri opravljanju del res sodeloval navedeni kader in v kakšni vlogi (odgovorni vodja projekta, odgovorni projektant, strokovnjak </w:t>
      </w:r>
      <w:r w:rsidR="00A840F4">
        <w:rPr>
          <w:rFonts w:ascii="Arial" w:hAnsi="Arial" w:cs="Arial"/>
          <w:sz w:val="20"/>
          <w:szCs w:val="20"/>
          <w:lang w:eastAsia="en-US"/>
        </w:rPr>
        <w:t>i</w:t>
      </w:r>
      <w:r w:rsidRPr="00BC1DF0">
        <w:rPr>
          <w:rFonts w:ascii="Arial" w:hAnsi="Arial" w:cs="Arial"/>
          <w:sz w:val="20"/>
          <w:szCs w:val="20"/>
          <w:lang w:eastAsia="en-US"/>
        </w:rPr>
        <w:t xml:space="preserve">z določenega področja, ipd.). </w:t>
      </w:r>
    </w:p>
    <w:p w14:paraId="3856A7FF" w14:textId="76E34E0E" w:rsidR="005A4818" w:rsidRDefault="005A4818"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093659DD" w14:textId="5D0338D4" w:rsidR="005A4818" w:rsidRDefault="005A4818"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r>
        <w:rPr>
          <w:rFonts w:ascii="Arial" w:hAnsi="Arial" w:cs="Arial"/>
          <w:sz w:val="20"/>
          <w:szCs w:val="20"/>
          <w:lang w:eastAsia="en-US"/>
        </w:rPr>
        <w:t xml:space="preserve">V primeru skupne ponudbe ali če ponudnik vključi podizvajalce, se referenčni projekti in kadrovska struktura seštevajo. Gospodarski </w:t>
      </w:r>
      <w:r w:rsidRPr="00BC1DF0">
        <w:rPr>
          <w:rFonts w:ascii="Arial" w:hAnsi="Arial" w:cs="Arial"/>
          <w:sz w:val="20"/>
          <w:szCs w:val="20"/>
          <w:lang w:eastAsia="en-US"/>
        </w:rPr>
        <w:t>subjekti lahko izpolnjujejo pogoj skupaj, pri čemer mora vsak gospodarski subjekt izpolnjevati pogoj za tista dela, ki jih bo dejansko izvajal.</w:t>
      </w:r>
    </w:p>
    <w:p w14:paraId="4D8D0C4A" w14:textId="77777777" w:rsidR="00EE6004" w:rsidRPr="00BC1DF0" w:rsidRDefault="00EE6004" w:rsidP="005A4818">
      <w:pPr>
        <w:pBdr>
          <w:top w:val="single" w:sz="4" w:space="1" w:color="auto"/>
          <w:left w:val="single" w:sz="4" w:space="4" w:color="auto"/>
          <w:bottom w:val="single" w:sz="4" w:space="0" w:color="auto"/>
          <w:right w:val="single" w:sz="4" w:space="4" w:color="auto"/>
        </w:pBdr>
        <w:shd w:val="clear" w:color="auto" w:fill="FFFFFF" w:themeFill="background1"/>
        <w:suppressAutoHyphens/>
        <w:spacing w:line="260" w:lineRule="atLeast"/>
        <w:jc w:val="both"/>
        <w:rPr>
          <w:rFonts w:ascii="Arial" w:hAnsi="Arial" w:cs="Arial"/>
          <w:sz w:val="20"/>
          <w:szCs w:val="20"/>
          <w:lang w:eastAsia="en-US"/>
        </w:rPr>
      </w:pPr>
    </w:p>
    <w:p w14:paraId="371D5112" w14:textId="0F79070E" w:rsidR="00EE6004" w:rsidRDefault="00EE6004" w:rsidP="00EE6004">
      <w:pPr>
        <w:autoSpaceDE w:val="0"/>
        <w:autoSpaceDN w:val="0"/>
        <w:adjustRightInd w:val="0"/>
        <w:spacing w:line="260" w:lineRule="atLeast"/>
        <w:jc w:val="both"/>
        <w:rPr>
          <w:rFonts w:ascii="Arial" w:eastAsia="Calibri" w:hAnsi="Arial" w:cs="Arial"/>
          <w:sz w:val="20"/>
          <w:szCs w:val="20"/>
        </w:rPr>
      </w:pPr>
    </w:p>
    <w:p w14:paraId="09A35F74" w14:textId="03E7B7F7" w:rsidR="00405DED" w:rsidRDefault="00405DED" w:rsidP="005A4818">
      <w:pPr>
        <w:autoSpaceDE w:val="0"/>
        <w:autoSpaceDN w:val="0"/>
        <w:adjustRightInd w:val="0"/>
        <w:spacing w:line="260" w:lineRule="atLeast"/>
        <w:jc w:val="both"/>
        <w:rPr>
          <w:rFonts w:ascii="Arial" w:hAnsi="Arial"/>
          <w:b/>
          <w:sz w:val="20"/>
          <w:szCs w:val="20"/>
          <w:lang w:eastAsia="en-US"/>
        </w:rPr>
      </w:pPr>
    </w:p>
    <w:p w14:paraId="4F0E6ADC" w14:textId="27303B3A"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3.2.5</w:t>
      </w:r>
      <w:r w:rsidR="0075039D" w:rsidRPr="0070139D">
        <w:rPr>
          <w:rFonts w:ascii="Arial" w:hAnsi="Arial"/>
          <w:b/>
          <w:sz w:val="20"/>
          <w:szCs w:val="20"/>
          <w:lang w:eastAsia="en-US"/>
        </w:rPr>
        <w:t xml:space="preserve"> Podizvajalci </w:t>
      </w:r>
    </w:p>
    <w:p w14:paraId="5887ED0F" w14:textId="77777777" w:rsidR="004A33B0" w:rsidRDefault="004A33B0" w:rsidP="00FB7DD3">
      <w:pPr>
        <w:spacing w:line="260" w:lineRule="atLeast"/>
        <w:jc w:val="both"/>
        <w:rPr>
          <w:rFonts w:ascii="Arial" w:hAnsi="Arial" w:cs="Arial"/>
          <w:sz w:val="20"/>
          <w:szCs w:val="20"/>
          <w:lang w:eastAsia="en-US"/>
        </w:rPr>
      </w:pPr>
    </w:p>
    <w:p w14:paraId="77266298" w14:textId="1B2E4132"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41CFB146"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navesti vse podizvajalce ter vsak del javnega naročila, ki ga namerava oddati v podizvajanje,</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17EDD037" w14:textId="77777777" w:rsidR="00444686" w:rsidRDefault="00444686" w:rsidP="00FB7DD3">
      <w:pPr>
        <w:spacing w:line="260" w:lineRule="atLeast"/>
        <w:jc w:val="both"/>
        <w:rPr>
          <w:rFonts w:ascii="Arial" w:hAnsi="Arial" w:cs="Arial"/>
          <w:sz w:val="20"/>
          <w:szCs w:val="20"/>
          <w:lang w:eastAsia="en-US"/>
        </w:rPr>
      </w:pPr>
    </w:p>
    <w:p w14:paraId="7C36B4F8" w14:textId="4EBF31FF"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44BBABB" w14:textId="77777777" w:rsidR="00444686"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0A58CFCD" w14:textId="0CD1E997" w:rsidR="00444686"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95B91">
        <w:rPr>
          <w:rFonts w:ascii="Arial" w:hAnsi="Arial" w:cs="Arial"/>
          <w:sz w:val="20"/>
          <w:lang w:eastAsia="en-US"/>
        </w:rPr>
        <w:t xml:space="preserve"> </w:t>
      </w:r>
      <w:r w:rsidR="0075039D" w:rsidRPr="0070139D">
        <w:rPr>
          <w:rFonts w:ascii="Arial" w:hAnsi="Arial" w:cs="Arial"/>
          <w:sz w:val="20"/>
          <w:lang w:eastAsia="en-US"/>
        </w:rPr>
        <w:t xml:space="preserve">ESPD obrazec </w:t>
      </w:r>
      <w:r>
        <w:rPr>
          <w:rFonts w:ascii="Arial" w:hAnsi="Arial" w:cs="Arial"/>
          <w:sz w:val="20"/>
          <w:lang w:eastAsia="en-US"/>
        </w:rPr>
        <w:t>ponudnika</w:t>
      </w:r>
      <w:r w:rsidRPr="0070139D">
        <w:rPr>
          <w:rFonts w:ascii="Arial" w:hAnsi="Arial" w:cs="Arial"/>
          <w:sz w:val="20"/>
          <w:lang w:eastAsia="en-US"/>
        </w:rPr>
        <w:t xml:space="preserve"> </w:t>
      </w:r>
      <w:r w:rsidR="0075039D" w:rsidRPr="0070139D">
        <w:rPr>
          <w:rFonts w:ascii="Arial" w:hAnsi="Arial" w:cs="Arial"/>
          <w:sz w:val="20"/>
          <w:lang w:eastAsia="en-US"/>
        </w:rPr>
        <w:t>s podatki vseh podizvajalcev</w:t>
      </w:r>
      <w:r w:rsidR="00651FB8">
        <w:rPr>
          <w:rFonts w:ascii="Arial" w:hAnsi="Arial" w:cs="Arial"/>
          <w:sz w:val="20"/>
          <w:lang w:eastAsia="en-US"/>
        </w:rPr>
        <w:t xml:space="preserve"> </w:t>
      </w:r>
    </w:p>
    <w:p w14:paraId="79BA714F" w14:textId="5B565609" w:rsidR="00444686"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 ESPD obrazec posameznega podizvajalca ter</w:t>
      </w:r>
    </w:p>
    <w:p w14:paraId="21CFA91A" w14:textId="176C1FE1" w:rsidR="0075039D" w:rsidRPr="0070139D" w:rsidRDefault="00444686"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75039D" w:rsidRPr="0070139D">
        <w:rPr>
          <w:rFonts w:ascii="Arial" w:hAnsi="Arial" w:cs="Arial"/>
          <w:sz w:val="20"/>
          <w:lang w:eastAsia="en-US"/>
        </w:rPr>
        <w:t xml:space="preserve"> obrazec 1</w:t>
      </w:r>
      <w:r w:rsidR="004601E3">
        <w:rPr>
          <w:rFonts w:ascii="Arial" w:hAnsi="Arial" w:cs="Arial"/>
          <w:sz w:val="20"/>
          <w:lang w:eastAsia="en-US"/>
        </w:rPr>
        <w:t>A</w:t>
      </w:r>
      <w:r w:rsidR="0075039D" w:rsidRPr="0070139D">
        <w:rPr>
          <w:rFonts w:ascii="Arial" w:hAnsi="Arial" w:cs="Arial"/>
          <w:sz w:val="20"/>
          <w:lang w:eastAsia="en-US"/>
        </w:rPr>
        <w:t xml:space="preserve"> in 1</w:t>
      </w:r>
      <w:r w:rsidR="004601E3">
        <w:rPr>
          <w:rFonts w:ascii="Arial" w:hAnsi="Arial" w:cs="Arial"/>
          <w:sz w:val="20"/>
          <w:lang w:eastAsia="en-US"/>
        </w:rPr>
        <w:t>B</w:t>
      </w:r>
      <w:r w:rsidR="0075039D"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30" w:name="_Toc130197575"/>
      <w:bookmarkStart w:id="131" w:name="_Toc130198076"/>
      <w:bookmarkStart w:id="132" w:name="_Toc130198136"/>
      <w:bookmarkStart w:id="133" w:name="_Toc130799597"/>
      <w:bookmarkStart w:id="134" w:name="_Toc132106368"/>
      <w:bookmarkStart w:id="135" w:name="_Toc132424982"/>
      <w:bookmarkStart w:id="136" w:name="_Toc132432231"/>
      <w:bookmarkStart w:id="137" w:name="_Toc156997259"/>
    </w:p>
    <w:p w14:paraId="5EA2BE56" w14:textId="3360EA1E"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3.2.6</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30"/>
      <w:bookmarkEnd w:id="131"/>
      <w:bookmarkEnd w:id="132"/>
      <w:bookmarkEnd w:id="133"/>
      <w:bookmarkEnd w:id="134"/>
      <w:bookmarkEnd w:id="135"/>
      <w:bookmarkEnd w:id="136"/>
      <w:bookmarkEnd w:id="137"/>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9E299A6" w14:textId="54ED2FA6" w:rsidR="003F323B" w:rsidRDefault="00400770" w:rsidP="00EE6004">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delež partnerjev v %</w:t>
      </w:r>
      <w:r w:rsidR="00564156">
        <w:rPr>
          <w:rFonts w:ascii="Arial" w:hAnsi="Arial" w:cs="Arial"/>
          <w:sz w:val="20"/>
          <w:szCs w:val="20"/>
          <w:lang w:eastAsia="ar-SA"/>
        </w:rPr>
        <w:t>, znesek z in brez DDV ter</w:t>
      </w:r>
      <w:r w:rsidR="00F42C56">
        <w:rPr>
          <w:rFonts w:ascii="Arial" w:hAnsi="Arial" w:cs="Arial"/>
          <w:sz w:val="20"/>
          <w:szCs w:val="20"/>
          <w:lang w:eastAsia="ar-SA"/>
        </w:rPr>
        <w:t xml:space="preserve"> </w:t>
      </w:r>
      <w:r w:rsidRPr="003F323B">
        <w:rPr>
          <w:rFonts w:ascii="Arial" w:hAnsi="Arial" w:cs="Arial"/>
          <w:sz w:val="20"/>
          <w:szCs w:val="20"/>
          <w:lang w:eastAsia="ar-SA"/>
        </w:rPr>
        <w:t xml:space="preserve">področje dela, ki ga bodo izvedli, </w:t>
      </w:r>
    </w:p>
    <w:p w14:paraId="552D203D" w14:textId="77777777" w:rsidR="00400770" w:rsidRPr="003F323B" w:rsidRDefault="00400770" w:rsidP="00EE6004">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EE6004">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534E789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w:t>
      </w:r>
      <w:r w:rsidR="007F3126">
        <w:rPr>
          <w:rFonts w:ascii="Arial" w:hAnsi="Arial" w:cs="Arial"/>
          <w:sz w:val="20"/>
          <w:szCs w:val="20"/>
          <w:lang w:eastAsia="ar-SA"/>
        </w:rPr>
        <w:t xml:space="preserve"> ter </w:t>
      </w:r>
      <w:r w:rsidRPr="00400770">
        <w:rPr>
          <w:rFonts w:ascii="Arial" w:hAnsi="Arial" w:cs="Arial"/>
          <w:sz w:val="20"/>
          <w:szCs w:val="20"/>
          <w:lang w:eastAsia="ar-SA"/>
        </w:rPr>
        <w:t>ustreznost za opravljanje poklicne dejavnosti ugotavljal za vsakega partnerja v skupni ponudbi.</w:t>
      </w:r>
    </w:p>
    <w:p w14:paraId="5A5A32C4" w14:textId="77777777" w:rsidR="008A0916" w:rsidRPr="00400770" w:rsidRDefault="008A0916" w:rsidP="00400770">
      <w:pPr>
        <w:suppressAutoHyphens/>
        <w:spacing w:line="260" w:lineRule="atLeast"/>
        <w:jc w:val="both"/>
        <w:rPr>
          <w:rFonts w:ascii="Arial" w:hAnsi="Arial" w:cs="Arial"/>
          <w:sz w:val="20"/>
          <w:szCs w:val="20"/>
          <w:lang w:eastAsia="ar-SA"/>
        </w:rPr>
      </w:pPr>
    </w:p>
    <w:p w14:paraId="2483CAD4" w14:textId="3F32EE5F"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 in tudi od nominiranih podizvajalcev</w:t>
      </w:r>
      <w:r w:rsidR="007F3126">
        <w:rPr>
          <w:rFonts w:ascii="Arial" w:hAnsi="Arial" w:cs="Arial"/>
          <w:sz w:val="20"/>
          <w:szCs w:val="20"/>
          <w:lang w:eastAsia="ar-SA"/>
        </w:rPr>
        <w:t>, ki bodo določeno dejavnost tudi izvajali.</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D50CF3">
        <w:rPr>
          <w:rFonts w:ascii="Arial" w:hAnsi="Arial" w:cs="Arial"/>
          <w:b/>
          <w:sz w:val="20"/>
          <w:szCs w:val="20"/>
          <w:lang w:eastAsia="en-US"/>
        </w:rPr>
        <w:lastRenderedPageBreak/>
        <w:t>P</w:t>
      </w:r>
      <w:r w:rsidR="00E74A6D" w:rsidRPr="00D50CF3">
        <w:rPr>
          <w:rFonts w:ascii="Arial" w:hAnsi="Arial" w:cs="Arial"/>
          <w:b/>
          <w:sz w:val="20"/>
          <w:szCs w:val="20"/>
          <w:lang w:eastAsia="en-US"/>
        </w:rPr>
        <w:t>OGLAVJE</w:t>
      </w:r>
      <w:r w:rsidR="0075039D" w:rsidRPr="00D50CF3">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C1EAFE0" w14:textId="77777777" w:rsidR="00E74A6D" w:rsidRPr="00161C6E" w:rsidRDefault="00E74A6D" w:rsidP="00E74A6D">
      <w:pPr>
        <w:spacing w:line="260" w:lineRule="atLeast"/>
        <w:jc w:val="both"/>
        <w:rPr>
          <w:rFonts w:ascii="Arial" w:hAnsi="Arial" w:cs="Arial"/>
          <w:b/>
          <w:sz w:val="20"/>
          <w:szCs w:val="20"/>
          <w:lang w:eastAsia="en-US"/>
        </w:rPr>
      </w:pPr>
    </w:p>
    <w:p w14:paraId="404E0DF3" w14:textId="77777777" w:rsidR="00E74A6D" w:rsidRPr="00161C6E"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sidR="00CA077E">
        <w:rPr>
          <w:rFonts w:ascii="Arial" w:hAnsi="Arial" w:cs="Arial"/>
          <w:b/>
          <w:sz w:val="20"/>
          <w:szCs w:val="20"/>
          <w:lang w:eastAsia="en-US"/>
        </w:rPr>
        <w:t>:</w:t>
      </w:r>
    </w:p>
    <w:p w14:paraId="7A9BDCFF"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Sklep o določitvi poslovne skrivnosti (opcijsko)</w:t>
      </w:r>
    </w:p>
    <w:p w14:paraId="10D980F5"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Izjava o skupnem nastopu v primeru skupnega nastopa ponudnikov</w:t>
      </w:r>
    </w:p>
    <w:p w14:paraId="0334E5EA" w14:textId="77777777" w:rsidR="00303BF0" w:rsidRPr="00303BF0" w:rsidRDefault="00303BF0" w:rsidP="00EE6004">
      <w:pPr>
        <w:numPr>
          <w:ilvl w:val="0"/>
          <w:numId w:val="10"/>
        </w:numPr>
        <w:spacing w:line="260" w:lineRule="atLeast"/>
        <w:jc w:val="both"/>
        <w:rPr>
          <w:rFonts w:ascii="Arial" w:hAnsi="Arial" w:cs="Arial"/>
          <w:sz w:val="20"/>
          <w:szCs w:val="20"/>
        </w:rPr>
      </w:pPr>
      <w:r w:rsidRPr="00303BF0">
        <w:rPr>
          <w:rFonts w:ascii="Arial" w:hAnsi="Arial" w:cs="Arial"/>
          <w:sz w:val="20"/>
          <w:szCs w:val="20"/>
        </w:rPr>
        <w:t>Obrazec 1A in 1B, v primeru, da ponudnik nastopa s podizvajalci:</w:t>
      </w:r>
    </w:p>
    <w:p w14:paraId="1F64EA3F"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1A: Dodatni podatki o podizvajalcih</w:t>
      </w:r>
    </w:p>
    <w:p w14:paraId="7D7B3B1E" w14:textId="77777777" w:rsidR="00303BF0" w:rsidRPr="00303BF0" w:rsidRDefault="00303BF0" w:rsidP="00303BF0">
      <w:pPr>
        <w:numPr>
          <w:ilvl w:val="0"/>
          <w:numId w:val="2"/>
        </w:numPr>
        <w:spacing w:line="260" w:lineRule="atLeast"/>
        <w:jc w:val="both"/>
        <w:rPr>
          <w:rFonts w:ascii="Arial" w:hAnsi="Arial" w:cs="Arial"/>
          <w:sz w:val="20"/>
          <w:szCs w:val="20"/>
        </w:rPr>
      </w:pPr>
      <w:r w:rsidRPr="00303BF0">
        <w:rPr>
          <w:rFonts w:ascii="Arial" w:hAnsi="Arial" w:cs="Arial"/>
          <w:sz w:val="20"/>
          <w:szCs w:val="20"/>
        </w:rPr>
        <w:t>Obrazec 1B: Soglasje podizvajalcev za neposredna plačila (v primeru, da podizvajalci zahtevajo neposredna plačila)</w:t>
      </w:r>
    </w:p>
    <w:p w14:paraId="77169FA9" w14:textId="77777777" w:rsidR="003F6847" w:rsidRPr="00E17C53"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Obrazec 2: Seznam referenčnih projektov (izpolnjevanje pogojev iz poglavja 3.2.3.1),</w:t>
      </w:r>
    </w:p>
    <w:p w14:paraId="39F8097C" w14:textId="77777777" w:rsidR="003F6847" w:rsidRPr="00E17C53" w:rsidRDefault="003F6847" w:rsidP="003F6847">
      <w:pPr>
        <w:numPr>
          <w:ilvl w:val="0"/>
          <w:numId w:val="2"/>
        </w:numPr>
        <w:suppressAutoHyphens/>
        <w:spacing w:line="260" w:lineRule="atLeast"/>
        <w:jc w:val="both"/>
        <w:rPr>
          <w:rFonts w:ascii="Arial" w:hAnsi="Arial" w:cs="Arial"/>
          <w:sz w:val="20"/>
          <w:szCs w:val="20"/>
        </w:rPr>
      </w:pPr>
      <w:r w:rsidRPr="00E17C53">
        <w:rPr>
          <w:rFonts w:ascii="Arial" w:hAnsi="Arial" w:cs="Arial"/>
          <w:sz w:val="20"/>
          <w:szCs w:val="20"/>
        </w:rPr>
        <w:t xml:space="preserve">Obrazec 3: Seznam referenčnega kadra (izpolnjevanje pogojev iz točke 3.2.3.2.), </w:t>
      </w:r>
    </w:p>
    <w:p w14:paraId="7B90B3E2" w14:textId="77777777" w:rsidR="003F6847" w:rsidRPr="00360CF1" w:rsidRDefault="003F6847" w:rsidP="003F6847">
      <w:pPr>
        <w:pStyle w:val="Odstavekseznama"/>
        <w:numPr>
          <w:ilvl w:val="0"/>
          <w:numId w:val="2"/>
        </w:numPr>
        <w:spacing w:line="260" w:lineRule="atLeast"/>
        <w:jc w:val="both"/>
        <w:rPr>
          <w:rFonts w:ascii="Arial" w:hAnsi="Arial" w:cs="Arial"/>
          <w:b/>
          <w:sz w:val="20"/>
          <w:szCs w:val="20"/>
        </w:rPr>
      </w:pPr>
      <w:r w:rsidRPr="00E17C53">
        <w:rPr>
          <w:rFonts w:ascii="Arial" w:hAnsi="Arial" w:cs="Arial"/>
          <w:sz w:val="20"/>
          <w:szCs w:val="20"/>
        </w:rPr>
        <w:t xml:space="preserve">Obrazec </w:t>
      </w:r>
      <w:r>
        <w:rPr>
          <w:rFonts w:ascii="Arial" w:hAnsi="Arial" w:cs="Arial"/>
          <w:sz w:val="20"/>
          <w:szCs w:val="20"/>
        </w:rPr>
        <w:t>4</w:t>
      </w:r>
      <w:r w:rsidRPr="00E17C53">
        <w:rPr>
          <w:rFonts w:ascii="Arial" w:hAnsi="Arial" w:cs="Arial"/>
          <w:sz w:val="20"/>
          <w:szCs w:val="20"/>
        </w:rPr>
        <w:t xml:space="preserve">: </w:t>
      </w:r>
      <w:r>
        <w:rPr>
          <w:rFonts w:ascii="Arial" w:hAnsi="Arial" w:cs="Arial"/>
          <w:sz w:val="20"/>
          <w:szCs w:val="20"/>
        </w:rPr>
        <w:t>Seznam referenčnih projektov kadrov za merilo</w:t>
      </w:r>
    </w:p>
    <w:p w14:paraId="7951DD22" w14:textId="77777777" w:rsidR="003F6847" w:rsidRPr="00360CF1" w:rsidRDefault="003F6847" w:rsidP="003F6847">
      <w:pPr>
        <w:pStyle w:val="Odstavekseznama"/>
        <w:numPr>
          <w:ilvl w:val="0"/>
          <w:numId w:val="2"/>
        </w:numPr>
        <w:spacing w:line="260" w:lineRule="atLeast"/>
        <w:jc w:val="both"/>
        <w:rPr>
          <w:rFonts w:ascii="Arial" w:hAnsi="Arial" w:cs="Arial"/>
          <w:b/>
          <w:sz w:val="20"/>
          <w:szCs w:val="20"/>
        </w:rPr>
      </w:pPr>
      <w:r>
        <w:rPr>
          <w:rFonts w:ascii="Arial" w:hAnsi="Arial" w:cs="Arial"/>
          <w:sz w:val="20"/>
          <w:szCs w:val="20"/>
        </w:rPr>
        <w:t xml:space="preserve">Obrazec 5: </w:t>
      </w:r>
      <w:r w:rsidRPr="00E17C53">
        <w:rPr>
          <w:rFonts w:ascii="Arial" w:hAnsi="Arial" w:cs="Arial"/>
          <w:sz w:val="20"/>
          <w:szCs w:val="20"/>
          <w:lang w:eastAsia="en-US"/>
        </w:rPr>
        <w:t>Izjava referenčnega naročnika – reference ponudnika in kadra,</w:t>
      </w:r>
    </w:p>
    <w:p w14:paraId="549D6141" w14:textId="77777777" w:rsidR="003F6847" w:rsidRDefault="003F6847" w:rsidP="003F6847">
      <w:pPr>
        <w:numPr>
          <w:ilvl w:val="0"/>
          <w:numId w:val="2"/>
        </w:numPr>
        <w:spacing w:line="260" w:lineRule="atLeast"/>
        <w:jc w:val="both"/>
        <w:rPr>
          <w:rFonts w:ascii="Arial" w:hAnsi="Arial" w:cs="Arial"/>
          <w:sz w:val="20"/>
          <w:szCs w:val="20"/>
          <w:lang w:eastAsia="en-US"/>
        </w:rPr>
      </w:pPr>
      <w:r w:rsidRPr="00E17C53">
        <w:rPr>
          <w:rFonts w:ascii="Arial" w:hAnsi="Arial" w:cs="Arial"/>
          <w:sz w:val="20"/>
          <w:szCs w:val="20"/>
          <w:lang w:eastAsia="en-US"/>
        </w:rPr>
        <w:t xml:space="preserve">Obrazec </w:t>
      </w:r>
      <w:r>
        <w:rPr>
          <w:rFonts w:ascii="Arial" w:hAnsi="Arial" w:cs="Arial"/>
          <w:sz w:val="20"/>
          <w:szCs w:val="20"/>
          <w:lang w:eastAsia="en-US"/>
        </w:rPr>
        <w:t>6</w:t>
      </w:r>
      <w:r w:rsidRPr="00E17C53">
        <w:rPr>
          <w:rFonts w:ascii="Arial" w:hAnsi="Arial" w:cs="Arial"/>
          <w:sz w:val="20"/>
          <w:szCs w:val="20"/>
          <w:lang w:eastAsia="en-US"/>
        </w:rPr>
        <w:t>: Izjava o ekonomskem in finančnem položaju</w:t>
      </w:r>
    </w:p>
    <w:p w14:paraId="34A8D6DA" w14:textId="77777777" w:rsidR="003F6847" w:rsidRPr="00E17C53" w:rsidRDefault="003F6847" w:rsidP="003F6847">
      <w:pPr>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t>Obrazec 7: Izjava o neobstoju okoliščin omejitve poslovanja z naročnikom</w:t>
      </w:r>
    </w:p>
    <w:p w14:paraId="4C4733AC" w14:textId="77777777" w:rsidR="003F6847" w:rsidRPr="00E17C53"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rPr>
        <w:t xml:space="preserve">Obrazec </w:t>
      </w:r>
      <w:r>
        <w:rPr>
          <w:rFonts w:ascii="Arial" w:hAnsi="Arial" w:cs="Arial"/>
          <w:sz w:val="20"/>
          <w:szCs w:val="20"/>
        </w:rPr>
        <w:t>8</w:t>
      </w:r>
      <w:r w:rsidRPr="00E17C53">
        <w:rPr>
          <w:rFonts w:ascii="Arial" w:hAnsi="Arial" w:cs="Arial"/>
          <w:sz w:val="20"/>
          <w:szCs w:val="20"/>
        </w:rPr>
        <w:t>: Vzorec pogodbe o izvedbi javnega naročila</w:t>
      </w:r>
      <w:r w:rsidRPr="00E17C53">
        <w:rPr>
          <w:rFonts w:ascii="Arial" w:hAnsi="Arial" w:cs="Arial"/>
          <w:sz w:val="20"/>
          <w:szCs w:val="20"/>
          <w:lang w:eastAsia="en-US"/>
        </w:rPr>
        <w:t>; ponudbi je potrebno priložiti izpolnjen obrazec</w:t>
      </w:r>
      <w:r>
        <w:rPr>
          <w:rFonts w:ascii="Arial" w:hAnsi="Arial" w:cs="Arial"/>
          <w:sz w:val="20"/>
          <w:szCs w:val="20"/>
          <w:lang w:eastAsia="en-US"/>
        </w:rPr>
        <w:t xml:space="preserve"> </w:t>
      </w:r>
    </w:p>
    <w:p w14:paraId="62963C74" w14:textId="2DAA0BAA" w:rsidR="003F6847" w:rsidRDefault="003F6847" w:rsidP="003F6847">
      <w:pPr>
        <w:numPr>
          <w:ilvl w:val="0"/>
          <w:numId w:val="2"/>
        </w:numPr>
        <w:spacing w:line="260" w:lineRule="atLeast"/>
        <w:jc w:val="both"/>
        <w:rPr>
          <w:rFonts w:ascii="Arial" w:hAnsi="Arial" w:cs="Arial"/>
          <w:sz w:val="20"/>
          <w:szCs w:val="20"/>
        </w:rPr>
      </w:pPr>
      <w:r w:rsidRPr="00E17C53">
        <w:rPr>
          <w:rFonts w:ascii="Arial" w:hAnsi="Arial" w:cs="Arial"/>
          <w:sz w:val="20"/>
          <w:szCs w:val="20"/>
          <w:lang w:eastAsia="en-US"/>
        </w:rPr>
        <w:t xml:space="preserve">Obrazec </w:t>
      </w:r>
      <w:r w:rsidR="007867F0">
        <w:rPr>
          <w:rFonts w:ascii="Arial" w:hAnsi="Arial" w:cs="Arial"/>
          <w:sz w:val="20"/>
          <w:szCs w:val="20"/>
          <w:lang w:eastAsia="en-US"/>
        </w:rPr>
        <w:t>8</w:t>
      </w:r>
      <w:r w:rsidRPr="00E17C53">
        <w:rPr>
          <w:rFonts w:ascii="Arial" w:hAnsi="Arial" w:cs="Arial"/>
          <w:sz w:val="20"/>
          <w:szCs w:val="20"/>
          <w:lang w:eastAsia="en-US"/>
        </w:rPr>
        <w:t>.1: Zavarovanje za resnost ponudbe (obvezna priloga v ponudbi - .pdf datoteka)</w:t>
      </w:r>
    </w:p>
    <w:p w14:paraId="6F8E31C7" w14:textId="39D9B90F" w:rsidR="0002508A" w:rsidRDefault="0002508A" w:rsidP="0002508A">
      <w:pPr>
        <w:spacing w:line="260" w:lineRule="atLeast"/>
        <w:ind w:left="1534"/>
        <w:jc w:val="both"/>
        <w:rPr>
          <w:rFonts w:ascii="Arial" w:hAnsi="Arial" w:cs="Arial"/>
          <w:sz w:val="20"/>
          <w:szCs w:val="20"/>
        </w:rPr>
      </w:pPr>
    </w:p>
    <w:p w14:paraId="44D9919C" w14:textId="77777777" w:rsidR="00E74A6D" w:rsidRPr="00161C6E"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69B3E0FD" w14:textId="77777777" w:rsidR="00E74A6D" w:rsidRPr="00161C6E" w:rsidRDefault="00E74A6D" w:rsidP="00E74A6D">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4CB4984" w14:textId="77777777" w:rsidR="00E74A6D" w:rsidRPr="00161C6E" w:rsidRDefault="00E74A6D" w:rsidP="00E74A6D">
      <w:pPr>
        <w:spacing w:line="260" w:lineRule="atLeast"/>
        <w:ind w:left="360"/>
        <w:jc w:val="both"/>
        <w:rPr>
          <w:rFonts w:ascii="Arial" w:hAnsi="Arial" w:cs="Arial"/>
          <w:sz w:val="20"/>
          <w:szCs w:val="20"/>
        </w:rPr>
      </w:pPr>
    </w:p>
    <w:p w14:paraId="75D00D3D" w14:textId="49FD463D" w:rsidR="00E74A6D" w:rsidRDefault="00E74A6D" w:rsidP="00EE6004">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sidR="00CA077E">
        <w:rPr>
          <w:rFonts w:ascii="Arial" w:hAnsi="Arial" w:cs="Arial"/>
          <w:b/>
          <w:sz w:val="20"/>
          <w:szCs w:val="20"/>
          <w:lang w:eastAsia="en-US"/>
        </w:rPr>
        <w:t>.</w:t>
      </w:r>
    </w:p>
    <w:p w14:paraId="147C6B41" w14:textId="26902292" w:rsidR="00581EE7" w:rsidRDefault="00581EE7" w:rsidP="00581EE7">
      <w:pPr>
        <w:spacing w:line="260" w:lineRule="atLeast"/>
        <w:jc w:val="both"/>
        <w:rPr>
          <w:rFonts w:ascii="Arial" w:hAnsi="Arial" w:cs="Arial"/>
          <w:b/>
          <w:sz w:val="20"/>
          <w:szCs w:val="20"/>
          <w:lang w:eastAsia="en-US"/>
        </w:rPr>
      </w:pPr>
    </w:p>
    <w:p w14:paraId="4998D785" w14:textId="77777777" w:rsidR="00955803" w:rsidRDefault="00955803" w:rsidP="00955803">
      <w:pPr>
        <w:pStyle w:val="Odstavekseznama"/>
        <w:spacing w:line="260" w:lineRule="atLeast"/>
        <w:jc w:val="both"/>
        <w:rPr>
          <w:rFonts w:ascii="Arial" w:hAnsi="Arial" w:cs="Arial"/>
          <w:b/>
          <w:sz w:val="20"/>
          <w:szCs w:val="20"/>
          <w:lang w:eastAsia="en-US"/>
        </w:rPr>
      </w:pPr>
    </w:p>
    <w:p w14:paraId="0790D4A0" w14:textId="77777777" w:rsidR="00955803" w:rsidRDefault="00955803" w:rsidP="00955803">
      <w:pPr>
        <w:pStyle w:val="Odstavekseznama"/>
        <w:spacing w:line="260" w:lineRule="atLeast"/>
        <w:jc w:val="both"/>
        <w:rPr>
          <w:rFonts w:ascii="Arial" w:hAnsi="Arial" w:cs="Arial"/>
          <w:b/>
          <w:sz w:val="20"/>
          <w:szCs w:val="20"/>
          <w:lang w:eastAsia="en-US"/>
        </w:rPr>
      </w:pPr>
    </w:p>
    <w:p w14:paraId="5A39A04B" w14:textId="77777777" w:rsidR="00955803" w:rsidRDefault="00955803" w:rsidP="00955803">
      <w:pPr>
        <w:pStyle w:val="Odstavekseznama"/>
        <w:spacing w:line="260" w:lineRule="atLeast"/>
        <w:jc w:val="both"/>
        <w:rPr>
          <w:rFonts w:ascii="Arial" w:hAnsi="Arial" w:cs="Arial"/>
          <w:b/>
          <w:sz w:val="20"/>
          <w:szCs w:val="20"/>
          <w:lang w:eastAsia="en-US"/>
        </w:rPr>
      </w:pPr>
    </w:p>
    <w:p w14:paraId="6FC7307D" w14:textId="77777777" w:rsidR="00955803" w:rsidRDefault="00955803" w:rsidP="00955803">
      <w:pPr>
        <w:pStyle w:val="Odstavekseznama"/>
        <w:spacing w:line="260" w:lineRule="atLeast"/>
        <w:jc w:val="both"/>
        <w:rPr>
          <w:rFonts w:ascii="Arial" w:hAnsi="Arial" w:cs="Arial"/>
          <w:b/>
          <w:sz w:val="20"/>
          <w:szCs w:val="20"/>
          <w:lang w:eastAsia="en-US"/>
        </w:rPr>
      </w:pPr>
    </w:p>
    <w:p w14:paraId="479C240B" w14:textId="77777777" w:rsidR="00955803" w:rsidRDefault="00955803" w:rsidP="00955803">
      <w:pPr>
        <w:pStyle w:val="Odstavekseznama"/>
        <w:spacing w:line="260" w:lineRule="atLeast"/>
        <w:jc w:val="both"/>
        <w:rPr>
          <w:rFonts w:ascii="Arial" w:hAnsi="Arial" w:cs="Arial"/>
          <w:b/>
          <w:sz w:val="20"/>
          <w:szCs w:val="20"/>
          <w:lang w:eastAsia="en-US"/>
        </w:rPr>
      </w:pPr>
    </w:p>
    <w:p w14:paraId="4C1FA4EB" w14:textId="77777777" w:rsidR="00955803" w:rsidRDefault="00955803" w:rsidP="00955803">
      <w:pPr>
        <w:pStyle w:val="Odstavekseznama"/>
        <w:spacing w:line="260" w:lineRule="atLeast"/>
        <w:jc w:val="both"/>
        <w:rPr>
          <w:rFonts w:ascii="Arial" w:hAnsi="Arial" w:cs="Arial"/>
          <w:b/>
          <w:sz w:val="20"/>
          <w:szCs w:val="20"/>
          <w:lang w:eastAsia="en-US"/>
        </w:rPr>
      </w:pPr>
    </w:p>
    <w:p w14:paraId="7506ACED" w14:textId="77777777" w:rsidR="00955803" w:rsidRDefault="00955803" w:rsidP="00955803">
      <w:pPr>
        <w:pStyle w:val="Odstavekseznama"/>
        <w:spacing w:line="260" w:lineRule="atLeast"/>
        <w:jc w:val="both"/>
        <w:rPr>
          <w:rFonts w:ascii="Arial" w:hAnsi="Arial" w:cs="Arial"/>
          <w:b/>
          <w:sz w:val="20"/>
          <w:szCs w:val="20"/>
          <w:lang w:eastAsia="en-US"/>
        </w:rPr>
      </w:pPr>
    </w:p>
    <w:p w14:paraId="1C24ECF9" w14:textId="0D5B4E46" w:rsidR="00955803" w:rsidRDefault="00955803" w:rsidP="000E0B66">
      <w:pPr>
        <w:pStyle w:val="Odstavekseznama"/>
        <w:spacing w:line="260" w:lineRule="atLeast"/>
        <w:ind w:left="0"/>
        <w:jc w:val="both"/>
        <w:rPr>
          <w:rFonts w:ascii="Arial" w:hAnsi="Arial" w:cs="Arial"/>
          <w:b/>
          <w:sz w:val="20"/>
          <w:szCs w:val="20"/>
          <w:lang w:eastAsia="en-US"/>
        </w:rPr>
      </w:pPr>
    </w:p>
    <w:p w14:paraId="02D680FD" w14:textId="34D79750" w:rsidR="00303BF0" w:rsidRDefault="00303BF0" w:rsidP="000E0B66">
      <w:pPr>
        <w:pStyle w:val="Odstavekseznama"/>
        <w:spacing w:line="260" w:lineRule="atLeast"/>
        <w:ind w:left="0"/>
        <w:jc w:val="both"/>
        <w:rPr>
          <w:rFonts w:ascii="Arial" w:hAnsi="Arial" w:cs="Arial"/>
          <w:b/>
          <w:sz w:val="20"/>
          <w:szCs w:val="20"/>
          <w:lang w:eastAsia="en-US"/>
        </w:rPr>
      </w:pPr>
    </w:p>
    <w:p w14:paraId="4DD4B13A" w14:textId="2E3BFA0C" w:rsidR="00303BF0" w:rsidRDefault="00303BF0" w:rsidP="000E0B66">
      <w:pPr>
        <w:pStyle w:val="Odstavekseznama"/>
        <w:spacing w:line="260" w:lineRule="atLeast"/>
        <w:ind w:left="0"/>
        <w:jc w:val="both"/>
        <w:rPr>
          <w:rFonts w:ascii="Arial" w:hAnsi="Arial" w:cs="Arial"/>
          <w:b/>
          <w:sz w:val="20"/>
          <w:szCs w:val="20"/>
          <w:lang w:eastAsia="en-US"/>
        </w:rPr>
      </w:pPr>
    </w:p>
    <w:p w14:paraId="4DF47A85" w14:textId="0B7BB736" w:rsidR="00303BF0" w:rsidRDefault="00303BF0" w:rsidP="000E0B66">
      <w:pPr>
        <w:pStyle w:val="Odstavekseznama"/>
        <w:spacing w:line="260" w:lineRule="atLeast"/>
        <w:ind w:left="0"/>
        <w:jc w:val="both"/>
        <w:rPr>
          <w:rFonts w:ascii="Arial" w:hAnsi="Arial" w:cs="Arial"/>
          <w:b/>
          <w:sz w:val="20"/>
          <w:szCs w:val="20"/>
          <w:lang w:eastAsia="en-US"/>
        </w:rPr>
      </w:pPr>
    </w:p>
    <w:p w14:paraId="2430383C" w14:textId="607FAECD" w:rsidR="00303BF0" w:rsidRDefault="00303BF0" w:rsidP="000E0B66">
      <w:pPr>
        <w:pStyle w:val="Odstavekseznama"/>
        <w:spacing w:line="260" w:lineRule="atLeast"/>
        <w:ind w:left="0"/>
        <w:jc w:val="both"/>
        <w:rPr>
          <w:rFonts w:ascii="Arial" w:hAnsi="Arial" w:cs="Arial"/>
          <w:b/>
          <w:sz w:val="20"/>
          <w:szCs w:val="20"/>
          <w:lang w:eastAsia="en-US"/>
        </w:rPr>
      </w:pPr>
    </w:p>
    <w:p w14:paraId="0DFD59A8" w14:textId="7AAAC797" w:rsidR="00303BF0" w:rsidRDefault="00303BF0" w:rsidP="000E0B66">
      <w:pPr>
        <w:pStyle w:val="Odstavekseznama"/>
        <w:spacing w:line="260" w:lineRule="atLeast"/>
        <w:ind w:left="0"/>
        <w:jc w:val="both"/>
        <w:rPr>
          <w:rFonts w:ascii="Arial" w:hAnsi="Arial" w:cs="Arial"/>
          <w:b/>
          <w:sz w:val="20"/>
          <w:szCs w:val="20"/>
          <w:lang w:eastAsia="en-US"/>
        </w:rPr>
      </w:pPr>
    </w:p>
    <w:p w14:paraId="4FA3BD16" w14:textId="77777777" w:rsidR="00955803" w:rsidRDefault="00955803" w:rsidP="00955803">
      <w:pPr>
        <w:pStyle w:val="Odstavekseznama"/>
        <w:spacing w:line="260" w:lineRule="atLeast"/>
        <w:jc w:val="both"/>
        <w:rPr>
          <w:rFonts w:ascii="Arial" w:hAnsi="Arial" w:cs="Arial"/>
          <w:b/>
          <w:sz w:val="20"/>
          <w:szCs w:val="20"/>
          <w:lang w:eastAsia="en-US"/>
        </w:rPr>
      </w:pPr>
    </w:p>
    <w:p w14:paraId="41F6FAAE" w14:textId="77777777" w:rsidR="00955803" w:rsidRDefault="00955803" w:rsidP="00955803">
      <w:pPr>
        <w:pStyle w:val="Odstavekseznama"/>
        <w:spacing w:line="260" w:lineRule="atLeast"/>
        <w:jc w:val="both"/>
        <w:rPr>
          <w:rFonts w:ascii="Arial" w:hAnsi="Arial" w:cs="Arial"/>
          <w:b/>
          <w:sz w:val="20"/>
          <w:szCs w:val="20"/>
          <w:lang w:eastAsia="en-US"/>
        </w:rPr>
      </w:pPr>
    </w:p>
    <w:p w14:paraId="3AFBCB90" w14:textId="77777777" w:rsidR="00955803" w:rsidRDefault="00955803" w:rsidP="00955803">
      <w:pPr>
        <w:pStyle w:val="Odstavekseznama"/>
        <w:spacing w:line="260" w:lineRule="atLeast"/>
        <w:jc w:val="both"/>
        <w:rPr>
          <w:rFonts w:ascii="Arial" w:hAnsi="Arial" w:cs="Arial"/>
          <w:b/>
          <w:sz w:val="20"/>
          <w:szCs w:val="20"/>
          <w:lang w:eastAsia="en-US"/>
        </w:rPr>
      </w:pPr>
    </w:p>
    <w:p w14:paraId="68BD31CB" w14:textId="77777777" w:rsidR="00955803" w:rsidRDefault="00955803" w:rsidP="00955803">
      <w:pPr>
        <w:pStyle w:val="Odstavekseznama"/>
        <w:spacing w:line="260" w:lineRule="atLeast"/>
        <w:jc w:val="both"/>
        <w:rPr>
          <w:rFonts w:ascii="Arial" w:hAnsi="Arial" w:cs="Arial"/>
          <w:b/>
          <w:sz w:val="20"/>
          <w:szCs w:val="20"/>
          <w:lang w:eastAsia="en-US"/>
        </w:rPr>
      </w:pPr>
    </w:p>
    <w:p w14:paraId="3D2C3AD2" w14:textId="77777777" w:rsidR="00955803" w:rsidRDefault="00955803" w:rsidP="00955803">
      <w:pPr>
        <w:pStyle w:val="Odstavekseznama"/>
        <w:spacing w:line="260" w:lineRule="atLeast"/>
        <w:jc w:val="both"/>
        <w:rPr>
          <w:rFonts w:ascii="Arial" w:hAnsi="Arial" w:cs="Arial"/>
          <w:b/>
          <w:sz w:val="20"/>
          <w:szCs w:val="20"/>
          <w:lang w:eastAsia="en-US"/>
        </w:rPr>
      </w:pPr>
    </w:p>
    <w:p w14:paraId="64D970B7" w14:textId="77777777" w:rsidR="00955803" w:rsidRDefault="00955803" w:rsidP="00955803">
      <w:pPr>
        <w:pStyle w:val="Odstavekseznama"/>
        <w:spacing w:line="260" w:lineRule="atLeast"/>
        <w:jc w:val="both"/>
        <w:rPr>
          <w:rFonts w:ascii="Arial" w:hAnsi="Arial" w:cs="Arial"/>
          <w:b/>
          <w:sz w:val="20"/>
          <w:szCs w:val="20"/>
          <w:lang w:eastAsia="en-US"/>
        </w:rPr>
      </w:pPr>
    </w:p>
    <w:p w14:paraId="04C601F0" w14:textId="77777777" w:rsidR="00955803" w:rsidRDefault="00955803" w:rsidP="00955803">
      <w:pPr>
        <w:pStyle w:val="Odstavekseznama"/>
        <w:spacing w:line="260" w:lineRule="atLeast"/>
        <w:jc w:val="both"/>
        <w:rPr>
          <w:rFonts w:ascii="Arial" w:hAnsi="Arial" w:cs="Arial"/>
          <w:b/>
          <w:sz w:val="20"/>
          <w:szCs w:val="20"/>
          <w:lang w:eastAsia="en-US"/>
        </w:rPr>
      </w:pPr>
    </w:p>
    <w:p w14:paraId="3B45056A" w14:textId="77777777" w:rsidR="00955803" w:rsidRPr="00161C6E" w:rsidRDefault="00955803" w:rsidP="00955803">
      <w:pPr>
        <w:pStyle w:val="Odstavekseznama"/>
        <w:spacing w:line="260" w:lineRule="atLeast"/>
        <w:jc w:val="both"/>
        <w:rPr>
          <w:rFonts w:ascii="Arial" w:hAnsi="Arial" w:cs="Arial"/>
          <w:b/>
          <w:sz w:val="20"/>
          <w:szCs w:val="20"/>
          <w:lang w:eastAsia="en-US"/>
        </w:rPr>
      </w:pPr>
    </w:p>
    <w:p w14:paraId="61ED9A4F" w14:textId="77777777" w:rsidR="00E74A6D" w:rsidRPr="00161C6E" w:rsidRDefault="00E74A6D" w:rsidP="00E74A6D">
      <w:pPr>
        <w:rPr>
          <w:rFonts w:ascii="Arial" w:hAnsi="Arial" w:cs="Arial"/>
          <w:b/>
          <w:sz w:val="20"/>
          <w:szCs w:val="20"/>
          <w:lang w:eastAsia="en-US"/>
        </w:rPr>
      </w:pPr>
      <w:r w:rsidRPr="00161C6E">
        <w:rPr>
          <w:rFonts w:ascii="Arial" w:hAnsi="Arial" w:cs="Arial"/>
          <w:b/>
          <w:sz w:val="20"/>
          <w:szCs w:val="20"/>
          <w:lang w:eastAsia="en-US"/>
        </w:rPr>
        <w:br w:type="page"/>
      </w: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9AA55AB" w14:textId="77777777" w:rsidR="004C0F9D" w:rsidRPr="00867052" w:rsidRDefault="00E74A6D" w:rsidP="005D5D7D">
      <w:pPr>
        <w:pStyle w:val="Style5"/>
        <w:spacing w:before="29"/>
        <w:ind w:firstLine="0"/>
        <w:rPr>
          <w:rStyle w:val="FontStyle18"/>
          <w:sz w:val="18"/>
          <w:szCs w:val="18"/>
        </w:rPr>
      </w:pPr>
      <w:r w:rsidRPr="00161C6E">
        <w:rPr>
          <w:b/>
          <w:sz w:val="20"/>
          <w:szCs w:val="20"/>
          <w:lang w:eastAsia="en-US"/>
        </w:rPr>
        <w:t xml:space="preserve">Predmet javnega naročila: </w:t>
      </w:r>
    </w:p>
    <w:p w14:paraId="5FD9C9E4" w14:textId="77777777" w:rsidR="00A643A0" w:rsidRPr="00A643A0" w:rsidRDefault="00A643A0" w:rsidP="00A643A0">
      <w:pPr>
        <w:pStyle w:val="Default"/>
        <w:rPr>
          <w:b/>
          <w:bCs/>
          <w:color w:val="auto"/>
          <w:sz w:val="20"/>
          <w:szCs w:val="20"/>
        </w:rPr>
      </w:pPr>
      <w:r w:rsidRPr="00A643A0">
        <w:rPr>
          <w:b/>
          <w:bCs/>
          <w:color w:val="auto"/>
          <w:sz w:val="20"/>
          <w:szCs w:val="20"/>
        </w:rPr>
        <w:t>Izdelava projektne dokumentacije za Projekt vzdrževalnih del z ukrepi za odpravo čezmernih obremenitev okolja  na opuščenem odlagališču Globovnik</w:t>
      </w:r>
    </w:p>
    <w:p w14:paraId="517ACDEF" w14:textId="77777777" w:rsidR="000E0B66" w:rsidRPr="00161C6E" w:rsidRDefault="000E0B66" w:rsidP="005D5D7D">
      <w:pPr>
        <w:shd w:val="clear" w:color="auto" w:fill="FFFFFF" w:themeFill="background1"/>
        <w:spacing w:line="260" w:lineRule="atLeast"/>
        <w:jc w:val="both"/>
        <w:rPr>
          <w:rFonts w:ascii="Arial" w:hAnsi="Arial" w:cs="Arial"/>
          <w:b/>
          <w:sz w:val="20"/>
          <w:szCs w:val="20"/>
          <w:lang w:eastAsia="en-US"/>
        </w:rPr>
      </w:pPr>
    </w:p>
    <w:p w14:paraId="6F3B36FE" w14:textId="094B1A70"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w:t>
      </w:r>
      <w:r w:rsidR="004C0F9D">
        <w:rPr>
          <w:rFonts w:ascii="Arial" w:hAnsi="Arial" w:cs="Arial"/>
          <w:b/>
          <w:sz w:val="20"/>
          <w:szCs w:val="20"/>
          <w:lang w:eastAsia="en-US"/>
        </w:rPr>
        <w:t>okolje, podnebje in energijo</w:t>
      </w:r>
      <w:r w:rsidRPr="00161C6E">
        <w:rPr>
          <w:rFonts w:ascii="Arial" w:hAnsi="Arial" w:cs="Arial"/>
          <w:b/>
          <w:sz w:val="20"/>
          <w:szCs w:val="20"/>
          <w:lang w:eastAsia="en-US"/>
        </w:rPr>
        <w:t>, Langusova ulica 4, 1</w:t>
      </w:r>
      <w:r w:rsidR="00D944E8">
        <w:rPr>
          <w:rFonts w:ascii="Arial" w:hAnsi="Arial" w:cs="Arial"/>
          <w:b/>
          <w:sz w:val="20"/>
          <w:szCs w:val="20"/>
          <w:lang w:eastAsia="en-US"/>
        </w:rPr>
        <w:t>000</w:t>
      </w:r>
      <w:r w:rsidRPr="00161C6E">
        <w:rPr>
          <w:rFonts w:ascii="Arial" w:hAnsi="Arial" w:cs="Arial"/>
          <w:b/>
          <w:sz w:val="20"/>
          <w:szCs w:val="20"/>
          <w:lang w:eastAsia="en-US"/>
        </w:rPr>
        <w:t xml:space="preserve">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3A0462A0"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2A2FB9BB" w:rsidR="00E74A6D" w:rsidRPr="00161C6E" w:rsidRDefault="00D4347E" w:rsidP="00D4347E">
            <w:pPr>
              <w:spacing w:line="260" w:lineRule="atLeast"/>
              <w:rPr>
                <w:rFonts w:ascii="Arial" w:hAnsi="Arial" w:cs="Arial"/>
                <w:sz w:val="20"/>
                <w:szCs w:val="20"/>
                <w:lang w:eastAsia="en-US"/>
              </w:rPr>
            </w:pPr>
            <w:r w:rsidRPr="009D7651">
              <w:rPr>
                <w:rFonts w:ascii="Arial" w:hAnsi="Arial" w:cs="Arial"/>
                <w:sz w:val="20"/>
                <w:szCs w:val="20"/>
                <w:lang w:eastAsia="en-US"/>
              </w:rPr>
              <w:t>Predvidena v</w:t>
            </w:r>
            <w:r w:rsidR="00E74A6D" w:rsidRPr="009D7651">
              <w:rPr>
                <w:rFonts w:ascii="Arial" w:hAnsi="Arial" w:cs="Arial"/>
                <w:sz w:val="20"/>
                <w:szCs w:val="20"/>
                <w:lang w:eastAsia="en-US"/>
              </w:rPr>
              <w:t>rednost</w:t>
            </w:r>
            <w:r w:rsidR="00E74A6D" w:rsidRPr="00161C6E">
              <w:rPr>
                <w:rFonts w:ascii="Arial" w:hAnsi="Arial" w:cs="Arial"/>
                <w:sz w:val="20"/>
                <w:szCs w:val="20"/>
                <w:lang w:eastAsia="en-US"/>
              </w:rPr>
              <w:t xml:space="preserve"> del</w:t>
            </w:r>
            <w:r w:rsidR="006B1415">
              <w:rPr>
                <w:rFonts w:ascii="Arial" w:hAnsi="Arial" w:cs="Arial"/>
                <w:sz w:val="20"/>
                <w:szCs w:val="20"/>
                <w:lang w:eastAsia="en-US"/>
              </w:rPr>
              <w:t xml:space="preserve"> z in brez DDV</w:t>
            </w:r>
            <w:r w:rsidR="005D5D7D">
              <w:rPr>
                <w:rFonts w:ascii="Arial" w:hAnsi="Arial" w:cs="Arial"/>
                <w:sz w:val="20"/>
                <w:szCs w:val="20"/>
                <w:lang w:eastAsia="en-US"/>
              </w:rPr>
              <w:t xml:space="preserve"> </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FC6A288"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r w:rsidR="005D5D7D">
        <w:rPr>
          <w:rFonts w:ascii="Arial" w:hAnsi="Arial" w:cs="Arial"/>
          <w:sz w:val="20"/>
          <w:szCs w:val="20"/>
        </w:rPr>
        <w:t>(e-podpis)</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0E202566" w14:textId="77777777" w:rsidR="004C0F9D" w:rsidRPr="00867052" w:rsidRDefault="004C0F9D" w:rsidP="004C0F9D">
      <w:pPr>
        <w:pStyle w:val="Style5"/>
        <w:spacing w:before="29"/>
        <w:ind w:firstLine="0"/>
        <w:rPr>
          <w:rStyle w:val="FontStyle18"/>
          <w:sz w:val="18"/>
          <w:szCs w:val="18"/>
        </w:rPr>
      </w:pPr>
      <w:r w:rsidRPr="00161C6E">
        <w:rPr>
          <w:b/>
          <w:sz w:val="20"/>
          <w:szCs w:val="20"/>
          <w:lang w:eastAsia="en-US"/>
        </w:rPr>
        <w:t xml:space="preserve">Predmet javnega naročila: </w:t>
      </w:r>
    </w:p>
    <w:p w14:paraId="412323BE" w14:textId="77777777" w:rsidR="00A643A0" w:rsidRPr="00A643A0" w:rsidRDefault="00A643A0" w:rsidP="00A643A0">
      <w:pPr>
        <w:pStyle w:val="Default"/>
        <w:rPr>
          <w:b/>
          <w:bCs/>
          <w:color w:val="auto"/>
          <w:sz w:val="20"/>
          <w:szCs w:val="20"/>
        </w:rPr>
      </w:pPr>
      <w:r w:rsidRPr="00A643A0">
        <w:rPr>
          <w:b/>
          <w:bCs/>
          <w:color w:val="auto"/>
          <w:sz w:val="20"/>
          <w:szCs w:val="20"/>
        </w:rPr>
        <w:t>Izdelava projektne dokumentacije za Projekt vzdrževalnih del z ukrepi za odpravo čezmernih obremenitev okolja  na opuščenem odlagališču Globovnik</w:t>
      </w:r>
    </w:p>
    <w:p w14:paraId="02476212" w14:textId="0D595A0F" w:rsidR="004C0F9D" w:rsidRPr="004C0F9D" w:rsidRDefault="004C0F9D" w:rsidP="004C0F9D">
      <w:pPr>
        <w:pStyle w:val="Style5"/>
        <w:widowControl/>
        <w:spacing w:before="29"/>
        <w:ind w:firstLine="0"/>
        <w:rPr>
          <w:b/>
          <w:bCs/>
          <w:sz w:val="20"/>
          <w:szCs w:val="20"/>
        </w:rPr>
      </w:pPr>
    </w:p>
    <w:p w14:paraId="0789FFDE" w14:textId="77777777" w:rsidR="004C0F9D" w:rsidRPr="00161C6E" w:rsidRDefault="004C0F9D" w:rsidP="004C0F9D">
      <w:pPr>
        <w:shd w:val="clear" w:color="auto" w:fill="FFFFFF" w:themeFill="background1"/>
        <w:spacing w:line="260" w:lineRule="atLeast"/>
        <w:jc w:val="both"/>
        <w:rPr>
          <w:rFonts w:ascii="Arial" w:hAnsi="Arial" w:cs="Arial"/>
          <w:b/>
          <w:sz w:val="20"/>
          <w:szCs w:val="20"/>
          <w:lang w:eastAsia="en-US"/>
        </w:rPr>
      </w:pPr>
    </w:p>
    <w:p w14:paraId="5429AB63" w14:textId="41450AB2" w:rsidR="004C0F9D" w:rsidRPr="00161C6E" w:rsidRDefault="004C0F9D" w:rsidP="004C0F9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w:t>
      </w:r>
      <w:r>
        <w:rPr>
          <w:rFonts w:ascii="Arial" w:hAnsi="Arial" w:cs="Arial"/>
          <w:b/>
          <w:sz w:val="20"/>
          <w:szCs w:val="20"/>
          <w:lang w:eastAsia="en-US"/>
        </w:rPr>
        <w:t>okolje, podnebje in energijo</w:t>
      </w:r>
      <w:r w:rsidRPr="00161C6E">
        <w:rPr>
          <w:rFonts w:ascii="Arial" w:hAnsi="Arial" w:cs="Arial"/>
          <w:b/>
          <w:sz w:val="20"/>
          <w:szCs w:val="20"/>
          <w:lang w:eastAsia="en-US"/>
        </w:rPr>
        <w:t>, Langusova ulica 4, 1</w:t>
      </w:r>
      <w:r w:rsidR="00D944E8">
        <w:rPr>
          <w:rFonts w:ascii="Arial" w:hAnsi="Arial" w:cs="Arial"/>
          <w:b/>
          <w:sz w:val="20"/>
          <w:szCs w:val="20"/>
          <w:lang w:eastAsia="en-US"/>
        </w:rPr>
        <w:t>000</w:t>
      </w:r>
      <w:r w:rsidRPr="00161C6E">
        <w:rPr>
          <w:rFonts w:ascii="Arial" w:hAnsi="Arial" w:cs="Arial"/>
          <w:b/>
          <w:sz w:val="20"/>
          <w:szCs w:val="20"/>
          <w:lang w:eastAsia="en-US"/>
        </w:rPr>
        <w:t xml:space="preserve">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1D2267DA"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r>
      <w:r w:rsidR="005D5D7D">
        <w:rPr>
          <w:rFonts w:ascii="Arial" w:hAnsi="Arial" w:cs="Arial"/>
          <w:sz w:val="20"/>
          <w:szCs w:val="20"/>
        </w:rPr>
        <w:t>E-</w:t>
      </w:r>
      <w:r w:rsidR="009D7651">
        <w:rPr>
          <w:rFonts w:ascii="Arial" w:hAnsi="Arial" w:cs="Arial"/>
          <w:sz w:val="20"/>
          <w:szCs w:val="20"/>
        </w:rPr>
        <w:t>p</w:t>
      </w:r>
      <w:r w:rsidRPr="00161C6E">
        <w:rPr>
          <w:rFonts w:ascii="Arial" w:hAnsi="Arial" w:cs="Arial"/>
          <w:sz w:val="20"/>
          <w:szCs w:val="20"/>
        </w:rPr>
        <w:t>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232DCFB8" w14:textId="1C58423D"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B2D9967" w14:textId="77777777" w:rsidR="00A12E1B" w:rsidRDefault="00A12E1B" w:rsidP="005839BF">
      <w:pPr>
        <w:rPr>
          <w:rFonts w:ascii="Arial" w:hAnsi="Arial" w:cs="Arial"/>
          <w:b/>
          <w:sz w:val="20"/>
          <w:szCs w:val="20"/>
          <w:highlight w:val="yellow"/>
        </w:rPr>
      </w:pPr>
    </w:p>
    <w:p w14:paraId="434DED40" w14:textId="71EA520B" w:rsidR="004577ED" w:rsidRDefault="006D7A55" w:rsidP="004577ED">
      <w:pPr>
        <w:jc w:val="both"/>
        <w:rPr>
          <w:rFonts w:ascii="Arial" w:hAnsi="Arial"/>
          <w:i/>
          <w:iCs/>
          <w:sz w:val="20"/>
          <w:szCs w:val="20"/>
        </w:rPr>
      </w:pPr>
      <w:r w:rsidRPr="002C0009">
        <w:rPr>
          <w:rFonts w:ascii="Arial" w:hAnsi="Arial" w:cs="Arial"/>
          <w:b/>
          <w:sz w:val="20"/>
          <w:szCs w:val="20"/>
        </w:rPr>
        <w:t>Obrazec 2:</w:t>
      </w:r>
      <w:r w:rsidRPr="00C244DB">
        <w:rPr>
          <w:rFonts w:ascii="Arial" w:hAnsi="Arial" w:cs="Arial"/>
          <w:b/>
          <w:sz w:val="20"/>
          <w:szCs w:val="20"/>
        </w:rPr>
        <w:t xml:space="preserve"> IZJAVA PONUDNIKA</w:t>
      </w:r>
      <w:r w:rsidRPr="00D50CF3">
        <w:rPr>
          <w:rFonts w:ascii="Arial" w:hAnsi="Arial" w:cs="Arial"/>
          <w:b/>
          <w:sz w:val="20"/>
          <w:szCs w:val="20"/>
        </w:rPr>
        <w:t xml:space="preserve"> O IZPOLNJEVANJU</w:t>
      </w:r>
      <w:r w:rsidRPr="00581032">
        <w:rPr>
          <w:rFonts w:ascii="Arial" w:hAnsi="Arial" w:cs="Arial"/>
          <w:b/>
          <w:sz w:val="20"/>
          <w:szCs w:val="20"/>
        </w:rPr>
        <w:t xml:space="preserve"> </w:t>
      </w:r>
      <w:r w:rsidR="00B95B91">
        <w:rPr>
          <w:rFonts w:ascii="Arial" w:hAnsi="Arial" w:cs="Arial"/>
          <w:b/>
          <w:sz w:val="20"/>
          <w:szCs w:val="20"/>
        </w:rPr>
        <w:t>POGOJEV</w:t>
      </w:r>
      <w:r w:rsidR="00485807">
        <w:rPr>
          <w:rFonts w:ascii="Arial" w:hAnsi="Arial" w:cs="Arial"/>
          <w:b/>
          <w:sz w:val="20"/>
          <w:szCs w:val="20"/>
        </w:rPr>
        <w:t xml:space="preserve"> PONUDNIKA</w:t>
      </w:r>
    </w:p>
    <w:p w14:paraId="5BBC3C98" w14:textId="77777777" w:rsidR="000271C1" w:rsidRDefault="000271C1" w:rsidP="004577ED">
      <w:pPr>
        <w:jc w:val="both"/>
        <w:rPr>
          <w:rFonts w:ascii="Arial" w:hAnsi="Arial"/>
          <w:i/>
          <w:iCs/>
          <w:sz w:val="20"/>
          <w:szCs w:val="20"/>
        </w:rPr>
      </w:pPr>
    </w:p>
    <w:p w14:paraId="0E8F4C6E" w14:textId="77777777" w:rsidR="001D1E10" w:rsidRPr="0094391F" w:rsidRDefault="001D1E10" w:rsidP="001D1E10">
      <w:pPr>
        <w:ind w:left="360"/>
        <w:jc w:val="both"/>
        <w:rPr>
          <w:rFonts w:ascii="Arial" w:hAnsi="Arial"/>
          <w:b/>
          <w:bCs/>
          <w:sz w:val="20"/>
          <w:lang w:eastAsia="en-US"/>
        </w:rPr>
      </w:pPr>
      <w:r w:rsidRPr="0094391F">
        <w:rPr>
          <w:rFonts w:ascii="Arial" w:hAnsi="Arial"/>
          <w:b/>
          <w:bCs/>
          <w:sz w:val="20"/>
          <w:lang w:eastAsia="en-US"/>
        </w:rPr>
        <w:t xml:space="preserve">Referenčni projekti, ki izpolnjujejo zahteve glede referenc </w:t>
      </w:r>
      <w:r>
        <w:rPr>
          <w:rFonts w:ascii="Arial" w:hAnsi="Arial"/>
          <w:b/>
          <w:bCs/>
          <w:sz w:val="20"/>
          <w:lang w:eastAsia="en-US"/>
        </w:rPr>
        <w:t xml:space="preserve">iz </w:t>
      </w:r>
      <w:r w:rsidRPr="0094391F">
        <w:rPr>
          <w:rFonts w:ascii="Arial" w:hAnsi="Arial"/>
          <w:b/>
          <w:bCs/>
          <w:sz w:val="20"/>
          <w:lang w:eastAsia="en-US"/>
        </w:rPr>
        <w:t>poglavja 3.2.3.</w:t>
      </w:r>
      <w:r>
        <w:rPr>
          <w:rFonts w:ascii="Arial" w:hAnsi="Arial"/>
          <w:b/>
          <w:bCs/>
          <w:sz w:val="20"/>
          <w:lang w:eastAsia="en-US"/>
        </w:rPr>
        <w:t>1</w:t>
      </w:r>
      <w:r w:rsidRPr="0094391F">
        <w:rPr>
          <w:rFonts w:ascii="Arial" w:hAnsi="Arial"/>
          <w:b/>
          <w:bCs/>
          <w:sz w:val="20"/>
          <w:lang w:eastAsia="en-US"/>
        </w:rPr>
        <w:t xml:space="preserve"> razpisne dokumentacije: </w:t>
      </w:r>
    </w:p>
    <w:p w14:paraId="616283E4" w14:textId="166F1397" w:rsidR="000271C1" w:rsidRPr="000271C1" w:rsidRDefault="000271C1" w:rsidP="000271C1">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2F73BC" w:rsidRPr="008A0916" w14:paraId="5983D650"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197A953C" w14:textId="72929C32" w:rsidR="002F73BC" w:rsidRDefault="004577ED" w:rsidP="008A0916">
            <w:pPr>
              <w:rPr>
                <w:rFonts w:ascii="Arial" w:hAnsi="Arial"/>
                <w:b/>
                <w:i/>
                <w:iCs/>
                <w:sz w:val="20"/>
                <w:szCs w:val="20"/>
              </w:rPr>
            </w:pPr>
            <w:r>
              <w:rPr>
                <w:rFonts w:ascii="Arial" w:hAnsi="Arial"/>
                <w:b/>
                <w:i/>
                <w:iCs/>
                <w:sz w:val="20"/>
                <w:szCs w:val="20"/>
              </w:rPr>
              <w:t>Naslov referenčnega projekta št. 1:</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EBBE66F" w14:textId="77777777" w:rsidR="002F73BC" w:rsidRPr="008A0916" w:rsidRDefault="002F73BC" w:rsidP="008A0916">
            <w:pPr>
              <w:spacing w:before="60" w:after="60"/>
              <w:rPr>
                <w:rFonts w:ascii="Arial" w:hAnsi="Arial"/>
                <w:b/>
                <w:bCs/>
                <w:iCs/>
                <w:sz w:val="20"/>
                <w:szCs w:val="20"/>
              </w:rPr>
            </w:pPr>
          </w:p>
        </w:tc>
      </w:tr>
      <w:tr w:rsidR="008A0916" w:rsidRPr="008A0916" w14:paraId="0FC88EBD"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02AA2D9" w14:textId="16FD9A35" w:rsidR="008A0916" w:rsidRPr="000271C1" w:rsidRDefault="002B39F7" w:rsidP="008A0916">
            <w:pPr>
              <w:rPr>
                <w:rFonts w:ascii="Arial" w:hAnsi="Arial"/>
                <w:bCs/>
                <w:i/>
                <w:iCs/>
                <w:sz w:val="20"/>
                <w:szCs w:val="20"/>
              </w:rPr>
            </w:pPr>
            <w:r w:rsidRPr="000271C1">
              <w:rPr>
                <w:rFonts w:ascii="Arial" w:hAnsi="Arial"/>
                <w:bCs/>
                <w:i/>
                <w:iCs/>
                <w:sz w:val="20"/>
                <w:szCs w:val="20"/>
              </w:rPr>
              <w:t xml:space="preserve">Naziv in </w:t>
            </w:r>
            <w:r w:rsidR="007F0EA3" w:rsidRPr="000271C1">
              <w:rPr>
                <w:rFonts w:ascii="Arial" w:hAnsi="Arial"/>
                <w:bCs/>
                <w:i/>
                <w:iCs/>
                <w:sz w:val="20"/>
                <w:szCs w:val="20"/>
              </w:rPr>
              <w:t xml:space="preserve">sedež </w:t>
            </w:r>
            <w:r w:rsidR="007F3126" w:rsidRPr="000271C1">
              <w:rPr>
                <w:rFonts w:ascii="Arial" w:hAnsi="Arial"/>
                <w:bCs/>
                <w:i/>
                <w:iCs/>
                <w:sz w:val="20"/>
                <w:szCs w:val="20"/>
              </w:rPr>
              <w:t>gospodarskega subjekta</w:t>
            </w:r>
            <w:r w:rsidR="004577ED" w:rsidRPr="000271C1">
              <w:rPr>
                <w:rFonts w:ascii="Arial" w:hAnsi="Arial"/>
                <w:bCs/>
                <w:i/>
                <w:iCs/>
                <w:sz w:val="20"/>
                <w:szCs w:val="20"/>
              </w:rPr>
              <w:t>, ki je referenčni projekt izvedel</w:t>
            </w:r>
            <w:r w:rsidRPr="000271C1">
              <w:rPr>
                <w:rFonts w:ascii="Arial" w:hAnsi="Arial"/>
                <w:bCs/>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EB6397E" w14:textId="77777777" w:rsidR="008A0916" w:rsidRPr="008A0916" w:rsidRDefault="008A0916" w:rsidP="008A0916">
            <w:pPr>
              <w:spacing w:before="60" w:after="60"/>
              <w:rPr>
                <w:rFonts w:ascii="Arial" w:hAnsi="Arial"/>
                <w:b/>
                <w:bCs/>
                <w:iCs/>
                <w:sz w:val="20"/>
                <w:szCs w:val="20"/>
              </w:rPr>
            </w:pPr>
          </w:p>
        </w:tc>
      </w:tr>
      <w:tr w:rsidR="007F0EA3" w:rsidRPr="008A0916" w14:paraId="219CBADA" w14:textId="77777777" w:rsidTr="000844FD">
        <w:tc>
          <w:tcPr>
            <w:tcW w:w="2694" w:type="dxa"/>
            <w:tcBorders>
              <w:top w:val="single" w:sz="4" w:space="0" w:color="auto"/>
              <w:left w:val="single" w:sz="4" w:space="0" w:color="auto"/>
              <w:bottom w:val="single" w:sz="4" w:space="0" w:color="auto"/>
              <w:right w:val="single" w:sz="4" w:space="0" w:color="auto"/>
            </w:tcBorders>
            <w:shd w:val="clear" w:color="auto" w:fill="auto"/>
          </w:tcPr>
          <w:p w14:paraId="682BD6F3" w14:textId="71069D3C" w:rsidR="007F0EA3" w:rsidRPr="004A4608" w:rsidRDefault="0002508A" w:rsidP="008A09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4E21DC3" w14:textId="77777777" w:rsidR="007F0EA3" w:rsidRPr="008A0916" w:rsidRDefault="007F0EA3" w:rsidP="008A0916">
            <w:pPr>
              <w:spacing w:before="60" w:after="60"/>
              <w:rPr>
                <w:rFonts w:ascii="Arial" w:hAnsi="Arial"/>
                <w:b/>
                <w:bCs/>
                <w:iCs/>
                <w:sz w:val="20"/>
                <w:szCs w:val="20"/>
              </w:rPr>
            </w:pPr>
          </w:p>
        </w:tc>
      </w:tr>
      <w:tr w:rsidR="007F0EA3" w:rsidRPr="008A0916" w14:paraId="243E0CB9" w14:textId="77777777" w:rsidTr="000844FD">
        <w:tc>
          <w:tcPr>
            <w:tcW w:w="2694" w:type="dxa"/>
            <w:tcBorders>
              <w:top w:val="single" w:sz="4" w:space="0" w:color="auto"/>
              <w:left w:val="single" w:sz="4" w:space="0" w:color="auto"/>
              <w:bottom w:val="single" w:sz="4" w:space="0" w:color="auto"/>
              <w:right w:val="single" w:sz="4" w:space="0" w:color="auto"/>
            </w:tcBorders>
          </w:tcPr>
          <w:p w14:paraId="4B7C8E8B" w14:textId="176D9490" w:rsidR="007F0EA3" w:rsidRDefault="002F73BC" w:rsidP="008A0916">
            <w:pPr>
              <w:rPr>
                <w:rFonts w:ascii="Arial" w:hAnsi="Arial"/>
                <w:i/>
                <w:iCs/>
                <w:sz w:val="20"/>
              </w:rPr>
            </w:pPr>
            <w:r>
              <w:rPr>
                <w:rFonts w:ascii="Arial" w:hAnsi="Arial"/>
                <w:i/>
                <w:iCs/>
                <w:sz w:val="20"/>
              </w:rPr>
              <w:t>Skupna</w:t>
            </w:r>
            <w:r w:rsidR="0002508A">
              <w:rPr>
                <w:rFonts w:ascii="Arial" w:hAnsi="Arial"/>
                <w:i/>
                <w:iCs/>
                <w:sz w:val="20"/>
              </w:rPr>
              <w:t xml:space="preserve"> </w:t>
            </w:r>
            <w:r>
              <w:rPr>
                <w:rFonts w:ascii="Arial" w:hAnsi="Arial"/>
                <w:i/>
                <w:iCs/>
                <w:sz w:val="20"/>
              </w:rPr>
              <w:t>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047554AC" w14:textId="77777777" w:rsidR="007F0EA3" w:rsidRPr="008A0916" w:rsidRDefault="007F0EA3" w:rsidP="008A0916">
            <w:pPr>
              <w:spacing w:before="60" w:after="60"/>
              <w:rPr>
                <w:rFonts w:ascii="Arial" w:hAnsi="Arial"/>
                <w:b/>
                <w:bCs/>
                <w:iCs/>
                <w:sz w:val="20"/>
                <w:szCs w:val="20"/>
              </w:rPr>
            </w:pPr>
          </w:p>
        </w:tc>
      </w:tr>
      <w:tr w:rsidR="008A0916" w:rsidRPr="008A0916" w14:paraId="074D2645" w14:textId="77777777" w:rsidTr="000844FD">
        <w:tc>
          <w:tcPr>
            <w:tcW w:w="2694" w:type="dxa"/>
            <w:tcBorders>
              <w:top w:val="single" w:sz="4" w:space="0" w:color="auto"/>
              <w:left w:val="single" w:sz="4" w:space="0" w:color="auto"/>
              <w:bottom w:val="single" w:sz="4" w:space="0" w:color="auto"/>
              <w:right w:val="single" w:sz="4" w:space="0" w:color="auto"/>
            </w:tcBorders>
          </w:tcPr>
          <w:p w14:paraId="58D808C7" w14:textId="39BFA9D9" w:rsidR="008A0916" w:rsidRPr="008A0916" w:rsidRDefault="002F73BC" w:rsidP="008A0916">
            <w:pPr>
              <w:rPr>
                <w:rFonts w:ascii="Arial" w:hAnsi="Arial"/>
                <w:i/>
                <w:iCs/>
                <w:sz w:val="20"/>
              </w:rPr>
            </w:pPr>
            <w:r>
              <w:rPr>
                <w:rFonts w:ascii="Arial" w:hAnsi="Arial"/>
                <w:i/>
                <w:iCs/>
                <w:sz w:val="20"/>
              </w:rPr>
              <w:t>Opis vsebine referenčnega projekta</w:t>
            </w:r>
            <w:r w:rsidR="000271C1">
              <w:rPr>
                <w:rFonts w:ascii="Arial" w:hAnsi="Arial"/>
                <w:i/>
                <w:iCs/>
                <w:sz w:val="20"/>
              </w:rPr>
              <w:t>, iz katere bo razvidno, da je šlo za sanacijo ali zapiranje ali izgradnjo odlagališča odpadkov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2D598A0" w14:textId="77777777" w:rsidR="008A0916" w:rsidRPr="008A0916" w:rsidRDefault="008A0916" w:rsidP="008A0916">
            <w:pPr>
              <w:spacing w:before="60" w:after="60"/>
              <w:rPr>
                <w:rFonts w:ascii="Arial" w:hAnsi="Arial"/>
                <w:b/>
                <w:bCs/>
                <w:iCs/>
                <w:sz w:val="20"/>
                <w:szCs w:val="20"/>
              </w:rPr>
            </w:pPr>
          </w:p>
        </w:tc>
      </w:tr>
      <w:tr w:rsidR="002F73BC" w:rsidRPr="008A0916" w14:paraId="024836B3" w14:textId="77777777" w:rsidTr="000844FD">
        <w:tc>
          <w:tcPr>
            <w:tcW w:w="2694" w:type="dxa"/>
            <w:tcBorders>
              <w:top w:val="single" w:sz="4" w:space="0" w:color="auto"/>
              <w:left w:val="single" w:sz="4" w:space="0" w:color="auto"/>
              <w:bottom w:val="single" w:sz="4" w:space="0" w:color="auto"/>
              <w:right w:val="single" w:sz="4" w:space="0" w:color="auto"/>
            </w:tcBorders>
          </w:tcPr>
          <w:p w14:paraId="5E7010C1" w14:textId="7D7F0CD7" w:rsidR="002F73BC" w:rsidRDefault="004577ED" w:rsidP="008A0916">
            <w:pPr>
              <w:rPr>
                <w:rFonts w:ascii="Arial" w:hAnsi="Arial"/>
                <w:i/>
                <w:iCs/>
                <w:sz w:val="20"/>
              </w:rPr>
            </w:pPr>
            <w:r>
              <w:rPr>
                <w:rFonts w:ascii="Arial" w:hAnsi="Arial"/>
                <w:i/>
                <w:iCs/>
                <w:sz w:val="20"/>
              </w:rPr>
              <w:t xml:space="preserve">Naziv </w:t>
            </w:r>
            <w:r w:rsidR="002F73BC">
              <w:rPr>
                <w:rFonts w:ascii="Arial" w:hAnsi="Arial"/>
                <w:i/>
                <w:iCs/>
                <w:sz w:val="20"/>
              </w:rPr>
              <w:t>naročnika referenčnega projekta</w:t>
            </w:r>
            <w:r>
              <w:rPr>
                <w:rFonts w:ascii="Arial" w:hAnsi="Arial"/>
                <w:i/>
                <w:iCs/>
                <w:sz w:val="20"/>
              </w:rPr>
              <w:t xml:space="preserve"> in navedba kontaktne osebe (z e-mailom in telefonsko številko)</w:t>
            </w:r>
            <w:r w:rsidR="002F73BC">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C3FAFCE" w14:textId="77777777" w:rsidR="002F73BC" w:rsidRPr="008A0916" w:rsidRDefault="002F73BC" w:rsidP="008A0916">
            <w:pPr>
              <w:spacing w:before="60" w:after="60"/>
              <w:rPr>
                <w:rFonts w:ascii="Arial" w:hAnsi="Arial"/>
                <w:b/>
                <w:bCs/>
                <w:iCs/>
                <w:sz w:val="20"/>
                <w:szCs w:val="20"/>
              </w:rPr>
            </w:pPr>
          </w:p>
        </w:tc>
      </w:tr>
      <w:tr w:rsidR="002F73BC" w:rsidRPr="008A0916" w14:paraId="7D0ADECB" w14:textId="77777777" w:rsidTr="000844FD">
        <w:tc>
          <w:tcPr>
            <w:tcW w:w="2694" w:type="dxa"/>
            <w:tcBorders>
              <w:top w:val="single" w:sz="4" w:space="0" w:color="auto"/>
              <w:left w:val="single" w:sz="4" w:space="0" w:color="auto"/>
              <w:bottom w:val="single" w:sz="4" w:space="0" w:color="auto"/>
              <w:right w:val="single" w:sz="4" w:space="0" w:color="auto"/>
            </w:tcBorders>
          </w:tcPr>
          <w:p w14:paraId="3CD53C35" w14:textId="0E1C9CDA" w:rsidR="002F73BC" w:rsidRDefault="002F73BC" w:rsidP="008A0916">
            <w:pPr>
              <w:rPr>
                <w:rFonts w:ascii="Arial" w:hAnsi="Arial"/>
                <w:i/>
                <w:iCs/>
                <w:sz w:val="20"/>
              </w:rPr>
            </w:pPr>
            <w:r>
              <w:rPr>
                <w:rFonts w:ascii="Arial" w:hAnsi="Arial"/>
                <w:i/>
                <w:iCs/>
                <w:sz w:val="20"/>
              </w:rPr>
              <w:t xml:space="preserve">Datum </w:t>
            </w:r>
            <w:r w:rsidR="004577ED">
              <w:rPr>
                <w:rFonts w:ascii="Arial" w:hAnsi="Arial"/>
                <w:i/>
                <w:iCs/>
                <w:sz w:val="20"/>
              </w:rPr>
              <w:t>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5B739AEA" w14:textId="77777777" w:rsidR="002F73BC" w:rsidRPr="008A0916" w:rsidRDefault="002F73BC" w:rsidP="008A0916">
            <w:pPr>
              <w:spacing w:before="60" w:after="60"/>
              <w:rPr>
                <w:rFonts w:ascii="Arial" w:hAnsi="Arial"/>
                <w:b/>
                <w:bCs/>
                <w:iCs/>
                <w:sz w:val="20"/>
                <w:szCs w:val="20"/>
              </w:rPr>
            </w:pPr>
          </w:p>
        </w:tc>
      </w:tr>
    </w:tbl>
    <w:p w14:paraId="5F54BEE6" w14:textId="3617617A" w:rsidR="008A0916" w:rsidRDefault="008A0916" w:rsidP="008A0916"/>
    <w:p w14:paraId="3A035F9C" w14:textId="2E77B8CB" w:rsidR="002F73BC" w:rsidRDefault="002F73BC" w:rsidP="008A0916"/>
    <w:tbl>
      <w:tblPr>
        <w:tblW w:w="9781" w:type="dxa"/>
        <w:tblInd w:w="108" w:type="dxa"/>
        <w:tblLook w:val="01E0" w:firstRow="1" w:lastRow="1" w:firstColumn="1" w:lastColumn="1" w:noHBand="0" w:noVBand="0"/>
      </w:tblPr>
      <w:tblGrid>
        <w:gridCol w:w="2694"/>
        <w:gridCol w:w="7087"/>
      </w:tblGrid>
      <w:tr w:rsidR="004577ED" w:rsidRPr="008A0916" w14:paraId="24B386C7"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24657623" w14:textId="4806B87C"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2</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71ED90" w14:textId="77777777" w:rsidR="004577ED" w:rsidRPr="008A0916" w:rsidRDefault="004577ED" w:rsidP="00066C94">
            <w:pPr>
              <w:spacing w:before="60" w:after="60"/>
              <w:rPr>
                <w:rFonts w:ascii="Arial" w:hAnsi="Arial"/>
                <w:b/>
                <w:bCs/>
                <w:iCs/>
                <w:sz w:val="20"/>
                <w:szCs w:val="20"/>
              </w:rPr>
            </w:pPr>
          </w:p>
        </w:tc>
      </w:tr>
      <w:tr w:rsidR="004577ED" w:rsidRPr="008A0916" w14:paraId="77ECC658"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1646557D"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4A640B" w14:textId="77777777" w:rsidR="004577ED" w:rsidRPr="008A0916" w:rsidRDefault="004577ED" w:rsidP="00066C94">
            <w:pPr>
              <w:spacing w:before="60" w:after="60"/>
              <w:rPr>
                <w:rFonts w:ascii="Arial" w:hAnsi="Arial"/>
                <w:b/>
                <w:bCs/>
                <w:iCs/>
                <w:sz w:val="20"/>
                <w:szCs w:val="20"/>
              </w:rPr>
            </w:pPr>
          </w:p>
        </w:tc>
      </w:tr>
      <w:tr w:rsidR="009D15AE" w:rsidRPr="008A0916" w14:paraId="1CB73166"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70DAD682" w14:textId="77777777" w:rsidR="009D15AE" w:rsidRPr="004A4608" w:rsidRDefault="009D15AE" w:rsidP="004552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66430F7" w14:textId="77777777" w:rsidR="009D15AE" w:rsidRPr="008A0916" w:rsidRDefault="009D15AE" w:rsidP="00455216">
            <w:pPr>
              <w:spacing w:before="60" w:after="60"/>
              <w:rPr>
                <w:rFonts w:ascii="Arial" w:hAnsi="Arial"/>
                <w:b/>
                <w:bCs/>
                <w:iCs/>
                <w:sz w:val="20"/>
                <w:szCs w:val="20"/>
              </w:rPr>
            </w:pPr>
          </w:p>
        </w:tc>
      </w:tr>
      <w:tr w:rsidR="009D15AE" w:rsidRPr="008A0916" w14:paraId="099C0337" w14:textId="77777777" w:rsidTr="00455216">
        <w:tc>
          <w:tcPr>
            <w:tcW w:w="2694" w:type="dxa"/>
            <w:tcBorders>
              <w:top w:val="single" w:sz="4" w:space="0" w:color="auto"/>
              <w:left w:val="single" w:sz="4" w:space="0" w:color="auto"/>
              <w:bottom w:val="single" w:sz="4" w:space="0" w:color="auto"/>
              <w:right w:val="single" w:sz="4" w:space="0" w:color="auto"/>
            </w:tcBorders>
          </w:tcPr>
          <w:p w14:paraId="3AEEDC57"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7887B79D" w14:textId="77777777" w:rsidR="009D15AE" w:rsidRPr="008A0916" w:rsidRDefault="009D15AE" w:rsidP="00455216">
            <w:pPr>
              <w:spacing w:before="60" w:after="60"/>
              <w:rPr>
                <w:rFonts w:ascii="Arial" w:hAnsi="Arial"/>
                <w:b/>
                <w:bCs/>
                <w:iCs/>
                <w:sz w:val="20"/>
                <w:szCs w:val="20"/>
              </w:rPr>
            </w:pPr>
          </w:p>
        </w:tc>
      </w:tr>
      <w:tr w:rsidR="004577ED" w:rsidRPr="008A0916" w14:paraId="529EE6E4" w14:textId="77777777" w:rsidTr="00066C94">
        <w:tc>
          <w:tcPr>
            <w:tcW w:w="2694" w:type="dxa"/>
            <w:tcBorders>
              <w:top w:val="single" w:sz="4" w:space="0" w:color="auto"/>
              <w:left w:val="single" w:sz="4" w:space="0" w:color="auto"/>
              <w:bottom w:val="single" w:sz="4" w:space="0" w:color="auto"/>
              <w:right w:val="single" w:sz="4" w:space="0" w:color="auto"/>
            </w:tcBorders>
          </w:tcPr>
          <w:p w14:paraId="43F8DFC8" w14:textId="6ABC75BB" w:rsidR="004577ED" w:rsidRPr="008A0916" w:rsidRDefault="000271C1" w:rsidP="00066C94">
            <w:pPr>
              <w:rPr>
                <w:rFonts w:ascii="Arial" w:hAnsi="Arial"/>
                <w:i/>
                <w:iCs/>
                <w:sz w:val="20"/>
              </w:rPr>
            </w:pPr>
            <w:r>
              <w:rPr>
                <w:rFonts w:ascii="Arial" w:hAnsi="Arial"/>
                <w:i/>
                <w:iCs/>
                <w:sz w:val="20"/>
              </w:rPr>
              <w:t>Opis vsebine referenčnega projekta, iz katere bo razvidno, da je šlo za sanacijo ali zapiranje ali izgradnjo odlagališča odpadkov:</w:t>
            </w:r>
          </w:p>
        </w:tc>
        <w:tc>
          <w:tcPr>
            <w:tcW w:w="7087" w:type="dxa"/>
            <w:tcBorders>
              <w:top w:val="single" w:sz="4" w:space="0" w:color="auto"/>
              <w:left w:val="single" w:sz="4" w:space="0" w:color="auto"/>
              <w:bottom w:val="single" w:sz="4" w:space="0" w:color="auto"/>
              <w:right w:val="single" w:sz="4" w:space="0" w:color="auto"/>
            </w:tcBorders>
          </w:tcPr>
          <w:p w14:paraId="3DADE109" w14:textId="77777777" w:rsidR="004577ED" w:rsidRPr="008A0916" w:rsidRDefault="004577ED" w:rsidP="00066C94">
            <w:pPr>
              <w:spacing w:before="60" w:after="60"/>
              <w:rPr>
                <w:rFonts w:ascii="Arial" w:hAnsi="Arial"/>
                <w:b/>
                <w:bCs/>
                <w:iCs/>
                <w:sz w:val="20"/>
                <w:szCs w:val="20"/>
              </w:rPr>
            </w:pPr>
          </w:p>
        </w:tc>
      </w:tr>
      <w:tr w:rsidR="004577ED" w:rsidRPr="008A0916" w14:paraId="40474335" w14:textId="77777777" w:rsidTr="00066C94">
        <w:tc>
          <w:tcPr>
            <w:tcW w:w="2694" w:type="dxa"/>
            <w:tcBorders>
              <w:top w:val="single" w:sz="4" w:space="0" w:color="auto"/>
              <w:left w:val="single" w:sz="4" w:space="0" w:color="auto"/>
              <w:bottom w:val="single" w:sz="4" w:space="0" w:color="auto"/>
              <w:right w:val="single" w:sz="4" w:space="0" w:color="auto"/>
            </w:tcBorders>
          </w:tcPr>
          <w:p w14:paraId="350CA3C0"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40F2DE4F" w14:textId="77777777" w:rsidR="004577ED" w:rsidRPr="008A0916" w:rsidRDefault="004577ED" w:rsidP="00066C94">
            <w:pPr>
              <w:spacing w:before="60" w:after="60"/>
              <w:rPr>
                <w:rFonts w:ascii="Arial" w:hAnsi="Arial"/>
                <w:b/>
                <w:bCs/>
                <w:iCs/>
                <w:sz w:val="20"/>
                <w:szCs w:val="20"/>
              </w:rPr>
            </w:pPr>
          </w:p>
        </w:tc>
      </w:tr>
      <w:tr w:rsidR="004577ED" w:rsidRPr="008A0916" w14:paraId="4C02E7FB" w14:textId="77777777" w:rsidTr="00066C94">
        <w:tc>
          <w:tcPr>
            <w:tcW w:w="2694" w:type="dxa"/>
            <w:tcBorders>
              <w:top w:val="single" w:sz="4" w:space="0" w:color="auto"/>
              <w:left w:val="single" w:sz="4" w:space="0" w:color="auto"/>
              <w:bottom w:val="single" w:sz="4" w:space="0" w:color="auto"/>
              <w:right w:val="single" w:sz="4" w:space="0" w:color="auto"/>
            </w:tcBorders>
          </w:tcPr>
          <w:p w14:paraId="08EA1F2D"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18BAA970" w14:textId="77777777" w:rsidR="004577ED" w:rsidRPr="008A0916" w:rsidRDefault="004577ED" w:rsidP="00066C94">
            <w:pPr>
              <w:spacing w:before="60" w:after="60"/>
              <w:rPr>
                <w:rFonts w:ascii="Arial" w:hAnsi="Arial"/>
                <w:b/>
                <w:bCs/>
                <w:iCs/>
                <w:sz w:val="20"/>
                <w:szCs w:val="20"/>
              </w:rPr>
            </w:pPr>
          </w:p>
        </w:tc>
      </w:tr>
    </w:tbl>
    <w:p w14:paraId="41F90469" w14:textId="25AA581E" w:rsidR="002F73BC" w:rsidRDefault="002F73BC" w:rsidP="008A0916"/>
    <w:p w14:paraId="31B00D7A" w14:textId="769D86C5" w:rsidR="004577ED" w:rsidRDefault="004577ED" w:rsidP="008A0916"/>
    <w:tbl>
      <w:tblPr>
        <w:tblW w:w="9781" w:type="dxa"/>
        <w:tblInd w:w="108" w:type="dxa"/>
        <w:tblLook w:val="01E0" w:firstRow="1" w:lastRow="1" w:firstColumn="1" w:lastColumn="1" w:noHBand="0" w:noVBand="0"/>
      </w:tblPr>
      <w:tblGrid>
        <w:gridCol w:w="2694"/>
        <w:gridCol w:w="7087"/>
      </w:tblGrid>
      <w:tr w:rsidR="004577ED" w:rsidRPr="008A0916" w14:paraId="05A5E04A"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2BFEA8EC" w14:textId="020E870A"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3</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A32A97" w14:textId="77777777" w:rsidR="004577ED" w:rsidRPr="008A0916" w:rsidRDefault="004577ED" w:rsidP="00066C94">
            <w:pPr>
              <w:spacing w:before="60" w:after="60"/>
              <w:rPr>
                <w:rFonts w:ascii="Arial" w:hAnsi="Arial"/>
                <w:b/>
                <w:bCs/>
                <w:iCs/>
                <w:sz w:val="20"/>
                <w:szCs w:val="20"/>
              </w:rPr>
            </w:pPr>
          </w:p>
        </w:tc>
      </w:tr>
      <w:tr w:rsidR="004577ED" w:rsidRPr="008A0916" w14:paraId="6B23CB63"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479A2CE8"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0B998B3" w14:textId="77777777" w:rsidR="004577ED" w:rsidRPr="008A0916" w:rsidRDefault="004577ED" w:rsidP="00066C94">
            <w:pPr>
              <w:spacing w:before="60" w:after="60"/>
              <w:rPr>
                <w:rFonts w:ascii="Arial" w:hAnsi="Arial"/>
                <w:b/>
                <w:bCs/>
                <w:iCs/>
                <w:sz w:val="20"/>
                <w:szCs w:val="20"/>
              </w:rPr>
            </w:pPr>
          </w:p>
        </w:tc>
      </w:tr>
      <w:tr w:rsidR="009D15AE" w:rsidRPr="008A0916" w14:paraId="1A1853E0"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1D0C71F4" w14:textId="77777777" w:rsidR="009D15AE" w:rsidRPr="004A4608" w:rsidRDefault="009D15AE" w:rsidP="00455216">
            <w:pPr>
              <w:rPr>
                <w:rFonts w:ascii="Arial" w:hAnsi="Arial"/>
                <w:bCs/>
                <w:i/>
                <w:iCs/>
                <w:sz w:val="20"/>
                <w:szCs w:val="20"/>
              </w:rPr>
            </w:pPr>
            <w:r>
              <w:rPr>
                <w:rFonts w:ascii="Arial" w:hAnsi="Arial"/>
                <w:bCs/>
                <w:i/>
                <w:iCs/>
                <w:sz w:val="20"/>
                <w:szCs w:val="20"/>
              </w:rPr>
              <w:lastRenderedPageBreak/>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17C56BD" w14:textId="77777777" w:rsidR="009D15AE" w:rsidRPr="008A0916" w:rsidRDefault="009D15AE" w:rsidP="00455216">
            <w:pPr>
              <w:spacing w:before="60" w:after="60"/>
              <w:rPr>
                <w:rFonts w:ascii="Arial" w:hAnsi="Arial"/>
                <w:b/>
                <w:bCs/>
                <w:iCs/>
                <w:sz w:val="20"/>
                <w:szCs w:val="20"/>
              </w:rPr>
            </w:pPr>
          </w:p>
        </w:tc>
      </w:tr>
      <w:tr w:rsidR="009D15AE" w:rsidRPr="008A0916" w14:paraId="510DEF03" w14:textId="77777777" w:rsidTr="00455216">
        <w:tc>
          <w:tcPr>
            <w:tcW w:w="2694" w:type="dxa"/>
            <w:tcBorders>
              <w:top w:val="single" w:sz="4" w:space="0" w:color="auto"/>
              <w:left w:val="single" w:sz="4" w:space="0" w:color="auto"/>
              <w:bottom w:val="single" w:sz="4" w:space="0" w:color="auto"/>
              <w:right w:val="single" w:sz="4" w:space="0" w:color="auto"/>
            </w:tcBorders>
          </w:tcPr>
          <w:p w14:paraId="3256693B"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80FCBE5" w14:textId="77777777" w:rsidR="009D15AE" w:rsidRPr="008A0916" w:rsidRDefault="009D15AE" w:rsidP="00455216">
            <w:pPr>
              <w:spacing w:before="60" w:after="60"/>
              <w:rPr>
                <w:rFonts w:ascii="Arial" w:hAnsi="Arial"/>
                <w:b/>
                <w:bCs/>
                <w:iCs/>
                <w:sz w:val="20"/>
                <w:szCs w:val="20"/>
              </w:rPr>
            </w:pPr>
          </w:p>
        </w:tc>
      </w:tr>
      <w:tr w:rsidR="004577ED" w:rsidRPr="008A0916" w14:paraId="40155998" w14:textId="77777777" w:rsidTr="00066C94">
        <w:tc>
          <w:tcPr>
            <w:tcW w:w="2694" w:type="dxa"/>
            <w:tcBorders>
              <w:top w:val="single" w:sz="4" w:space="0" w:color="auto"/>
              <w:left w:val="single" w:sz="4" w:space="0" w:color="auto"/>
              <w:bottom w:val="single" w:sz="4" w:space="0" w:color="auto"/>
              <w:right w:val="single" w:sz="4" w:space="0" w:color="auto"/>
            </w:tcBorders>
          </w:tcPr>
          <w:p w14:paraId="11350B5B" w14:textId="24A5FFD2" w:rsidR="004577ED" w:rsidRPr="008A0916" w:rsidRDefault="004577ED" w:rsidP="00066C94">
            <w:pPr>
              <w:rPr>
                <w:rFonts w:ascii="Arial" w:hAnsi="Arial"/>
                <w:i/>
                <w:iCs/>
                <w:sz w:val="20"/>
              </w:rPr>
            </w:pPr>
            <w:r>
              <w:rPr>
                <w:rFonts w:ascii="Arial" w:hAnsi="Arial"/>
                <w:i/>
                <w:iCs/>
                <w:sz w:val="20"/>
              </w:rPr>
              <w:t>Opis vsebine referenčnega projekta</w:t>
            </w:r>
            <w:r w:rsidR="000271C1">
              <w:rPr>
                <w:rFonts w:ascii="Arial" w:hAnsi="Arial"/>
                <w:i/>
                <w:iCs/>
                <w:sz w:val="20"/>
              </w:rPr>
              <w:t xml:space="preserve"> iz katerega bo razvidno, da je šlo za urejanje voda</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B016891" w14:textId="77777777" w:rsidR="004577ED" w:rsidRPr="008A0916" w:rsidRDefault="004577ED" w:rsidP="00066C94">
            <w:pPr>
              <w:spacing w:before="60" w:after="60"/>
              <w:rPr>
                <w:rFonts w:ascii="Arial" w:hAnsi="Arial"/>
                <w:b/>
                <w:bCs/>
                <w:iCs/>
                <w:sz w:val="20"/>
                <w:szCs w:val="20"/>
              </w:rPr>
            </w:pPr>
          </w:p>
        </w:tc>
      </w:tr>
      <w:tr w:rsidR="004577ED" w:rsidRPr="008A0916" w14:paraId="370AF245" w14:textId="77777777" w:rsidTr="00066C94">
        <w:tc>
          <w:tcPr>
            <w:tcW w:w="2694" w:type="dxa"/>
            <w:tcBorders>
              <w:top w:val="single" w:sz="4" w:space="0" w:color="auto"/>
              <w:left w:val="single" w:sz="4" w:space="0" w:color="auto"/>
              <w:bottom w:val="single" w:sz="4" w:space="0" w:color="auto"/>
              <w:right w:val="single" w:sz="4" w:space="0" w:color="auto"/>
            </w:tcBorders>
          </w:tcPr>
          <w:p w14:paraId="0E1AEAAC"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39A982C8" w14:textId="77777777" w:rsidR="004577ED" w:rsidRPr="008A0916" w:rsidRDefault="004577ED" w:rsidP="00066C94">
            <w:pPr>
              <w:spacing w:before="60" w:after="60"/>
              <w:rPr>
                <w:rFonts w:ascii="Arial" w:hAnsi="Arial"/>
                <w:b/>
                <w:bCs/>
                <w:iCs/>
                <w:sz w:val="20"/>
                <w:szCs w:val="20"/>
              </w:rPr>
            </w:pPr>
          </w:p>
        </w:tc>
      </w:tr>
      <w:tr w:rsidR="004577ED" w:rsidRPr="008A0916" w14:paraId="497F0B1D" w14:textId="77777777" w:rsidTr="00066C94">
        <w:tc>
          <w:tcPr>
            <w:tcW w:w="2694" w:type="dxa"/>
            <w:tcBorders>
              <w:top w:val="single" w:sz="4" w:space="0" w:color="auto"/>
              <w:left w:val="single" w:sz="4" w:space="0" w:color="auto"/>
              <w:bottom w:val="single" w:sz="4" w:space="0" w:color="auto"/>
              <w:right w:val="single" w:sz="4" w:space="0" w:color="auto"/>
            </w:tcBorders>
          </w:tcPr>
          <w:p w14:paraId="39FD2313"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3F3759DB" w14:textId="77777777" w:rsidR="004577ED" w:rsidRPr="008A0916" w:rsidRDefault="004577ED" w:rsidP="00066C94">
            <w:pPr>
              <w:spacing w:before="60" w:after="60"/>
              <w:rPr>
                <w:rFonts w:ascii="Arial" w:hAnsi="Arial"/>
                <w:b/>
                <w:bCs/>
                <w:iCs/>
                <w:sz w:val="20"/>
                <w:szCs w:val="20"/>
              </w:rPr>
            </w:pPr>
          </w:p>
        </w:tc>
      </w:tr>
    </w:tbl>
    <w:p w14:paraId="14482C94" w14:textId="7B296272" w:rsidR="004577ED" w:rsidRDefault="004577ED" w:rsidP="008A0916"/>
    <w:p w14:paraId="7DB2BAB4" w14:textId="038C6A5C" w:rsidR="004577ED" w:rsidRDefault="004577ED" w:rsidP="008A0916"/>
    <w:tbl>
      <w:tblPr>
        <w:tblW w:w="9781" w:type="dxa"/>
        <w:tblInd w:w="108" w:type="dxa"/>
        <w:tblLook w:val="01E0" w:firstRow="1" w:lastRow="1" w:firstColumn="1" w:lastColumn="1" w:noHBand="0" w:noVBand="0"/>
      </w:tblPr>
      <w:tblGrid>
        <w:gridCol w:w="2694"/>
        <w:gridCol w:w="7087"/>
      </w:tblGrid>
      <w:tr w:rsidR="004577ED" w:rsidRPr="008A0916" w14:paraId="27898B24"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6BF6EA07" w14:textId="4A88DC70" w:rsidR="004577ED" w:rsidRDefault="004577ED" w:rsidP="00066C94">
            <w:pPr>
              <w:rPr>
                <w:rFonts w:ascii="Arial" w:hAnsi="Arial"/>
                <w:b/>
                <w:i/>
                <w:iCs/>
                <w:sz w:val="20"/>
                <w:szCs w:val="20"/>
              </w:rPr>
            </w:pPr>
            <w:r>
              <w:rPr>
                <w:rFonts w:ascii="Arial" w:hAnsi="Arial"/>
                <w:b/>
                <w:i/>
                <w:iCs/>
                <w:sz w:val="20"/>
                <w:szCs w:val="20"/>
              </w:rPr>
              <w:t xml:space="preserve">Naslov referenčnega projekta št. </w:t>
            </w:r>
            <w:r w:rsidR="000271C1">
              <w:rPr>
                <w:rFonts w:ascii="Arial" w:hAnsi="Arial"/>
                <w:b/>
                <w:i/>
                <w:iCs/>
                <w:sz w:val="20"/>
                <w:szCs w:val="20"/>
              </w:rPr>
              <w:t>4</w:t>
            </w:r>
            <w:r>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A7CF9D6" w14:textId="77777777" w:rsidR="004577ED" w:rsidRPr="008A0916" w:rsidRDefault="004577ED" w:rsidP="00066C94">
            <w:pPr>
              <w:spacing w:before="60" w:after="60"/>
              <w:rPr>
                <w:rFonts w:ascii="Arial" w:hAnsi="Arial"/>
                <w:b/>
                <w:bCs/>
                <w:iCs/>
                <w:sz w:val="20"/>
                <w:szCs w:val="20"/>
              </w:rPr>
            </w:pPr>
          </w:p>
        </w:tc>
      </w:tr>
      <w:tr w:rsidR="004577ED" w:rsidRPr="008A0916" w14:paraId="45B7E393" w14:textId="77777777" w:rsidTr="00066C94">
        <w:tc>
          <w:tcPr>
            <w:tcW w:w="2694" w:type="dxa"/>
            <w:tcBorders>
              <w:top w:val="single" w:sz="4" w:space="0" w:color="auto"/>
              <w:left w:val="single" w:sz="4" w:space="0" w:color="auto"/>
              <w:bottom w:val="single" w:sz="4" w:space="0" w:color="auto"/>
              <w:right w:val="single" w:sz="4" w:space="0" w:color="auto"/>
            </w:tcBorders>
            <w:shd w:val="clear" w:color="auto" w:fill="auto"/>
          </w:tcPr>
          <w:p w14:paraId="62ABBC6B" w14:textId="77777777" w:rsidR="004577ED" w:rsidRPr="008A0916" w:rsidRDefault="004577ED" w:rsidP="00066C94">
            <w:pPr>
              <w:rPr>
                <w:rFonts w:ascii="Arial" w:hAnsi="Arial"/>
                <w:b/>
                <w:i/>
                <w:iCs/>
                <w:sz w:val="20"/>
                <w:szCs w:val="20"/>
              </w:rPr>
            </w:pPr>
            <w:r>
              <w:rPr>
                <w:rFonts w:ascii="Arial" w:hAnsi="Arial"/>
                <w:b/>
                <w:i/>
                <w:iCs/>
                <w:sz w:val="20"/>
                <w:szCs w:val="20"/>
              </w:rPr>
              <w:t>Naziv in sedež gospodarskega subjekta, ki je referenčni projekt izvedel:</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16834A0" w14:textId="77777777" w:rsidR="004577ED" w:rsidRPr="008A0916" w:rsidRDefault="004577ED" w:rsidP="00066C94">
            <w:pPr>
              <w:spacing w:before="60" w:after="60"/>
              <w:rPr>
                <w:rFonts w:ascii="Arial" w:hAnsi="Arial"/>
                <w:b/>
                <w:bCs/>
                <w:iCs/>
                <w:sz w:val="20"/>
                <w:szCs w:val="20"/>
              </w:rPr>
            </w:pPr>
          </w:p>
        </w:tc>
      </w:tr>
      <w:tr w:rsidR="009D15AE" w:rsidRPr="008A0916" w14:paraId="25D4F4DB" w14:textId="77777777" w:rsidTr="00455216">
        <w:tc>
          <w:tcPr>
            <w:tcW w:w="2694" w:type="dxa"/>
            <w:tcBorders>
              <w:top w:val="single" w:sz="4" w:space="0" w:color="auto"/>
              <w:left w:val="single" w:sz="4" w:space="0" w:color="auto"/>
              <w:bottom w:val="single" w:sz="4" w:space="0" w:color="auto"/>
              <w:right w:val="single" w:sz="4" w:space="0" w:color="auto"/>
            </w:tcBorders>
            <w:shd w:val="clear" w:color="auto" w:fill="auto"/>
          </w:tcPr>
          <w:p w14:paraId="447C3192" w14:textId="77777777" w:rsidR="009D15AE" w:rsidRPr="004A4608" w:rsidRDefault="009D15AE" w:rsidP="00455216">
            <w:pPr>
              <w:rPr>
                <w:rFonts w:ascii="Arial" w:hAnsi="Arial"/>
                <w:bCs/>
                <w:i/>
                <w:iCs/>
                <w:sz w:val="20"/>
                <w:szCs w:val="20"/>
              </w:rPr>
            </w:pPr>
            <w:r>
              <w:rPr>
                <w:rFonts w:ascii="Arial" w:hAnsi="Arial"/>
                <w:bCs/>
                <w:i/>
                <w:iCs/>
                <w:sz w:val="20"/>
                <w:szCs w:val="20"/>
              </w:rPr>
              <w:t>Obdobje od _ do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B869A29" w14:textId="77777777" w:rsidR="009D15AE" w:rsidRPr="008A0916" w:rsidRDefault="009D15AE" w:rsidP="00455216">
            <w:pPr>
              <w:spacing w:before="60" w:after="60"/>
              <w:rPr>
                <w:rFonts w:ascii="Arial" w:hAnsi="Arial"/>
                <w:b/>
                <w:bCs/>
                <w:iCs/>
                <w:sz w:val="20"/>
                <w:szCs w:val="20"/>
              </w:rPr>
            </w:pPr>
          </w:p>
        </w:tc>
      </w:tr>
      <w:tr w:rsidR="009D15AE" w:rsidRPr="008A0916" w14:paraId="3C4EDE5B" w14:textId="77777777" w:rsidTr="00455216">
        <w:tc>
          <w:tcPr>
            <w:tcW w:w="2694" w:type="dxa"/>
            <w:tcBorders>
              <w:top w:val="single" w:sz="4" w:space="0" w:color="auto"/>
              <w:left w:val="single" w:sz="4" w:space="0" w:color="auto"/>
              <w:bottom w:val="single" w:sz="4" w:space="0" w:color="auto"/>
              <w:right w:val="single" w:sz="4" w:space="0" w:color="auto"/>
            </w:tcBorders>
          </w:tcPr>
          <w:p w14:paraId="75C24701" w14:textId="77777777" w:rsidR="009D15AE" w:rsidRDefault="009D15AE" w:rsidP="00455216">
            <w:pPr>
              <w:rPr>
                <w:rFonts w:ascii="Arial" w:hAnsi="Arial"/>
                <w:i/>
                <w:iCs/>
                <w:sz w:val="20"/>
              </w:rPr>
            </w:pPr>
            <w:r>
              <w:rPr>
                <w:rFonts w:ascii="Arial" w:hAnsi="Arial"/>
                <w:i/>
                <w:iCs/>
                <w:sz w:val="20"/>
              </w:rPr>
              <w:t>Skupna vrednost projekta v EUR brez DDV</w:t>
            </w:r>
          </w:p>
        </w:tc>
        <w:tc>
          <w:tcPr>
            <w:tcW w:w="7087" w:type="dxa"/>
            <w:tcBorders>
              <w:top w:val="single" w:sz="4" w:space="0" w:color="auto"/>
              <w:left w:val="single" w:sz="4" w:space="0" w:color="auto"/>
              <w:bottom w:val="single" w:sz="4" w:space="0" w:color="auto"/>
              <w:right w:val="single" w:sz="4" w:space="0" w:color="auto"/>
            </w:tcBorders>
          </w:tcPr>
          <w:p w14:paraId="392ADC36" w14:textId="77777777" w:rsidR="009D15AE" w:rsidRPr="008A0916" w:rsidRDefault="009D15AE" w:rsidP="00455216">
            <w:pPr>
              <w:spacing w:before="60" w:after="60"/>
              <w:rPr>
                <w:rFonts w:ascii="Arial" w:hAnsi="Arial"/>
                <w:b/>
                <w:bCs/>
                <w:iCs/>
                <w:sz w:val="20"/>
                <w:szCs w:val="20"/>
              </w:rPr>
            </w:pPr>
          </w:p>
        </w:tc>
      </w:tr>
      <w:tr w:rsidR="004577ED" w:rsidRPr="008A0916" w14:paraId="1460D5C1" w14:textId="77777777" w:rsidTr="00066C94">
        <w:tc>
          <w:tcPr>
            <w:tcW w:w="2694" w:type="dxa"/>
            <w:tcBorders>
              <w:top w:val="single" w:sz="4" w:space="0" w:color="auto"/>
              <w:left w:val="single" w:sz="4" w:space="0" w:color="auto"/>
              <w:bottom w:val="single" w:sz="4" w:space="0" w:color="auto"/>
              <w:right w:val="single" w:sz="4" w:space="0" w:color="auto"/>
            </w:tcBorders>
          </w:tcPr>
          <w:p w14:paraId="724BAF45" w14:textId="02C6B23B" w:rsidR="004577ED" w:rsidRPr="008A0916" w:rsidRDefault="000271C1" w:rsidP="00066C94">
            <w:pPr>
              <w:rPr>
                <w:rFonts w:ascii="Arial" w:hAnsi="Arial"/>
                <w:i/>
                <w:iCs/>
                <w:sz w:val="20"/>
              </w:rPr>
            </w:pPr>
            <w:r>
              <w:rPr>
                <w:rFonts w:ascii="Arial" w:hAnsi="Arial"/>
                <w:i/>
                <w:iCs/>
                <w:sz w:val="20"/>
              </w:rPr>
              <w:t>Opis vsebine referenčnega projekta iz katerega bo razvidno, da je šlo za urejanje voda:</w:t>
            </w:r>
          </w:p>
        </w:tc>
        <w:tc>
          <w:tcPr>
            <w:tcW w:w="7087" w:type="dxa"/>
            <w:tcBorders>
              <w:top w:val="single" w:sz="4" w:space="0" w:color="auto"/>
              <w:left w:val="single" w:sz="4" w:space="0" w:color="auto"/>
              <w:bottom w:val="single" w:sz="4" w:space="0" w:color="auto"/>
              <w:right w:val="single" w:sz="4" w:space="0" w:color="auto"/>
            </w:tcBorders>
          </w:tcPr>
          <w:p w14:paraId="5C8FD164" w14:textId="77777777" w:rsidR="004577ED" w:rsidRPr="008A0916" w:rsidRDefault="004577ED" w:rsidP="00066C94">
            <w:pPr>
              <w:spacing w:before="60" w:after="60"/>
              <w:rPr>
                <w:rFonts w:ascii="Arial" w:hAnsi="Arial"/>
                <w:b/>
                <w:bCs/>
                <w:iCs/>
                <w:sz w:val="20"/>
                <w:szCs w:val="20"/>
              </w:rPr>
            </w:pPr>
          </w:p>
        </w:tc>
      </w:tr>
      <w:tr w:rsidR="004577ED" w:rsidRPr="008A0916" w14:paraId="66E955B9" w14:textId="77777777" w:rsidTr="00066C94">
        <w:tc>
          <w:tcPr>
            <w:tcW w:w="2694" w:type="dxa"/>
            <w:tcBorders>
              <w:top w:val="single" w:sz="4" w:space="0" w:color="auto"/>
              <w:left w:val="single" w:sz="4" w:space="0" w:color="auto"/>
              <w:bottom w:val="single" w:sz="4" w:space="0" w:color="auto"/>
              <w:right w:val="single" w:sz="4" w:space="0" w:color="auto"/>
            </w:tcBorders>
          </w:tcPr>
          <w:p w14:paraId="61F4FA38" w14:textId="77777777" w:rsidR="004577ED" w:rsidRDefault="004577ED" w:rsidP="00066C94">
            <w:pPr>
              <w:rPr>
                <w:rFonts w:ascii="Arial" w:hAnsi="Arial"/>
                <w:i/>
                <w:iCs/>
                <w:sz w:val="20"/>
              </w:rPr>
            </w:pPr>
            <w:r>
              <w:rPr>
                <w:rFonts w:ascii="Arial" w:hAnsi="Arial"/>
                <w:i/>
                <w:iCs/>
                <w:sz w:val="20"/>
              </w:rPr>
              <w:t>Naziv naročnika referenčnega projekta in navedba kontaktne osebe (z e-mailom in telefonsko številko):</w:t>
            </w:r>
          </w:p>
        </w:tc>
        <w:tc>
          <w:tcPr>
            <w:tcW w:w="7087" w:type="dxa"/>
            <w:tcBorders>
              <w:top w:val="single" w:sz="4" w:space="0" w:color="auto"/>
              <w:left w:val="single" w:sz="4" w:space="0" w:color="auto"/>
              <w:bottom w:val="single" w:sz="4" w:space="0" w:color="auto"/>
              <w:right w:val="single" w:sz="4" w:space="0" w:color="auto"/>
            </w:tcBorders>
          </w:tcPr>
          <w:p w14:paraId="0E301D86" w14:textId="77777777" w:rsidR="004577ED" w:rsidRPr="008A0916" w:rsidRDefault="004577ED" w:rsidP="00066C94">
            <w:pPr>
              <w:spacing w:before="60" w:after="60"/>
              <w:rPr>
                <w:rFonts w:ascii="Arial" w:hAnsi="Arial"/>
                <w:b/>
                <w:bCs/>
                <w:iCs/>
                <w:sz w:val="20"/>
                <w:szCs w:val="20"/>
              </w:rPr>
            </w:pPr>
          </w:p>
        </w:tc>
      </w:tr>
      <w:tr w:rsidR="004577ED" w:rsidRPr="008A0916" w14:paraId="2D4A2DC0" w14:textId="77777777" w:rsidTr="00066C94">
        <w:tc>
          <w:tcPr>
            <w:tcW w:w="2694" w:type="dxa"/>
            <w:tcBorders>
              <w:top w:val="single" w:sz="4" w:space="0" w:color="auto"/>
              <w:left w:val="single" w:sz="4" w:space="0" w:color="auto"/>
              <w:bottom w:val="single" w:sz="4" w:space="0" w:color="auto"/>
              <w:right w:val="single" w:sz="4" w:space="0" w:color="auto"/>
            </w:tcBorders>
          </w:tcPr>
          <w:p w14:paraId="208A9551" w14:textId="77777777" w:rsidR="004577ED" w:rsidRDefault="004577ED" w:rsidP="00066C94">
            <w:pPr>
              <w:rPr>
                <w:rFonts w:ascii="Arial" w:hAnsi="Arial"/>
                <w:i/>
                <w:iCs/>
                <w:sz w:val="20"/>
              </w:rPr>
            </w:pPr>
            <w:r>
              <w:rPr>
                <w:rFonts w:ascii="Arial" w:hAnsi="Arial"/>
                <w:i/>
                <w:iCs/>
                <w:sz w:val="20"/>
              </w:rPr>
              <w:t>Datum predaje dokumentacije PZI naročniku.</w:t>
            </w:r>
          </w:p>
        </w:tc>
        <w:tc>
          <w:tcPr>
            <w:tcW w:w="7087" w:type="dxa"/>
            <w:tcBorders>
              <w:top w:val="single" w:sz="4" w:space="0" w:color="auto"/>
              <w:left w:val="single" w:sz="4" w:space="0" w:color="auto"/>
              <w:bottom w:val="single" w:sz="4" w:space="0" w:color="auto"/>
              <w:right w:val="single" w:sz="4" w:space="0" w:color="auto"/>
            </w:tcBorders>
          </w:tcPr>
          <w:p w14:paraId="7F8F089B" w14:textId="77777777" w:rsidR="004577ED" w:rsidRPr="008A0916" w:rsidRDefault="004577ED" w:rsidP="00066C94">
            <w:pPr>
              <w:spacing w:before="60" w:after="60"/>
              <w:rPr>
                <w:rFonts w:ascii="Arial" w:hAnsi="Arial"/>
                <w:b/>
                <w:bCs/>
                <w:iCs/>
                <w:sz w:val="20"/>
                <w:szCs w:val="20"/>
              </w:rPr>
            </w:pPr>
          </w:p>
        </w:tc>
      </w:tr>
    </w:tbl>
    <w:p w14:paraId="3CD8F083" w14:textId="77777777" w:rsidR="004577ED" w:rsidRDefault="004577ED" w:rsidP="008A0916"/>
    <w:p w14:paraId="51C38A62" w14:textId="55A0BB66" w:rsidR="002F73BC" w:rsidRDefault="002F73BC" w:rsidP="008A0916"/>
    <w:tbl>
      <w:tblPr>
        <w:tblW w:w="9668" w:type="dxa"/>
        <w:tblInd w:w="108" w:type="dxa"/>
        <w:tblLook w:val="01E0" w:firstRow="1" w:lastRow="1" w:firstColumn="1" w:lastColumn="1" w:noHBand="0" w:noVBand="0"/>
      </w:tblPr>
      <w:tblGrid>
        <w:gridCol w:w="2864"/>
        <w:gridCol w:w="6804"/>
      </w:tblGrid>
      <w:tr w:rsidR="0001646A" w:rsidRPr="0001646A" w14:paraId="38C8BF4F" w14:textId="77777777" w:rsidTr="002B39F7">
        <w:tc>
          <w:tcPr>
            <w:tcW w:w="2864" w:type="dxa"/>
            <w:tcBorders>
              <w:top w:val="single" w:sz="4" w:space="0" w:color="auto"/>
              <w:left w:val="single" w:sz="4" w:space="0" w:color="auto"/>
              <w:bottom w:val="single" w:sz="4" w:space="0" w:color="auto"/>
              <w:right w:val="single" w:sz="4" w:space="0" w:color="auto"/>
            </w:tcBorders>
          </w:tcPr>
          <w:p w14:paraId="594C440A" w14:textId="77777777" w:rsidR="0001646A" w:rsidRPr="0001646A" w:rsidRDefault="0001646A" w:rsidP="0001646A">
            <w:pPr>
              <w:spacing w:before="60" w:after="60"/>
              <w:jc w:val="both"/>
              <w:rPr>
                <w:rFonts w:ascii="Arial" w:hAnsi="Arial" w:cs="Arial"/>
                <w:b/>
                <w:i/>
                <w:iCs/>
                <w:sz w:val="20"/>
                <w:szCs w:val="20"/>
              </w:rPr>
            </w:pPr>
          </w:p>
        </w:tc>
        <w:tc>
          <w:tcPr>
            <w:tcW w:w="6804" w:type="dxa"/>
            <w:tcBorders>
              <w:top w:val="single" w:sz="4" w:space="0" w:color="auto"/>
              <w:left w:val="single" w:sz="4" w:space="0" w:color="auto"/>
              <w:bottom w:val="single" w:sz="4" w:space="0" w:color="auto"/>
              <w:right w:val="single" w:sz="4" w:space="0" w:color="auto"/>
            </w:tcBorders>
          </w:tcPr>
          <w:p w14:paraId="5DDB1530" w14:textId="26C7A75D" w:rsidR="0001646A" w:rsidRPr="0001646A" w:rsidRDefault="0001646A" w:rsidP="0001646A">
            <w:pPr>
              <w:spacing w:before="60" w:after="60"/>
              <w:jc w:val="both"/>
              <w:rPr>
                <w:rFonts w:ascii="Arial" w:hAnsi="Arial" w:cs="Arial"/>
                <w:b/>
                <w:bCs/>
                <w:iCs/>
                <w:sz w:val="20"/>
                <w:szCs w:val="20"/>
              </w:rPr>
            </w:pPr>
            <w:r w:rsidRPr="0001646A">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r w:rsidR="00993126">
              <w:rPr>
                <w:rFonts w:ascii="Arial" w:hAnsi="Arial" w:cs="Arial"/>
                <w:b/>
                <w:bCs/>
                <w:iCs/>
                <w:sz w:val="20"/>
                <w:szCs w:val="20"/>
              </w:rPr>
              <w:t xml:space="preserve"> </w:t>
            </w:r>
          </w:p>
        </w:tc>
      </w:tr>
      <w:tr w:rsidR="0001646A" w:rsidRPr="0001646A" w14:paraId="50ECA47D" w14:textId="77777777" w:rsidTr="002B39F7">
        <w:tc>
          <w:tcPr>
            <w:tcW w:w="2864" w:type="dxa"/>
            <w:tcBorders>
              <w:top w:val="single" w:sz="4" w:space="0" w:color="auto"/>
              <w:left w:val="single" w:sz="4" w:space="0" w:color="auto"/>
              <w:bottom w:val="single" w:sz="4" w:space="0" w:color="auto"/>
              <w:right w:val="single" w:sz="4" w:space="0" w:color="auto"/>
            </w:tcBorders>
          </w:tcPr>
          <w:p w14:paraId="0860109F" w14:textId="3882AA0F" w:rsidR="0001646A" w:rsidRPr="0001646A" w:rsidRDefault="0001646A" w:rsidP="002B39F7">
            <w:pPr>
              <w:spacing w:before="60" w:after="60"/>
              <w:rPr>
                <w:rFonts w:ascii="Arial" w:hAnsi="Arial" w:cs="Arial"/>
                <w:b/>
                <w:i/>
                <w:iCs/>
                <w:sz w:val="20"/>
                <w:szCs w:val="20"/>
              </w:rPr>
            </w:pPr>
            <w:r w:rsidRPr="0001646A">
              <w:rPr>
                <w:rFonts w:ascii="Arial" w:hAnsi="Arial" w:cs="Arial"/>
                <w:b/>
                <w:i/>
                <w:iCs/>
                <w:sz w:val="20"/>
                <w:szCs w:val="20"/>
              </w:rPr>
              <w:t xml:space="preserve">Podpis pooblaščene osebe pri ponudniku oziroma v primeru skupne ponudbe pooblaščene osebe vodilnega partnerja: </w:t>
            </w:r>
            <w:r w:rsidRPr="004966FE">
              <w:rPr>
                <w:rFonts w:ascii="Arial" w:hAnsi="Arial" w:cs="Arial"/>
                <w:i/>
                <w:iCs/>
                <w:sz w:val="20"/>
                <w:szCs w:val="20"/>
              </w:rPr>
              <w:t xml:space="preserve">(ime in priimek, lastnoročni </w:t>
            </w:r>
            <w:r w:rsidR="004966FE" w:rsidRPr="004966FE">
              <w:rPr>
                <w:rFonts w:ascii="Arial" w:hAnsi="Arial" w:cs="Arial"/>
                <w:i/>
                <w:iCs/>
                <w:sz w:val="20"/>
                <w:szCs w:val="20"/>
              </w:rPr>
              <w:t xml:space="preserve">ali elektronski </w:t>
            </w:r>
            <w:r w:rsidRPr="004966FE">
              <w:rPr>
                <w:rFonts w:ascii="Arial" w:hAnsi="Arial" w:cs="Arial"/>
                <w:i/>
                <w:iCs/>
                <w:sz w:val="20"/>
                <w:szCs w:val="20"/>
              </w:rPr>
              <w:t>podpis in datum podpisa):</w:t>
            </w:r>
          </w:p>
        </w:tc>
        <w:tc>
          <w:tcPr>
            <w:tcW w:w="6804" w:type="dxa"/>
            <w:tcBorders>
              <w:top w:val="single" w:sz="4" w:space="0" w:color="auto"/>
              <w:left w:val="single" w:sz="4" w:space="0" w:color="auto"/>
              <w:bottom w:val="single" w:sz="4" w:space="0" w:color="auto"/>
              <w:right w:val="single" w:sz="4" w:space="0" w:color="auto"/>
            </w:tcBorders>
          </w:tcPr>
          <w:p w14:paraId="686A4BD9" w14:textId="77777777" w:rsidR="0001646A" w:rsidRPr="0001646A" w:rsidRDefault="0001646A" w:rsidP="0001646A">
            <w:pPr>
              <w:spacing w:before="60" w:after="60"/>
              <w:jc w:val="both"/>
              <w:rPr>
                <w:rFonts w:ascii="Arial" w:hAnsi="Arial" w:cs="Arial"/>
                <w:b/>
                <w:bCs/>
                <w:iCs/>
                <w:sz w:val="20"/>
                <w:szCs w:val="20"/>
              </w:rPr>
            </w:pPr>
          </w:p>
        </w:tc>
      </w:tr>
    </w:tbl>
    <w:p w14:paraId="216F3564" w14:textId="77777777" w:rsidR="0001646A" w:rsidRPr="0001646A" w:rsidRDefault="0001646A" w:rsidP="0001646A">
      <w:pPr>
        <w:spacing w:before="60" w:after="60"/>
        <w:jc w:val="both"/>
        <w:rPr>
          <w:rFonts w:ascii="Arial" w:hAnsi="Arial" w:cs="Arial"/>
          <w:b/>
          <w:sz w:val="20"/>
          <w:szCs w:val="20"/>
        </w:rPr>
      </w:pPr>
    </w:p>
    <w:p w14:paraId="1CF2D4DA" w14:textId="77777777" w:rsidR="000E5EC7" w:rsidRDefault="000E5EC7" w:rsidP="00E74A6D">
      <w:pPr>
        <w:spacing w:before="60" w:after="60"/>
        <w:jc w:val="both"/>
        <w:rPr>
          <w:rFonts w:ascii="Arial" w:hAnsi="Arial" w:cs="Arial"/>
          <w:b/>
          <w:sz w:val="20"/>
          <w:szCs w:val="20"/>
        </w:rPr>
      </w:pPr>
    </w:p>
    <w:p w14:paraId="2ADC5DA7" w14:textId="77777777" w:rsidR="000E5EC7" w:rsidRDefault="000E5EC7" w:rsidP="00E74A6D">
      <w:pPr>
        <w:spacing w:before="60" w:after="60"/>
        <w:jc w:val="both"/>
        <w:rPr>
          <w:rFonts w:ascii="Arial" w:hAnsi="Arial" w:cs="Arial"/>
          <w:b/>
          <w:sz w:val="20"/>
          <w:szCs w:val="20"/>
        </w:rPr>
      </w:pPr>
    </w:p>
    <w:p w14:paraId="281C1796" w14:textId="40736B3F" w:rsidR="009D7651" w:rsidRDefault="009D7651" w:rsidP="00E74A6D">
      <w:pPr>
        <w:spacing w:before="60" w:after="60"/>
        <w:jc w:val="both"/>
        <w:rPr>
          <w:rFonts w:ascii="Arial" w:hAnsi="Arial" w:cs="Arial"/>
          <w:b/>
          <w:sz w:val="20"/>
          <w:szCs w:val="20"/>
        </w:rPr>
      </w:pPr>
    </w:p>
    <w:p w14:paraId="4BB785FC" w14:textId="78C1889B" w:rsidR="00485807" w:rsidRPr="00E17C53" w:rsidRDefault="00041DE1" w:rsidP="000271C1">
      <w:pPr>
        <w:spacing w:line="260" w:lineRule="atLeast"/>
        <w:jc w:val="both"/>
        <w:rPr>
          <w:rFonts w:ascii="Arial" w:hAnsi="Arial" w:cs="Arial"/>
          <w:b/>
          <w:sz w:val="20"/>
          <w:szCs w:val="20"/>
          <w:lang w:eastAsia="en-US"/>
        </w:rPr>
      </w:pPr>
      <w:r>
        <w:rPr>
          <w:rFonts w:ascii="Arial" w:hAnsi="Arial" w:cs="Arial"/>
          <w:b/>
          <w:sz w:val="20"/>
          <w:szCs w:val="20"/>
          <w:lang w:eastAsia="en-US"/>
        </w:rPr>
        <w:br w:type="page"/>
      </w:r>
      <w:r w:rsidR="000271C1">
        <w:rPr>
          <w:rFonts w:ascii="Arial" w:hAnsi="Arial" w:cs="Arial"/>
          <w:b/>
          <w:sz w:val="20"/>
          <w:szCs w:val="20"/>
          <w:lang w:eastAsia="en-US"/>
        </w:rPr>
        <w:lastRenderedPageBreak/>
        <w:t>O</w:t>
      </w:r>
      <w:r w:rsidR="00485807" w:rsidRPr="00E17C53">
        <w:rPr>
          <w:rFonts w:ascii="Arial" w:hAnsi="Arial" w:cs="Arial"/>
          <w:b/>
          <w:sz w:val="20"/>
          <w:szCs w:val="20"/>
          <w:lang w:eastAsia="en-US"/>
        </w:rPr>
        <w:t>brazec 3: IZJAVA PONUDNIKA O NOMINIRANIH KADRIH IN IZPOLNJEVANJU POGOJEV ZA KADRE</w:t>
      </w:r>
    </w:p>
    <w:p w14:paraId="5A9BE34C" w14:textId="77777777" w:rsidR="00485807" w:rsidRPr="00E17C53" w:rsidRDefault="00485807" w:rsidP="00485807">
      <w:pPr>
        <w:spacing w:line="260" w:lineRule="atLeast"/>
        <w:jc w:val="both"/>
        <w:rPr>
          <w:rFonts w:ascii="Arial" w:hAnsi="Arial" w:cs="Arial"/>
          <w:sz w:val="20"/>
          <w:szCs w:val="20"/>
          <w:lang w:eastAsia="en-US"/>
        </w:rPr>
      </w:pPr>
    </w:p>
    <w:p w14:paraId="296BB0C7" w14:textId="5820987B" w:rsidR="00485807" w:rsidRDefault="00485807" w:rsidP="00485807">
      <w:pPr>
        <w:spacing w:line="260" w:lineRule="atLeast"/>
        <w:jc w:val="both"/>
        <w:rPr>
          <w:rFonts w:ascii="Arial" w:hAnsi="Arial" w:cs="Arial"/>
          <w:sz w:val="20"/>
          <w:szCs w:val="20"/>
          <w:lang w:eastAsia="en-US"/>
        </w:rPr>
      </w:pPr>
      <w:r w:rsidRPr="00E17C53">
        <w:rPr>
          <w:rFonts w:ascii="Arial" w:hAnsi="Arial" w:cs="Arial"/>
          <w:b/>
          <w:sz w:val="20"/>
          <w:szCs w:val="20"/>
          <w:u w:val="single"/>
          <w:lang w:eastAsia="en-US"/>
        </w:rPr>
        <w:t>Seznam kadrov</w:t>
      </w:r>
      <w:r w:rsidRPr="00E17C53">
        <w:rPr>
          <w:rFonts w:ascii="Arial" w:hAnsi="Arial" w:cs="Arial"/>
          <w:sz w:val="20"/>
          <w:szCs w:val="20"/>
          <w:lang w:eastAsia="en-US"/>
        </w:rPr>
        <w:t xml:space="preserve">, s katerimi </w:t>
      </w:r>
      <w:r>
        <w:rPr>
          <w:rFonts w:ascii="Arial" w:hAnsi="Arial" w:cs="Arial"/>
          <w:sz w:val="20"/>
          <w:szCs w:val="20"/>
          <w:lang w:eastAsia="en-US"/>
        </w:rPr>
        <w:t xml:space="preserve">namerava </w:t>
      </w:r>
      <w:r w:rsidRPr="00E17C53">
        <w:rPr>
          <w:rFonts w:ascii="Arial" w:hAnsi="Arial" w:cs="Arial"/>
          <w:sz w:val="20"/>
          <w:szCs w:val="20"/>
          <w:lang w:eastAsia="en-US"/>
        </w:rPr>
        <w:t xml:space="preserve">ponudnik izvesti predmetno javno naročilo in izpolnjujejo </w:t>
      </w:r>
      <w:r w:rsidRPr="00E17C53">
        <w:rPr>
          <w:rFonts w:ascii="Arial" w:hAnsi="Arial" w:cs="Arial"/>
          <w:bCs/>
          <w:sz w:val="20"/>
          <w:szCs w:val="20"/>
          <w:lang w:eastAsia="en-US"/>
        </w:rPr>
        <w:t xml:space="preserve">zahteve za kadrovsko sposobnost </w:t>
      </w:r>
      <w:r w:rsidRPr="00E17C53">
        <w:rPr>
          <w:rFonts w:ascii="Arial" w:hAnsi="Arial" w:cs="Arial"/>
          <w:b/>
          <w:bCs/>
          <w:sz w:val="20"/>
          <w:szCs w:val="20"/>
          <w:lang w:eastAsia="en-US"/>
        </w:rPr>
        <w:t>iz točke 3.2.</w:t>
      </w:r>
      <w:r w:rsidR="001D1E10">
        <w:rPr>
          <w:rFonts w:ascii="Arial" w:hAnsi="Arial" w:cs="Arial"/>
          <w:b/>
          <w:bCs/>
          <w:sz w:val="20"/>
          <w:szCs w:val="20"/>
          <w:lang w:eastAsia="en-US"/>
        </w:rPr>
        <w:t>3</w:t>
      </w:r>
      <w:r w:rsidRPr="00E17C53">
        <w:rPr>
          <w:rFonts w:ascii="Arial" w:hAnsi="Arial" w:cs="Arial"/>
          <w:b/>
          <w:bCs/>
          <w:sz w:val="20"/>
          <w:szCs w:val="20"/>
          <w:lang w:eastAsia="en-US"/>
        </w:rPr>
        <w:t>.2  razpisne dokumentacije</w:t>
      </w:r>
      <w:r w:rsidRPr="00E17C53">
        <w:rPr>
          <w:rFonts w:ascii="Arial" w:hAnsi="Arial" w:cs="Arial"/>
          <w:sz w:val="20"/>
          <w:szCs w:val="20"/>
          <w:lang w:eastAsia="en-US"/>
        </w:rPr>
        <w:t xml:space="preserve">: </w:t>
      </w:r>
    </w:p>
    <w:p w14:paraId="236997CA" w14:textId="77777777" w:rsidR="00485807" w:rsidRDefault="00485807" w:rsidP="00485807">
      <w:pPr>
        <w:spacing w:line="260" w:lineRule="atLeast"/>
        <w:jc w:val="both"/>
        <w:rPr>
          <w:rFonts w:ascii="Arial" w:hAnsi="Arial" w:cs="Arial"/>
          <w:sz w:val="20"/>
          <w:szCs w:val="20"/>
          <w:lang w:eastAsia="en-US"/>
        </w:rPr>
      </w:pPr>
    </w:p>
    <w:p w14:paraId="24F0DD87" w14:textId="54007ABA" w:rsidR="00485807" w:rsidRPr="0094391F" w:rsidRDefault="00485807" w:rsidP="00485807">
      <w:pPr>
        <w:spacing w:line="260" w:lineRule="atLeast"/>
        <w:rPr>
          <w:rFonts w:ascii="Arial" w:hAnsi="Arial" w:cs="Arial"/>
          <w:sz w:val="20"/>
          <w:szCs w:val="20"/>
          <w:lang w:eastAsia="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2"/>
        <w:gridCol w:w="1516"/>
        <w:gridCol w:w="4707"/>
      </w:tblGrid>
      <w:tr w:rsidR="00485807" w:rsidRPr="0094391F" w14:paraId="11F3AC82" w14:textId="77777777" w:rsidTr="00D3380F">
        <w:trPr>
          <w:trHeight w:val="96"/>
        </w:trPr>
        <w:tc>
          <w:tcPr>
            <w:tcW w:w="8505" w:type="dxa"/>
            <w:gridSpan w:val="3"/>
            <w:vAlign w:val="center"/>
          </w:tcPr>
          <w:p w14:paraId="476F3FE9" w14:textId="317111EE"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lang w:eastAsia="en-US"/>
              </w:rPr>
              <w:t>1. Odgovorni vodja projekta</w:t>
            </w:r>
          </w:p>
        </w:tc>
      </w:tr>
      <w:tr w:rsidR="00485807" w:rsidRPr="0094391F" w14:paraId="5A3B4CA7" w14:textId="77777777" w:rsidTr="00D3380F">
        <w:trPr>
          <w:trHeight w:val="96"/>
        </w:trPr>
        <w:tc>
          <w:tcPr>
            <w:tcW w:w="2282" w:type="dxa"/>
            <w:tcBorders>
              <w:bottom w:val="single" w:sz="4" w:space="0" w:color="auto"/>
            </w:tcBorders>
            <w:vAlign w:val="center"/>
          </w:tcPr>
          <w:p w14:paraId="4C2DA90E"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223" w:type="dxa"/>
            <w:gridSpan w:val="2"/>
            <w:tcBorders>
              <w:bottom w:val="single" w:sz="4" w:space="0" w:color="auto"/>
            </w:tcBorders>
            <w:vAlign w:val="center"/>
          </w:tcPr>
          <w:p w14:paraId="0EBB4FE9" w14:textId="77777777" w:rsidR="00485807" w:rsidRDefault="00485807" w:rsidP="009B2477">
            <w:pPr>
              <w:spacing w:line="260" w:lineRule="atLeast"/>
              <w:rPr>
                <w:rFonts w:ascii="Arial" w:hAnsi="Arial" w:cs="Arial"/>
                <w:sz w:val="20"/>
                <w:szCs w:val="20"/>
                <w:lang w:eastAsia="en-US"/>
              </w:rPr>
            </w:pPr>
          </w:p>
          <w:p w14:paraId="42F55E9C"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C03DDF0" w14:textId="77777777" w:rsidTr="00D3380F">
        <w:trPr>
          <w:trHeight w:val="96"/>
        </w:trPr>
        <w:tc>
          <w:tcPr>
            <w:tcW w:w="2282" w:type="dxa"/>
            <w:tcBorders>
              <w:bottom w:val="single" w:sz="4" w:space="0" w:color="auto"/>
            </w:tcBorders>
            <w:vAlign w:val="center"/>
          </w:tcPr>
          <w:p w14:paraId="2FF89589" w14:textId="7C5814EE"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223" w:type="dxa"/>
            <w:gridSpan w:val="2"/>
            <w:tcBorders>
              <w:bottom w:val="single" w:sz="4" w:space="0" w:color="auto"/>
            </w:tcBorders>
            <w:vAlign w:val="center"/>
          </w:tcPr>
          <w:p w14:paraId="6E8D6DB3" w14:textId="77777777" w:rsidR="00485807" w:rsidRDefault="00485807" w:rsidP="00485807">
            <w:pPr>
              <w:spacing w:line="260" w:lineRule="atLeast"/>
              <w:rPr>
                <w:rFonts w:ascii="Arial" w:hAnsi="Arial" w:cs="Arial"/>
                <w:sz w:val="20"/>
                <w:szCs w:val="20"/>
                <w:lang w:eastAsia="en-US"/>
              </w:rPr>
            </w:pPr>
          </w:p>
          <w:p w14:paraId="42B6706D"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5C62A968" w14:textId="77777777" w:rsidTr="00D3380F">
        <w:trPr>
          <w:trHeight w:val="96"/>
        </w:trPr>
        <w:tc>
          <w:tcPr>
            <w:tcW w:w="2282" w:type="dxa"/>
            <w:tcBorders>
              <w:top w:val="single" w:sz="4" w:space="0" w:color="auto"/>
              <w:left w:val="single" w:sz="4" w:space="0" w:color="auto"/>
              <w:bottom w:val="nil"/>
              <w:right w:val="single" w:sz="4" w:space="0" w:color="auto"/>
            </w:tcBorders>
            <w:vAlign w:val="center"/>
          </w:tcPr>
          <w:p w14:paraId="6B661FF2" w14:textId="496EBC55"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223" w:type="dxa"/>
            <w:gridSpan w:val="2"/>
            <w:tcBorders>
              <w:top w:val="single" w:sz="4" w:space="0" w:color="auto"/>
              <w:left w:val="single" w:sz="4" w:space="0" w:color="auto"/>
              <w:bottom w:val="nil"/>
              <w:right w:val="single" w:sz="4" w:space="0" w:color="auto"/>
            </w:tcBorders>
            <w:vAlign w:val="center"/>
          </w:tcPr>
          <w:p w14:paraId="47E46626" w14:textId="77777777" w:rsidR="00485807" w:rsidRDefault="00485807" w:rsidP="00485807">
            <w:pPr>
              <w:spacing w:line="260" w:lineRule="atLeast"/>
              <w:rPr>
                <w:rFonts w:ascii="Arial" w:hAnsi="Arial" w:cs="Arial"/>
                <w:sz w:val="20"/>
                <w:szCs w:val="20"/>
                <w:lang w:eastAsia="en-US"/>
              </w:rPr>
            </w:pPr>
          </w:p>
          <w:p w14:paraId="202F948D"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363E991F" w14:textId="77777777" w:rsidTr="00D3380F">
        <w:trPr>
          <w:trHeight w:val="96"/>
        </w:trPr>
        <w:tc>
          <w:tcPr>
            <w:tcW w:w="2282" w:type="dxa"/>
            <w:tcBorders>
              <w:top w:val="single" w:sz="4" w:space="0" w:color="auto"/>
              <w:left w:val="single" w:sz="4" w:space="0" w:color="auto"/>
              <w:bottom w:val="single" w:sz="4" w:space="0" w:color="auto"/>
              <w:right w:val="single" w:sz="4" w:space="0" w:color="auto"/>
            </w:tcBorders>
            <w:vAlign w:val="center"/>
          </w:tcPr>
          <w:p w14:paraId="5009DFDC" w14:textId="52AF5EAC" w:rsidR="00485807" w:rsidRPr="0094391F" w:rsidRDefault="00485807" w:rsidP="00485807">
            <w:pPr>
              <w:spacing w:line="260" w:lineRule="atLeast"/>
              <w:rPr>
                <w:rFonts w:ascii="Arial" w:hAnsi="Arial" w:cs="Arial"/>
                <w:sz w:val="20"/>
                <w:szCs w:val="20"/>
                <w:lang w:eastAsia="en-US"/>
              </w:rPr>
            </w:pPr>
            <w:r>
              <w:rPr>
                <w:rFonts w:ascii="Arial" w:hAnsi="Arial" w:cs="Arial"/>
                <w:sz w:val="20"/>
                <w:szCs w:val="20"/>
                <w:lang w:eastAsia="en-US"/>
              </w:rPr>
              <w:t>Število let delovnih izkušenj</w:t>
            </w:r>
            <w:r w:rsidR="0002508A">
              <w:rPr>
                <w:rFonts w:ascii="Arial" w:hAnsi="Arial" w:cs="Arial"/>
                <w:sz w:val="20"/>
                <w:szCs w:val="20"/>
                <w:lang w:eastAsia="en-US"/>
              </w:rPr>
              <w:t xml:space="preserve"> na zahtevanem področju dela  </w:t>
            </w:r>
          </w:p>
        </w:tc>
        <w:tc>
          <w:tcPr>
            <w:tcW w:w="6223" w:type="dxa"/>
            <w:gridSpan w:val="2"/>
            <w:tcBorders>
              <w:top w:val="single" w:sz="4" w:space="0" w:color="auto"/>
              <w:left w:val="single" w:sz="4" w:space="0" w:color="auto"/>
              <w:bottom w:val="single" w:sz="4" w:space="0" w:color="auto"/>
              <w:right w:val="single" w:sz="4" w:space="0" w:color="auto"/>
            </w:tcBorders>
            <w:vAlign w:val="center"/>
          </w:tcPr>
          <w:p w14:paraId="25DDD609" w14:textId="77777777" w:rsidR="00485807" w:rsidRDefault="00485807" w:rsidP="00485807">
            <w:pPr>
              <w:spacing w:line="260" w:lineRule="atLeast"/>
              <w:rPr>
                <w:rFonts w:ascii="Arial" w:hAnsi="Arial" w:cs="Arial"/>
                <w:sz w:val="20"/>
                <w:szCs w:val="20"/>
                <w:lang w:eastAsia="en-US"/>
              </w:rPr>
            </w:pPr>
          </w:p>
          <w:p w14:paraId="4A68EC50" w14:textId="77777777" w:rsidR="00485807" w:rsidRPr="0094391F" w:rsidRDefault="00485807" w:rsidP="00485807">
            <w:pPr>
              <w:spacing w:line="260" w:lineRule="atLeast"/>
              <w:rPr>
                <w:rFonts w:ascii="Arial" w:hAnsi="Arial" w:cs="Arial"/>
                <w:sz w:val="20"/>
                <w:szCs w:val="20"/>
                <w:lang w:eastAsia="en-US"/>
              </w:rPr>
            </w:pPr>
          </w:p>
        </w:tc>
      </w:tr>
      <w:tr w:rsidR="00485807" w:rsidRPr="0094391F" w14:paraId="6D67B6F3" w14:textId="77777777" w:rsidTr="00D3380F">
        <w:trPr>
          <w:trHeight w:val="96"/>
        </w:trPr>
        <w:tc>
          <w:tcPr>
            <w:tcW w:w="2282" w:type="dxa"/>
            <w:tcBorders>
              <w:top w:val="single" w:sz="4" w:space="0" w:color="auto"/>
              <w:left w:val="single" w:sz="4" w:space="0" w:color="auto"/>
              <w:bottom w:val="single" w:sz="4" w:space="0" w:color="auto"/>
              <w:right w:val="single" w:sz="4" w:space="0" w:color="auto"/>
            </w:tcBorders>
            <w:vAlign w:val="center"/>
          </w:tcPr>
          <w:p w14:paraId="2B7E8C72" w14:textId="4C2C1A13" w:rsidR="00485807" w:rsidRDefault="00485807" w:rsidP="006C56F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223" w:type="dxa"/>
            <w:gridSpan w:val="2"/>
            <w:tcBorders>
              <w:top w:val="single" w:sz="4" w:space="0" w:color="auto"/>
              <w:left w:val="single" w:sz="4" w:space="0" w:color="auto"/>
              <w:bottom w:val="single" w:sz="4" w:space="0" w:color="auto"/>
              <w:right w:val="single" w:sz="4" w:space="0" w:color="auto"/>
            </w:tcBorders>
            <w:vAlign w:val="center"/>
          </w:tcPr>
          <w:p w14:paraId="30DEC63C" w14:textId="77777777" w:rsidR="00485807" w:rsidRDefault="00485807" w:rsidP="00485807">
            <w:pPr>
              <w:spacing w:line="260" w:lineRule="atLeast"/>
              <w:rPr>
                <w:rFonts w:ascii="Arial" w:hAnsi="Arial" w:cs="Arial"/>
                <w:sz w:val="20"/>
                <w:szCs w:val="20"/>
                <w:lang w:eastAsia="en-US"/>
              </w:rPr>
            </w:pPr>
          </w:p>
        </w:tc>
      </w:tr>
      <w:tr w:rsidR="00485807" w:rsidRPr="0094391F" w14:paraId="4F667F4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0B4EC785" w14:textId="221A312E" w:rsidR="00485807" w:rsidRPr="00D37643" w:rsidRDefault="00485807" w:rsidP="009B2477">
            <w:pPr>
              <w:spacing w:line="260" w:lineRule="atLeast"/>
              <w:rPr>
                <w:rFonts w:ascii="Arial" w:hAnsi="Arial" w:cs="Arial"/>
                <w:b/>
                <w:bCs/>
                <w:sz w:val="20"/>
                <w:szCs w:val="20"/>
                <w:lang w:eastAsia="en-US"/>
              </w:rPr>
            </w:pPr>
            <w:r w:rsidRPr="00D37643">
              <w:rPr>
                <w:rFonts w:ascii="Arial" w:hAnsi="Arial" w:cs="Arial"/>
                <w:b/>
                <w:bCs/>
                <w:sz w:val="20"/>
                <w:szCs w:val="20"/>
                <w:lang w:eastAsia="en-US"/>
              </w:rPr>
              <w:t xml:space="preserve">Naziv referenčnega projekta 1 za </w:t>
            </w:r>
            <w:r w:rsidR="006C56FE" w:rsidRPr="00D37643">
              <w:rPr>
                <w:rFonts w:ascii="Arial" w:hAnsi="Arial" w:cs="Arial"/>
                <w:b/>
                <w:sz w:val="20"/>
                <w:szCs w:val="20"/>
                <w:lang w:eastAsia="en-US"/>
              </w:rPr>
              <w:t>odgovornega vodjo projekta</w:t>
            </w:r>
            <w:r w:rsidRPr="00D37643">
              <w:rPr>
                <w:rFonts w:ascii="Arial" w:hAnsi="Arial" w:cs="Arial"/>
                <w:b/>
                <w:sz w:val="20"/>
                <w:szCs w:val="20"/>
                <w:lang w:eastAsia="en-US"/>
              </w:rPr>
              <w:t xml:space="preserve"> </w:t>
            </w:r>
          </w:p>
        </w:tc>
        <w:tc>
          <w:tcPr>
            <w:tcW w:w="4702" w:type="dxa"/>
            <w:tcBorders>
              <w:top w:val="single" w:sz="4" w:space="0" w:color="auto"/>
              <w:left w:val="single" w:sz="4" w:space="0" w:color="auto"/>
              <w:bottom w:val="single" w:sz="4" w:space="0" w:color="auto"/>
              <w:right w:val="single" w:sz="4" w:space="0" w:color="auto"/>
            </w:tcBorders>
          </w:tcPr>
          <w:p w14:paraId="6848E42D"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2282CA8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2A2DE21F"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702" w:type="dxa"/>
            <w:tcBorders>
              <w:top w:val="single" w:sz="4" w:space="0" w:color="auto"/>
              <w:left w:val="single" w:sz="4" w:space="0" w:color="auto"/>
              <w:bottom w:val="single" w:sz="4" w:space="0" w:color="auto"/>
              <w:right w:val="single" w:sz="4" w:space="0" w:color="auto"/>
            </w:tcBorders>
          </w:tcPr>
          <w:p w14:paraId="3D48877E"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68CD0F3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0E9FBFFC"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702" w:type="dxa"/>
            <w:tcBorders>
              <w:top w:val="single" w:sz="4" w:space="0" w:color="auto"/>
              <w:left w:val="single" w:sz="4" w:space="0" w:color="auto"/>
              <w:bottom w:val="single" w:sz="4" w:space="0" w:color="auto"/>
              <w:right w:val="single" w:sz="4" w:space="0" w:color="auto"/>
            </w:tcBorders>
          </w:tcPr>
          <w:p w14:paraId="2194E976"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17C0059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DCD5F10" w14:textId="443A01B4" w:rsidR="00485807" w:rsidRPr="0094391F" w:rsidRDefault="006C56FE" w:rsidP="009B2477">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00485807" w:rsidRPr="0094391F">
              <w:rPr>
                <w:rFonts w:ascii="Arial" w:hAnsi="Arial" w:cs="Arial"/>
                <w:i/>
                <w:iCs/>
                <w:sz w:val="20"/>
                <w:szCs w:val="20"/>
                <w:lang w:eastAsia="en-US"/>
              </w:rPr>
              <w:t xml:space="preserve"> v EUR brez DDV</w:t>
            </w:r>
          </w:p>
        </w:tc>
        <w:tc>
          <w:tcPr>
            <w:tcW w:w="4702" w:type="dxa"/>
            <w:tcBorders>
              <w:top w:val="single" w:sz="4" w:space="0" w:color="auto"/>
              <w:left w:val="single" w:sz="4" w:space="0" w:color="auto"/>
              <w:bottom w:val="single" w:sz="4" w:space="0" w:color="auto"/>
              <w:right w:val="single" w:sz="4" w:space="0" w:color="auto"/>
            </w:tcBorders>
          </w:tcPr>
          <w:p w14:paraId="6AC4B77C" w14:textId="77777777" w:rsidR="00485807" w:rsidRPr="0094391F" w:rsidRDefault="00485807" w:rsidP="009B2477">
            <w:pPr>
              <w:spacing w:line="260" w:lineRule="atLeast"/>
              <w:rPr>
                <w:rFonts w:ascii="Arial" w:hAnsi="Arial" w:cs="Arial"/>
                <w:b/>
                <w:bCs/>
                <w:i/>
                <w:iCs/>
                <w:sz w:val="20"/>
                <w:szCs w:val="20"/>
                <w:lang w:eastAsia="en-US"/>
              </w:rPr>
            </w:pPr>
          </w:p>
        </w:tc>
      </w:tr>
      <w:tr w:rsidR="00485807" w:rsidRPr="0094391F" w14:paraId="585179F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3CA40B5D" w14:textId="77777777" w:rsidR="00485807" w:rsidRPr="0094391F" w:rsidRDefault="00485807" w:rsidP="009B2477">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702" w:type="dxa"/>
            <w:tcBorders>
              <w:top w:val="single" w:sz="4" w:space="0" w:color="auto"/>
              <w:left w:val="single" w:sz="4" w:space="0" w:color="auto"/>
              <w:bottom w:val="single" w:sz="4" w:space="0" w:color="auto"/>
              <w:right w:val="single" w:sz="4" w:space="0" w:color="auto"/>
            </w:tcBorders>
          </w:tcPr>
          <w:p w14:paraId="7C54B284" w14:textId="77777777" w:rsidR="00485807" w:rsidRPr="0094391F" w:rsidRDefault="00485807" w:rsidP="009B2477">
            <w:pPr>
              <w:spacing w:line="260" w:lineRule="atLeast"/>
              <w:rPr>
                <w:rFonts w:ascii="Arial" w:hAnsi="Arial" w:cs="Arial"/>
                <w:b/>
                <w:bCs/>
                <w:i/>
                <w:iCs/>
                <w:sz w:val="20"/>
                <w:szCs w:val="20"/>
                <w:lang w:eastAsia="en-US"/>
              </w:rPr>
            </w:pPr>
          </w:p>
        </w:tc>
      </w:tr>
      <w:tr w:rsidR="00AE2907" w:rsidRPr="0094391F" w14:paraId="1D77AEE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7CDB9C62" w14:textId="7799899D" w:rsidR="00AE2907" w:rsidRPr="007867F0"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2 za </w:t>
            </w:r>
            <w:r w:rsidRPr="008F5EAE">
              <w:rPr>
                <w:rFonts w:ascii="Arial" w:hAnsi="Arial" w:cs="Arial"/>
                <w:b/>
                <w:sz w:val="20"/>
                <w:szCs w:val="20"/>
                <w:lang w:eastAsia="en-US"/>
              </w:rPr>
              <w:t xml:space="preserve">odgovornega vodjo projekta </w:t>
            </w:r>
          </w:p>
        </w:tc>
        <w:tc>
          <w:tcPr>
            <w:tcW w:w="4702" w:type="dxa"/>
            <w:tcBorders>
              <w:top w:val="single" w:sz="4" w:space="0" w:color="auto"/>
              <w:left w:val="single" w:sz="4" w:space="0" w:color="auto"/>
              <w:bottom w:val="single" w:sz="4" w:space="0" w:color="auto"/>
              <w:right w:val="single" w:sz="4" w:space="0" w:color="auto"/>
            </w:tcBorders>
          </w:tcPr>
          <w:p w14:paraId="100B52E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78606F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37D7EA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702" w:type="dxa"/>
            <w:tcBorders>
              <w:top w:val="single" w:sz="4" w:space="0" w:color="auto"/>
              <w:left w:val="single" w:sz="4" w:space="0" w:color="auto"/>
              <w:bottom w:val="single" w:sz="4" w:space="0" w:color="auto"/>
              <w:right w:val="single" w:sz="4" w:space="0" w:color="auto"/>
            </w:tcBorders>
          </w:tcPr>
          <w:p w14:paraId="506FAE7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CE9E57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1BC620DA"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702" w:type="dxa"/>
            <w:tcBorders>
              <w:top w:val="single" w:sz="4" w:space="0" w:color="auto"/>
              <w:left w:val="single" w:sz="4" w:space="0" w:color="auto"/>
              <w:bottom w:val="single" w:sz="4" w:space="0" w:color="auto"/>
              <w:right w:val="single" w:sz="4" w:space="0" w:color="auto"/>
            </w:tcBorders>
          </w:tcPr>
          <w:p w14:paraId="1AE70CFC"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4E21C9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24147F0A"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702" w:type="dxa"/>
            <w:tcBorders>
              <w:top w:val="single" w:sz="4" w:space="0" w:color="auto"/>
              <w:left w:val="single" w:sz="4" w:space="0" w:color="auto"/>
              <w:bottom w:val="single" w:sz="4" w:space="0" w:color="auto"/>
              <w:right w:val="single" w:sz="4" w:space="0" w:color="auto"/>
            </w:tcBorders>
          </w:tcPr>
          <w:p w14:paraId="415A6BB0"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A2C29D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3798" w:type="dxa"/>
            <w:gridSpan w:val="2"/>
            <w:tcBorders>
              <w:top w:val="single" w:sz="4" w:space="0" w:color="auto"/>
              <w:left w:val="single" w:sz="4" w:space="0" w:color="auto"/>
              <w:bottom w:val="single" w:sz="4" w:space="0" w:color="auto"/>
              <w:right w:val="single" w:sz="4" w:space="0" w:color="auto"/>
            </w:tcBorders>
          </w:tcPr>
          <w:p w14:paraId="316FF55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702" w:type="dxa"/>
            <w:tcBorders>
              <w:top w:val="single" w:sz="4" w:space="0" w:color="auto"/>
              <w:left w:val="single" w:sz="4" w:space="0" w:color="auto"/>
              <w:bottom w:val="single" w:sz="4" w:space="0" w:color="auto"/>
              <w:right w:val="single" w:sz="4" w:space="0" w:color="auto"/>
            </w:tcBorders>
          </w:tcPr>
          <w:p w14:paraId="2F25048C" w14:textId="77777777" w:rsidR="00AE2907" w:rsidRPr="0094391F" w:rsidRDefault="00AE2907" w:rsidP="005C4331">
            <w:pPr>
              <w:spacing w:line="260" w:lineRule="atLeast"/>
              <w:rPr>
                <w:rFonts w:ascii="Arial" w:hAnsi="Arial" w:cs="Arial"/>
                <w:b/>
                <w:bCs/>
                <w:i/>
                <w:iCs/>
                <w:sz w:val="20"/>
                <w:szCs w:val="20"/>
                <w:lang w:eastAsia="en-US"/>
              </w:rPr>
            </w:pPr>
          </w:p>
        </w:tc>
      </w:tr>
    </w:tbl>
    <w:p w14:paraId="3AC6EF6B" w14:textId="77777777" w:rsidR="00AE2907" w:rsidRPr="0094391F" w:rsidRDefault="00AE2907" w:rsidP="00485807">
      <w:pPr>
        <w:spacing w:line="260" w:lineRule="atLeast"/>
        <w:rPr>
          <w:rFonts w:ascii="Arial" w:hAnsi="Arial" w:cs="Arial"/>
          <w:sz w:val="20"/>
          <w:szCs w:val="20"/>
          <w:lang w:eastAsia="en-US"/>
        </w:rPr>
      </w:pPr>
    </w:p>
    <w:p w14:paraId="5F5F2001" w14:textId="4793115B" w:rsidR="00485807" w:rsidRPr="0094391F" w:rsidRDefault="00485807" w:rsidP="00485807">
      <w:pPr>
        <w:spacing w:line="260" w:lineRule="atLeast"/>
        <w:rPr>
          <w:rFonts w:ascii="Arial" w:hAnsi="Arial" w:cs="Arial"/>
          <w:b/>
          <w:sz w:val="20"/>
          <w:szCs w:val="20"/>
          <w:lang w:eastAsia="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gridCol w:w="1916"/>
        <w:gridCol w:w="4311"/>
      </w:tblGrid>
      <w:tr w:rsidR="00485807" w:rsidRPr="0094391F" w14:paraId="5B3184A3" w14:textId="77777777" w:rsidTr="00D3380F">
        <w:trPr>
          <w:trHeight w:val="96"/>
        </w:trPr>
        <w:tc>
          <w:tcPr>
            <w:tcW w:w="8505" w:type="dxa"/>
            <w:gridSpan w:val="3"/>
            <w:vAlign w:val="center"/>
          </w:tcPr>
          <w:p w14:paraId="5F5BAE10" w14:textId="03F6D6EA"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lang w:eastAsia="en-US"/>
              </w:rPr>
              <w:t>2. Odgovorni projektant</w:t>
            </w:r>
          </w:p>
        </w:tc>
      </w:tr>
      <w:tr w:rsidR="00485807" w:rsidRPr="0094391F" w14:paraId="5813CED6" w14:textId="77777777" w:rsidTr="00D3380F">
        <w:trPr>
          <w:trHeight w:val="96"/>
        </w:trPr>
        <w:tc>
          <w:tcPr>
            <w:tcW w:w="2278" w:type="dxa"/>
            <w:tcBorders>
              <w:bottom w:val="single" w:sz="4" w:space="0" w:color="auto"/>
            </w:tcBorders>
            <w:vAlign w:val="center"/>
          </w:tcPr>
          <w:p w14:paraId="15BA3F7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227" w:type="dxa"/>
            <w:gridSpan w:val="2"/>
            <w:tcBorders>
              <w:bottom w:val="single" w:sz="4" w:space="0" w:color="auto"/>
            </w:tcBorders>
            <w:vAlign w:val="center"/>
          </w:tcPr>
          <w:p w14:paraId="2521F221" w14:textId="77777777" w:rsidR="00485807" w:rsidRDefault="00485807" w:rsidP="009B2477">
            <w:pPr>
              <w:spacing w:line="260" w:lineRule="atLeast"/>
              <w:rPr>
                <w:rFonts w:ascii="Arial" w:hAnsi="Arial" w:cs="Arial"/>
                <w:sz w:val="20"/>
                <w:szCs w:val="20"/>
                <w:lang w:eastAsia="en-US"/>
              </w:rPr>
            </w:pPr>
          </w:p>
          <w:p w14:paraId="2252A86B"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2C0D3205" w14:textId="77777777" w:rsidTr="00D3380F">
        <w:trPr>
          <w:trHeight w:val="96"/>
        </w:trPr>
        <w:tc>
          <w:tcPr>
            <w:tcW w:w="2278" w:type="dxa"/>
            <w:tcBorders>
              <w:bottom w:val="single" w:sz="4" w:space="0" w:color="auto"/>
            </w:tcBorders>
            <w:vAlign w:val="center"/>
          </w:tcPr>
          <w:p w14:paraId="0AF2C9E7"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227" w:type="dxa"/>
            <w:gridSpan w:val="2"/>
            <w:tcBorders>
              <w:bottom w:val="single" w:sz="4" w:space="0" w:color="auto"/>
            </w:tcBorders>
            <w:vAlign w:val="center"/>
          </w:tcPr>
          <w:p w14:paraId="1F385473" w14:textId="77777777" w:rsidR="00485807" w:rsidRDefault="00485807" w:rsidP="009B2477">
            <w:pPr>
              <w:spacing w:line="260" w:lineRule="atLeast"/>
              <w:rPr>
                <w:rFonts w:ascii="Arial" w:hAnsi="Arial" w:cs="Arial"/>
                <w:sz w:val="20"/>
                <w:szCs w:val="20"/>
                <w:lang w:eastAsia="en-US"/>
              </w:rPr>
            </w:pPr>
          </w:p>
          <w:p w14:paraId="4F0C75BA"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5CE30417" w14:textId="77777777" w:rsidTr="00D3380F">
        <w:trPr>
          <w:trHeight w:val="96"/>
        </w:trPr>
        <w:tc>
          <w:tcPr>
            <w:tcW w:w="2278" w:type="dxa"/>
            <w:tcBorders>
              <w:top w:val="single" w:sz="4" w:space="0" w:color="auto"/>
              <w:left w:val="single" w:sz="4" w:space="0" w:color="auto"/>
              <w:bottom w:val="nil"/>
              <w:right w:val="single" w:sz="4" w:space="0" w:color="auto"/>
            </w:tcBorders>
            <w:vAlign w:val="center"/>
          </w:tcPr>
          <w:p w14:paraId="1144AE4E"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227" w:type="dxa"/>
            <w:gridSpan w:val="2"/>
            <w:tcBorders>
              <w:top w:val="single" w:sz="4" w:space="0" w:color="auto"/>
              <w:left w:val="single" w:sz="4" w:space="0" w:color="auto"/>
              <w:bottom w:val="nil"/>
              <w:right w:val="single" w:sz="4" w:space="0" w:color="auto"/>
            </w:tcBorders>
            <w:vAlign w:val="center"/>
          </w:tcPr>
          <w:p w14:paraId="12DF9A90" w14:textId="77777777" w:rsidR="00485807" w:rsidRDefault="00485807" w:rsidP="009B2477">
            <w:pPr>
              <w:spacing w:line="260" w:lineRule="atLeast"/>
              <w:rPr>
                <w:rFonts w:ascii="Arial" w:hAnsi="Arial" w:cs="Arial"/>
                <w:sz w:val="20"/>
                <w:szCs w:val="20"/>
                <w:lang w:eastAsia="en-US"/>
              </w:rPr>
            </w:pPr>
          </w:p>
          <w:p w14:paraId="273950F1"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28818F1B" w14:textId="77777777" w:rsidTr="00D3380F">
        <w:trPr>
          <w:trHeight w:val="96"/>
        </w:trPr>
        <w:tc>
          <w:tcPr>
            <w:tcW w:w="2278" w:type="dxa"/>
            <w:tcBorders>
              <w:top w:val="single" w:sz="4" w:space="0" w:color="auto"/>
              <w:left w:val="single" w:sz="4" w:space="0" w:color="auto"/>
              <w:bottom w:val="single" w:sz="4" w:space="0" w:color="auto"/>
              <w:right w:val="single" w:sz="4" w:space="0" w:color="auto"/>
            </w:tcBorders>
            <w:vAlign w:val="center"/>
          </w:tcPr>
          <w:p w14:paraId="0C20DEB2" w14:textId="2CCFD8C2"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w:t>
            </w:r>
            <w:r>
              <w:rPr>
                <w:rFonts w:ascii="Arial" w:hAnsi="Arial" w:cs="Arial"/>
                <w:sz w:val="20"/>
                <w:szCs w:val="20"/>
                <w:lang w:eastAsia="en-US"/>
              </w:rPr>
              <w:lastRenderedPageBreak/>
              <w:t xml:space="preserve">zahtevanem področju dela  </w:t>
            </w:r>
          </w:p>
        </w:tc>
        <w:tc>
          <w:tcPr>
            <w:tcW w:w="6227" w:type="dxa"/>
            <w:gridSpan w:val="2"/>
            <w:tcBorders>
              <w:top w:val="single" w:sz="4" w:space="0" w:color="auto"/>
              <w:left w:val="single" w:sz="4" w:space="0" w:color="auto"/>
              <w:bottom w:val="single" w:sz="4" w:space="0" w:color="auto"/>
              <w:right w:val="single" w:sz="4" w:space="0" w:color="auto"/>
            </w:tcBorders>
            <w:vAlign w:val="center"/>
          </w:tcPr>
          <w:p w14:paraId="640BFB33" w14:textId="77777777" w:rsidR="009D15AE" w:rsidRDefault="009D15AE" w:rsidP="009D15AE">
            <w:pPr>
              <w:spacing w:line="260" w:lineRule="atLeast"/>
              <w:rPr>
                <w:rFonts w:ascii="Arial" w:hAnsi="Arial" w:cs="Arial"/>
                <w:sz w:val="20"/>
                <w:szCs w:val="20"/>
                <w:lang w:eastAsia="en-US"/>
              </w:rPr>
            </w:pPr>
          </w:p>
          <w:p w14:paraId="3AB0B7A2"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557D38B4" w14:textId="77777777" w:rsidTr="00D3380F">
        <w:trPr>
          <w:trHeight w:val="96"/>
        </w:trPr>
        <w:tc>
          <w:tcPr>
            <w:tcW w:w="2278" w:type="dxa"/>
            <w:tcBorders>
              <w:top w:val="single" w:sz="4" w:space="0" w:color="auto"/>
              <w:left w:val="single" w:sz="4" w:space="0" w:color="auto"/>
              <w:bottom w:val="single" w:sz="4" w:space="0" w:color="auto"/>
              <w:right w:val="single" w:sz="4" w:space="0" w:color="auto"/>
            </w:tcBorders>
            <w:vAlign w:val="center"/>
          </w:tcPr>
          <w:p w14:paraId="1851F296" w14:textId="2B8D131B"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227" w:type="dxa"/>
            <w:gridSpan w:val="2"/>
            <w:tcBorders>
              <w:top w:val="single" w:sz="4" w:space="0" w:color="auto"/>
              <w:left w:val="single" w:sz="4" w:space="0" w:color="auto"/>
              <w:bottom w:val="single" w:sz="4" w:space="0" w:color="auto"/>
              <w:right w:val="single" w:sz="4" w:space="0" w:color="auto"/>
            </w:tcBorders>
            <w:vAlign w:val="center"/>
          </w:tcPr>
          <w:p w14:paraId="1AD416D9" w14:textId="77777777" w:rsidR="009D15AE" w:rsidRDefault="009D15AE" w:rsidP="009D15AE">
            <w:pPr>
              <w:spacing w:line="260" w:lineRule="atLeast"/>
              <w:rPr>
                <w:rFonts w:ascii="Arial" w:hAnsi="Arial" w:cs="Arial"/>
                <w:sz w:val="20"/>
                <w:szCs w:val="20"/>
                <w:lang w:eastAsia="en-US"/>
              </w:rPr>
            </w:pPr>
          </w:p>
        </w:tc>
      </w:tr>
      <w:tr w:rsidR="00AE2907" w:rsidRPr="0094391F" w14:paraId="4134511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1DB1A553" w14:textId="3F240F6B" w:rsidR="00AE2907" w:rsidRPr="00AE2907"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1 za </w:t>
            </w:r>
            <w:r w:rsidRPr="00AE2907">
              <w:rPr>
                <w:rFonts w:ascii="Arial" w:hAnsi="Arial" w:cs="Arial"/>
                <w:b/>
                <w:sz w:val="20"/>
                <w:szCs w:val="20"/>
                <w:lang w:eastAsia="en-US"/>
              </w:rPr>
              <w:t xml:space="preserve">odgovornega projektanta </w:t>
            </w:r>
          </w:p>
        </w:tc>
        <w:tc>
          <w:tcPr>
            <w:tcW w:w="4311" w:type="dxa"/>
            <w:tcBorders>
              <w:top w:val="single" w:sz="4" w:space="0" w:color="auto"/>
              <w:left w:val="single" w:sz="4" w:space="0" w:color="auto"/>
              <w:bottom w:val="single" w:sz="4" w:space="0" w:color="auto"/>
              <w:right w:val="single" w:sz="4" w:space="0" w:color="auto"/>
            </w:tcBorders>
          </w:tcPr>
          <w:p w14:paraId="4320178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4F2BC8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0F18BE0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311" w:type="dxa"/>
            <w:tcBorders>
              <w:top w:val="single" w:sz="4" w:space="0" w:color="auto"/>
              <w:left w:val="single" w:sz="4" w:space="0" w:color="auto"/>
              <w:bottom w:val="single" w:sz="4" w:space="0" w:color="auto"/>
              <w:right w:val="single" w:sz="4" w:space="0" w:color="auto"/>
            </w:tcBorders>
          </w:tcPr>
          <w:p w14:paraId="433EA2A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AD2E59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7F377B6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311" w:type="dxa"/>
            <w:tcBorders>
              <w:top w:val="single" w:sz="4" w:space="0" w:color="auto"/>
              <w:left w:val="single" w:sz="4" w:space="0" w:color="auto"/>
              <w:bottom w:val="single" w:sz="4" w:space="0" w:color="auto"/>
              <w:right w:val="single" w:sz="4" w:space="0" w:color="auto"/>
            </w:tcBorders>
          </w:tcPr>
          <w:p w14:paraId="0E8621F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7CB231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17BF97CC"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311" w:type="dxa"/>
            <w:tcBorders>
              <w:top w:val="single" w:sz="4" w:space="0" w:color="auto"/>
              <w:left w:val="single" w:sz="4" w:space="0" w:color="auto"/>
              <w:bottom w:val="single" w:sz="4" w:space="0" w:color="auto"/>
              <w:right w:val="single" w:sz="4" w:space="0" w:color="auto"/>
            </w:tcBorders>
          </w:tcPr>
          <w:p w14:paraId="2C2F25D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6A526F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370ED4F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311" w:type="dxa"/>
            <w:tcBorders>
              <w:top w:val="single" w:sz="4" w:space="0" w:color="auto"/>
              <w:left w:val="single" w:sz="4" w:space="0" w:color="auto"/>
              <w:bottom w:val="single" w:sz="4" w:space="0" w:color="auto"/>
              <w:right w:val="single" w:sz="4" w:space="0" w:color="auto"/>
            </w:tcBorders>
          </w:tcPr>
          <w:p w14:paraId="4F0DFCB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2B9A89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6481A1B4" w14:textId="26B9B5B5" w:rsidR="00AE2907" w:rsidRPr="00AE2907" w:rsidRDefault="00AE2907" w:rsidP="005C4331">
            <w:pPr>
              <w:spacing w:line="260" w:lineRule="atLeast"/>
              <w:rPr>
                <w:rFonts w:ascii="Arial" w:hAnsi="Arial" w:cs="Arial"/>
                <w:b/>
                <w:bCs/>
                <w:sz w:val="20"/>
                <w:szCs w:val="20"/>
                <w:lang w:eastAsia="en-US"/>
              </w:rPr>
            </w:pPr>
            <w:r w:rsidRPr="007867F0">
              <w:rPr>
                <w:rFonts w:ascii="Arial" w:hAnsi="Arial" w:cs="Arial"/>
                <w:b/>
                <w:bCs/>
                <w:sz w:val="20"/>
                <w:szCs w:val="20"/>
                <w:lang w:eastAsia="en-US"/>
              </w:rPr>
              <w:t xml:space="preserve">Naziv referenčnega projekta 2 za </w:t>
            </w:r>
            <w:r w:rsidRPr="00AE2907">
              <w:rPr>
                <w:rFonts w:ascii="Arial" w:hAnsi="Arial" w:cs="Arial"/>
                <w:b/>
                <w:sz w:val="20"/>
                <w:szCs w:val="20"/>
                <w:lang w:eastAsia="en-US"/>
              </w:rPr>
              <w:t xml:space="preserve">odgovornega projektanta </w:t>
            </w:r>
          </w:p>
        </w:tc>
        <w:tc>
          <w:tcPr>
            <w:tcW w:w="4311" w:type="dxa"/>
            <w:tcBorders>
              <w:top w:val="single" w:sz="4" w:space="0" w:color="auto"/>
              <w:left w:val="single" w:sz="4" w:space="0" w:color="auto"/>
              <w:bottom w:val="single" w:sz="4" w:space="0" w:color="auto"/>
              <w:right w:val="single" w:sz="4" w:space="0" w:color="auto"/>
            </w:tcBorders>
          </w:tcPr>
          <w:p w14:paraId="5C256C5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08E073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47863732"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311" w:type="dxa"/>
            <w:tcBorders>
              <w:top w:val="single" w:sz="4" w:space="0" w:color="auto"/>
              <w:left w:val="single" w:sz="4" w:space="0" w:color="auto"/>
              <w:bottom w:val="single" w:sz="4" w:space="0" w:color="auto"/>
              <w:right w:val="single" w:sz="4" w:space="0" w:color="auto"/>
            </w:tcBorders>
          </w:tcPr>
          <w:p w14:paraId="030060C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4AABDB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23B8918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311" w:type="dxa"/>
            <w:tcBorders>
              <w:top w:val="single" w:sz="4" w:space="0" w:color="auto"/>
              <w:left w:val="single" w:sz="4" w:space="0" w:color="auto"/>
              <w:bottom w:val="single" w:sz="4" w:space="0" w:color="auto"/>
              <w:right w:val="single" w:sz="4" w:space="0" w:color="auto"/>
            </w:tcBorders>
          </w:tcPr>
          <w:p w14:paraId="7AB45EE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ECA8F4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553C9C4C" w14:textId="77777777" w:rsidR="00AE2907" w:rsidRPr="0094391F" w:rsidRDefault="00AE2907" w:rsidP="005C4331">
            <w:pPr>
              <w:spacing w:line="260" w:lineRule="atLeast"/>
              <w:rPr>
                <w:rFonts w:ascii="Arial" w:hAnsi="Arial" w:cs="Arial"/>
                <w:i/>
                <w:iCs/>
                <w:sz w:val="20"/>
                <w:szCs w:val="20"/>
                <w:lang w:eastAsia="en-US"/>
              </w:rPr>
            </w:pPr>
            <w:r>
              <w:rPr>
                <w:rFonts w:ascii="Arial" w:hAnsi="Arial" w:cs="Arial"/>
                <w:i/>
                <w:iCs/>
                <w:sz w:val="20"/>
                <w:szCs w:val="20"/>
                <w:lang w:eastAsia="en-US"/>
              </w:rPr>
              <w:t>Ocenjena investicijska vrednost projekta</w:t>
            </w:r>
            <w:r w:rsidRPr="0094391F">
              <w:rPr>
                <w:rFonts w:ascii="Arial" w:hAnsi="Arial" w:cs="Arial"/>
                <w:i/>
                <w:iCs/>
                <w:sz w:val="20"/>
                <w:szCs w:val="20"/>
                <w:lang w:eastAsia="en-US"/>
              </w:rPr>
              <w:t xml:space="preserve"> v EUR brez DDV</w:t>
            </w:r>
          </w:p>
        </w:tc>
        <w:tc>
          <w:tcPr>
            <w:tcW w:w="4311" w:type="dxa"/>
            <w:tcBorders>
              <w:top w:val="single" w:sz="4" w:space="0" w:color="auto"/>
              <w:left w:val="single" w:sz="4" w:space="0" w:color="auto"/>
              <w:bottom w:val="single" w:sz="4" w:space="0" w:color="auto"/>
              <w:right w:val="single" w:sz="4" w:space="0" w:color="auto"/>
            </w:tcBorders>
          </w:tcPr>
          <w:p w14:paraId="1144FDD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E48FEF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194" w:type="dxa"/>
            <w:gridSpan w:val="2"/>
            <w:tcBorders>
              <w:top w:val="single" w:sz="4" w:space="0" w:color="auto"/>
              <w:left w:val="single" w:sz="4" w:space="0" w:color="auto"/>
              <w:bottom w:val="single" w:sz="4" w:space="0" w:color="auto"/>
              <w:right w:val="single" w:sz="4" w:space="0" w:color="auto"/>
            </w:tcBorders>
          </w:tcPr>
          <w:p w14:paraId="5BE7416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311" w:type="dxa"/>
            <w:tcBorders>
              <w:top w:val="single" w:sz="4" w:space="0" w:color="auto"/>
              <w:left w:val="single" w:sz="4" w:space="0" w:color="auto"/>
              <w:bottom w:val="single" w:sz="4" w:space="0" w:color="auto"/>
              <w:right w:val="single" w:sz="4" w:space="0" w:color="auto"/>
            </w:tcBorders>
          </w:tcPr>
          <w:p w14:paraId="51C5D9FF" w14:textId="77777777" w:rsidR="00AE2907" w:rsidRPr="0094391F" w:rsidRDefault="00AE2907" w:rsidP="005C4331">
            <w:pPr>
              <w:spacing w:line="260" w:lineRule="atLeast"/>
              <w:rPr>
                <w:rFonts w:ascii="Arial" w:hAnsi="Arial" w:cs="Arial"/>
                <w:b/>
                <w:bCs/>
                <w:i/>
                <w:iCs/>
                <w:sz w:val="20"/>
                <w:szCs w:val="20"/>
                <w:lang w:eastAsia="en-US"/>
              </w:rPr>
            </w:pPr>
          </w:p>
        </w:tc>
      </w:tr>
    </w:tbl>
    <w:p w14:paraId="68C8B1B1" w14:textId="77777777" w:rsidR="00485807" w:rsidRPr="0094391F" w:rsidRDefault="00485807" w:rsidP="00485807">
      <w:pPr>
        <w:spacing w:line="260" w:lineRule="atLeast"/>
        <w:rPr>
          <w:rFonts w:ascii="Arial" w:hAnsi="Arial" w:cs="Arial"/>
          <w:sz w:val="20"/>
          <w:szCs w:val="20"/>
          <w:lang w:eastAsia="en-US"/>
        </w:rPr>
      </w:pPr>
    </w:p>
    <w:p w14:paraId="789941CA" w14:textId="3A29C082"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23FF8DAD" w14:textId="77777777" w:rsidTr="00D3380F">
        <w:trPr>
          <w:trHeight w:val="96"/>
        </w:trPr>
        <w:tc>
          <w:tcPr>
            <w:tcW w:w="8642" w:type="dxa"/>
            <w:gridSpan w:val="3"/>
            <w:vAlign w:val="center"/>
          </w:tcPr>
          <w:p w14:paraId="3EECF854" w14:textId="2171775C" w:rsidR="00485807" w:rsidRPr="0094391F" w:rsidRDefault="00C96B80" w:rsidP="009B2477">
            <w:pPr>
              <w:spacing w:line="260" w:lineRule="atLeast"/>
              <w:rPr>
                <w:rFonts w:ascii="Arial" w:hAnsi="Arial" w:cs="Arial"/>
                <w:sz w:val="20"/>
                <w:szCs w:val="20"/>
                <w:lang w:eastAsia="en-US"/>
              </w:rPr>
            </w:pPr>
            <w:r>
              <w:rPr>
                <w:rFonts w:ascii="Arial" w:hAnsi="Arial" w:cs="Arial"/>
                <w:b/>
                <w:color w:val="000000"/>
                <w:sz w:val="20"/>
                <w:szCs w:val="20"/>
              </w:rPr>
              <w:t xml:space="preserve">3. </w:t>
            </w:r>
            <w:r w:rsidR="00485807" w:rsidRPr="00485807">
              <w:rPr>
                <w:rFonts w:ascii="Arial" w:hAnsi="Arial" w:cs="Arial"/>
                <w:b/>
                <w:color w:val="000000"/>
                <w:sz w:val="20"/>
                <w:szCs w:val="20"/>
              </w:rPr>
              <w:t xml:space="preserve">Strokovnjak s področja </w:t>
            </w:r>
            <w:r w:rsidR="00AE2907">
              <w:rPr>
                <w:rFonts w:ascii="Arial" w:hAnsi="Arial" w:cs="Arial"/>
                <w:b/>
                <w:color w:val="000000"/>
                <w:sz w:val="20"/>
                <w:szCs w:val="20"/>
              </w:rPr>
              <w:t>gradbeništva – izdelava načrtov za ravnanje z odpadki</w:t>
            </w:r>
          </w:p>
        </w:tc>
      </w:tr>
      <w:tr w:rsidR="00485807" w:rsidRPr="0094391F" w14:paraId="6B4AF930" w14:textId="77777777" w:rsidTr="00D3380F">
        <w:trPr>
          <w:trHeight w:val="96"/>
        </w:trPr>
        <w:tc>
          <w:tcPr>
            <w:tcW w:w="2292" w:type="dxa"/>
            <w:tcBorders>
              <w:bottom w:val="single" w:sz="4" w:space="0" w:color="auto"/>
            </w:tcBorders>
            <w:vAlign w:val="center"/>
          </w:tcPr>
          <w:p w14:paraId="1DEAF38D"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598E298F" w14:textId="77777777" w:rsidR="00485807" w:rsidRDefault="00485807" w:rsidP="009B2477">
            <w:pPr>
              <w:spacing w:line="260" w:lineRule="atLeast"/>
              <w:rPr>
                <w:rFonts w:ascii="Arial" w:hAnsi="Arial" w:cs="Arial"/>
                <w:sz w:val="20"/>
                <w:szCs w:val="20"/>
                <w:lang w:eastAsia="en-US"/>
              </w:rPr>
            </w:pPr>
          </w:p>
          <w:p w14:paraId="3DDD3BC6"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49797331" w14:textId="77777777" w:rsidTr="00D3380F">
        <w:trPr>
          <w:trHeight w:val="96"/>
        </w:trPr>
        <w:tc>
          <w:tcPr>
            <w:tcW w:w="2292" w:type="dxa"/>
            <w:tcBorders>
              <w:bottom w:val="single" w:sz="4" w:space="0" w:color="auto"/>
            </w:tcBorders>
            <w:vAlign w:val="center"/>
          </w:tcPr>
          <w:p w14:paraId="3646939C"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4C99942C" w14:textId="77777777" w:rsidR="00485807" w:rsidRDefault="00485807" w:rsidP="009B2477">
            <w:pPr>
              <w:spacing w:line="260" w:lineRule="atLeast"/>
              <w:rPr>
                <w:rFonts w:ascii="Arial" w:hAnsi="Arial" w:cs="Arial"/>
                <w:sz w:val="20"/>
                <w:szCs w:val="20"/>
                <w:lang w:eastAsia="en-US"/>
              </w:rPr>
            </w:pPr>
          </w:p>
          <w:p w14:paraId="3AD64748"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32AFA28C"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5344F711"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17C71FF8" w14:textId="77777777" w:rsidR="00485807" w:rsidRDefault="00485807" w:rsidP="009B2477">
            <w:pPr>
              <w:spacing w:line="260" w:lineRule="atLeast"/>
              <w:rPr>
                <w:rFonts w:ascii="Arial" w:hAnsi="Arial" w:cs="Arial"/>
                <w:sz w:val="20"/>
                <w:szCs w:val="20"/>
                <w:lang w:eastAsia="en-US"/>
              </w:rPr>
            </w:pPr>
          </w:p>
          <w:p w14:paraId="4D2229EF"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6509FF79"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16FB9DD8" w14:textId="3CBB5003"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4DE317CC" w14:textId="77777777" w:rsidR="009D15AE" w:rsidRDefault="009D15AE" w:rsidP="009D15AE">
            <w:pPr>
              <w:spacing w:line="260" w:lineRule="atLeast"/>
              <w:rPr>
                <w:rFonts w:ascii="Arial" w:hAnsi="Arial" w:cs="Arial"/>
                <w:sz w:val="20"/>
                <w:szCs w:val="20"/>
                <w:lang w:eastAsia="en-US"/>
              </w:rPr>
            </w:pPr>
          </w:p>
          <w:p w14:paraId="1C14CD05"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4D2D479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57F3343" w14:textId="4AB07CAF"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6BDE609D" w14:textId="77777777" w:rsidR="009D15AE" w:rsidRDefault="009D15AE" w:rsidP="009D15AE">
            <w:pPr>
              <w:spacing w:line="260" w:lineRule="atLeast"/>
              <w:rPr>
                <w:rFonts w:ascii="Arial" w:hAnsi="Arial" w:cs="Arial"/>
                <w:sz w:val="20"/>
                <w:szCs w:val="20"/>
                <w:lang w:eastAsia="en-US"/>
              </w:rPr>
            </w:pPr>
          </w:p>
        </w:tc>
      </w:tr>
      <w:tr w:rsidR="00AE2907" w:rsidRPr="0094391F" w14:paraId="677302E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97F964E" w14:textId="1D95E8EC" w:rsidR="00AE2907" w:rsidRPr="00AE2907" w:rsidRDefault="00485807" w:rsidP="005C4331">
            <w:pPr>
              <w:spacing w:line="260" w:lineRule="atLeast"/>
              <w:rPr>
                <w:rFonts w:ascii="Arial" w:hAnsi="Arial" w:cs="Arial"/>
                <w:b/>
                <w:bCs/>
                <w:sz w:val="20"/>
                <w:szCs w:val="20"/>
                <w:lang w:eastAsia="en-US"/>
              </w:rPr>
            </w:pPr>
            <w:r w:rsidRPr="0094391F">
              <w:rPr>
                <w:rFonts w:ascii="Arial" w:hAnsi="Arial" w:cs="Arial"/>
                <w:b/>
                <w:sz w:val="20"/>
                <w:szCs w:val="20"/>
                <w:lang w:eastAsia="en-US"/>
              </w:rPr>
              <w:t xml:space="preserve"> </w:t>
            </w:r>
            <w:r w:rsidR="00AE2907"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EB601E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7946B7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242726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A2B3B7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5BFFE8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3EA9E8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6AD057AA"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72E861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78DA3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7557DFB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601114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C92DD54" w14:textId="3122088A"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7941A26C"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52ED01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201B1C8"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60E145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C4AC47A"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F168E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Obdobje izvedbe (od – do)</w:t>
            </w:r>
          </w:p>
        </w:tc>
        <w:tc>
          <w:tcPr>
            <w:tcW w:w="4423" w:type="dxa"/>
            <w:tcBorders>
              <w:top w:val="single" w:sz="4" w:space="0" w:color="auto"/>
              <w:left w:val="single" w:sz="4" w:space="0" w:color="auto"/>
              <w:bottom w:val="single" w:sz="4" w:space="0" w:color="auto"/>
              <w:right w:val="single" w:sz="4" w:space="0" w:color="auto"/>
            </w:tcBorders>
          </w:tcPr>
          <w:p w14:paraId="1B5162D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A3A057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438B2A8"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3E2AC7A6" w14:textId="77777777" w:rsidR="00AE2907" w:rsidRPr="0094391F" w:rsidRDefault="00AE2907" w:rsidP="005C4331">
            <w:pPr>
              <w:spacing w:line="260" w:lineRule="atLeast"/>
              <w:rPr>
                <w:rFonts w:ascii="Arial" w:hAnsi="Arial" w:cs="Arial"/>
                <w:b/>
                <w:bCs/>
                <w:i/>
                <w:iCs/>
                <w:sz w:val="20"/>
                <w:szCs w:val="20"/>
                <w:lang w:eastAsia="en-US"/>
              </w:rPr>
            </w:pPr>
          </w:p>
        </w:tc>
      </w:tr>
    </w:tbl>
    <w:p w14:paraId="6EEFAD98" w14:textId="77777777" w:rsidR="00AE2907" w:rsidRPr="0094391F" w:rsidRDefault="00AE2907" w:rsidP="00AE2907">
      <w:pPr>
        <w:spacing w:line="260" w:lineRule="atLeast"/>
        <w:rPr>
          <w:rFonts w:ascii="Arial" w:hAnsi="Arial" w:cs="Arial"/>
          <w:sz w:val="20"/>
          <w:szCs w:val="20"/>
          <w:lang w:eastAsia="en-US"/>
        </w:rPr>
      </w:pPr>
    </w:p>
    <w:p w14:paraId="01DBC910" w14:textId="0A3FED15"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5020E365" w14:textId="77777777" w:rsidTr="00D3380F">
        <w:trPr>
          <w:trHeight w:val="96"/>
        </w:trPr>
        <w:tc>
          <w:tcPr>
            <w:tcW w:w="8642" w:type="dxa"/>
            <w:gridSpan w:val="3"/>
            <w:vAlign w:val="center"/>
          </w:tcPr>
          <w:p w14:paraId="14E27EA3" w14:textId="52875282"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4. </w:t>
            </w:r>
            <w:r w:rsidR="00485807" w:rsidRPr="00485807">
              <w:rPr>
                <w:rFonts w:ascii="Arial" w:hAnsi="Arial" w:cs="Arial"/>
                <w:b/>
                <w:sz w:val="20"/>
                <w:szCs w:val="20"/>
              </w:rPr>
              <w:t xml:space="preserve">Strokovnjak s področja </w:t>
            </w:r>
            <w:r w:rsidR="00AE2907">
              <w:rPr>
                <w:rFonts w:ascii="Arial" w:hAnsi="Arial" w:cs="Arial"/>
                <w:b/>
                <w:sz w:val="20"/>
                <w:szCs w:val="20"/>
              </w:rPr>
              <w:t>ekonomije za finančno - ekonomske analize</w:t>
            </w:r>
          </w:p>
        </w:tc>
      </w:tr>
      <w:tr w:rsidR="00485807" w:rsidRPr="0094391F" w14:paraId="6AFCD7F7" w14:textId="77777777" w:rsidTr="00D3380F">
        <w:trPr>
          <w:trHeight w:val="96"/>
        </w:trPr>
        <w:tc>
          <w:tcPr>
            <w:tcW w:w="2292" w:type="dxa"/>
            <w:tcBorders>
              <w:bottom w:val="single" w:sz="4" w:space="0" w:color="auto"/>
            </w:tcBorders>
            <w:vAlign w:val="center"/>
          </w:tcPr>
          <w:p w14:paraId="18C06BA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28EF27A9" w14:textId="77777777" w:rsidR="00485807" w:rsidRDefault="00485807" w:rsidP="009B2477">
            <w:pPr>
              <w:spacing w:line="260" w:lineRule="atLeast"/>
              <w:rPr>
                <w:rFonts w:ascii="Arial" w:hAnsi="Arial" w:cs="Arial"/>
                <w:sz w:val="20"/>
                <w:szCs w:val="20"/>
                <w:lang w:eastAsia="en-US"/>
              </w:rPr>
            </w:pPr>
          </w:p>
          <w:p w14:paraId="79D13C22"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79857844" w14:textId="77777777" w:rsidTr="00D3380F">
        <w:trPr>
          <w:trHeight w:val="96"/>
        </w:trPr>
        <w:tc>
          <w:tcPr>
            <w:tcW w:w="2292" w:type="dxa"/>
            <w:tcBorders>
              <w:bottom w:val="single" w:sz="4" w:space="0" w:color="auto"/>
            </w:tcBorders>
            <w:vAlign w:val="center"/>
          </w:tcPr>
          <w:p w14:paraId="00F60310"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78E038AD" w14:textId="77777777" w:rsidR="00485807" w:rsidRDefault="00485807" w:rsidP="009B2477">
            <w:pPr>
              <w:spacing w:line="260" w:lineRule="atLeast"/>
              <w:rPr>
                <w:rFonts w:ascii="Arial" w:hAnsi="Arial" w:cs="Arial"/>
                <w:sz w:val="20"/>
                <w:szCs w:val="20"/>
                <w:lang w:eastAsia="en-US"/>
              </w:rPr>
            </w:pPr>
          </w:p>
          <w:p w14:paraId="4CEB4A12"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1C85360"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1063BFD8"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5DC36DC0" w14:textId="77777777" w:rsidR="00485807" w:rsidRDefault="00485807" w:rsidP="009B2477">
            <w:pPr>
              <w:spacing w:line="260" w:lineRule="atLeast"/>
              <w:rPr>
                <w:rFonts w:ascii="Arial" w:hAnsi="Arial" w:cs="Arial"/>
                <w:sz w:val="20"/>
                <w:szCs w:val="20"/>
                <w:lang w:eastAsia="en-US"/>
              </w:rPr>
            </w:pPr>
          </w:p>
          <w:p w14:paraId="2D564601"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14E0050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D3380DC" w14:textId="78F94C24"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BE362D9" w14:textId="77777777" w:rsidR="009D15AE" w:rsidRDefault="009D15AE" w:rsidP="009D15AE">
            <w:pPr>
              <w:spacing w:line="260" w:lineRule="atLeast"/>
              <w:rPr>
                <w:rFonts w:ascii="Arial" w:hAnsi="Arial" w:cs="Arial"/>
                <w:sz w:val="20"/>
                <w:szCs w:val="20"/>
                <w:lang w:eastAsia="en-US"/>
              </w:rPr>
            </w:pPr>
          </w:p>
          <w:p w14:paraId="7D53DA06" w14:textId="77777777" w:rsidR="009D15AE" w:rsidRPr="0094391F" w:rsidRDefault="009D15AE" w:rsidP="009D15AE">
            <w:pPr>
              <w:spacing w:line="260" w:lineRule="atLeast"/>
              <w:rPr>
                <w:rFonts w:ascii="Arial" w:hAnsi="Arial" w:cs="Arial"/>
                <w:sz w:val="20"/>
                <w:szCs w:val="20"/>
                <w:lang w:eastAsia="en-US"/>
              </w:rPr>
            </w:pPr>
          </w:p>
        </w:tc>
      </w:tr>
      <w:tr w:rsidR="00AE2907" w:rsidRPr="0094391F" w14:paraId="6AE85FC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5CE4C1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664B1EC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09BDDD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AF4AEE"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32DA6D3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104905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699A62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F879FA6"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91E334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721A514"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60C6E3CE"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97037A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8018F76"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EE95BB6"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890E5E8"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113AFA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B47478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49EC03D"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9D0CE85"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5A8FAAF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53F01DB"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941BD53"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A08F8D7" w14:textId="77777777" w:rsidR="00AE2907" w:rsidRPr="0094391F" w:rsidRDefault="00AE2907" w:rsidP="005C4331">
            <w:pPr>
              <w:spacing w:line="260" w:lineRule="atLeast"/>
              <w:rPr>
                <w:rFonts w:ascii="Arial" w:hAnsi="Arial" w:cs="Arial"/>
                <w:b/>
                <w:bCs/>
                <w:i/>
                <w:iCs/>
                <w:sz w:val="20"/>
                <w:szCs w:val="20"/>
                <w:lang w:eastAsia="en-US"/>
              </w:rPr>
            </w:pPr>
          </w:p>
        </w:tc>
      </w:tr>
    </w:tbl>
    <w:p w14:paraId="494C933F" w14:textId="250BB7AC"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12E55784" w14:textId="77777777" w:rsidTr="00D3380F">
        <w:trPr>
          <w:trHeight w:val="96"/>
        </w:trPr>
        <w:tc>
          <w:tcPr>
            <w:tcW w:w="8647" w:type="dxa"/>
            <w:gridSpan w:val="3"/>
            <w:vAlign w:val="center"/>
          </w:tcPr>
          <w:p w14:paraId="10BF3873" w14:textId="3E112241"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5. </w:t>
            </w:r>
            <w:r w:rsidR="00485807" w:rsidRPr="00485807">
              <w:rPr>
                <w:rFonts w:ascii="Arial" w:hAnsi="Arial" w:cs="Arial"/>
                <w:b/>
                <w:sz w:val="20"/>
                <w:szCs w:val="20"/>
              </w:rPr>
              <w:t xml:space="preserve">Strokovnjak s področja </w:t>
            </w:r>
            <w:r w:rsidR="00AE2907">
              <w:rPr>
                <w:rFonts w:ascii="Arial" w:hAnsi="Arial" w:cs="Arial"/>
                <w:b/>
                <w:sz w:val="20"/>
                <w:szCs w:val="20"/>
              </w:rPr>
              <w:t>geoloških raziskav</w:t>
            </w:r>
            <w:r w:rsidR="00AE2907" w:rsidRPr="00492630">
              <w:rPr>
                <w:rFonts w:ascii="Arial" w:hAnsi="Arial" w:cs="Arial"/>
                <w:b/>
                <w:sz w:val="20"/>
                <w:szCs w:val="20"/>
              </w:rPr>
              <w:t xml:space="preserve"> </w:t>
            </w:r>
            <w:r w:rsidR="00AE2907">
              <w:rPr>
                <w:rFonts w:ascii="Arial" w:hAnsi="Arial" w:cs="Arial"/>
                <w:b/>
                <w:sz w:val="20"/>
                <w:szCs w:val="20"/>
              </w:rPr>
              <w:t xml:space="preserve">- </w:t>
            </w:r>
            <w:r w:rsidR="00AE2907" w:rsidRPr="00492630">
              <w:rPr>
                <w:rFonts w:ascii="Arial" w:hAnsi="Arial" w:cs="Arial"/>
                <w:b/>
                <w:sz w:val="20"/>
                <w:szCs w:val="20"/>
              </w:rPr>
              <w:t xml:space="preserve">hidrogeološke raziskave na lokacijah </w:t>
            </w:r>
            <w:r>
              <w:rPr>
                <w:rFonts w:ascii="Arial" w:hAnsi="Arial" w:cs="Arial"/>
                <w:b/>
                <w:sz w:val="20"/>
                <w:szCs w:val="20"/>
              </w:rPr>
              <w:t xml:space="preserve">sanacije ali zapiranja ali izgradnje </w:t>
            </w:r>
            <w:r w:rsidR="00AE2907" w:rsidRPr="00492630">
              <w:rPr>
                <w:rFonts w:ascii="Arial" w:hAnsi="Arial" w:cs="Arial"/>
                <w:b/>
                <w:sz w:val="20"/>
                <w:szCs w:val="20"/>
              </w:rPr>
              <w:t>odlagališč odpadkov</w:t>
            </w:r>
          </w:p>
        </w:tc>
      </w:tr>
      <w:tr w:rsidR="00485807" w:rsidRPr="0094391F" w14:paraId="0C2530D7" w14:textId="77777777" w:rsidTr="00D3380F">
        <w:trPr>
          <w:trHeight w:val="96"/>
        </w:trPr>
        <w:tc>
          <w:tcPr>
            <w:tcW w:w="2292" w:type="dxa"/>
            <w:tcBorders>
              <w:bottom w:val="single" w:sz="4" w:space="0" w:color="auto"/>
            </w:tcBorders>
            <w:vAlign w:val="center"/>
          </w:tcPr>
          <w:p w14:paraId="035B1E3A"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59A33E2F" w14:textId="77777777" w:rsidR="00485807" w:rsidRDefault="00485807" w:rsidP="009B2477">
            <w:pPr>
              <w:spacing w:line="260" w:lineRule="atLeast"/>
              <w:rPr>
                <w:rFonts w:ascii="Arial" w:hAnsi="Arial" w:cs="Arial"/>
                <w:sz w:val="20"/>
                <w:szCs w:val="20"/>
                <w:lang w:eastAsia="en-US"/>
              </w:rPr>
            </w:pPr>
          </w:p>
          <w:p w14:paraId="669563DE"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0FB33683" w14:textId="77777777" w:rsidTr="00D3380F">
        <w:trPr>
          <w:trHeight w:val="96"/>
        </w:trPr>
        <w:tc>
          <w:tcPr>
            <w:tcW w:w="2292" w:type="dxa"/>
            <w:tcBorders>
              <w:bottom w:val="single" w:sz="4" w:space="0" w:color="auto"/>
            </w:tcBorders>
            <w:vAlign w:val="center"/>
          </w:tcPr>
          <w:p w14:paraId="09CF5EE2"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7377AF1C" w14:textId="77777777" w:rsidR="00485807" w:rsidRDefault="00485807" w:rsidP="009B2477">
            <w:pPr>
              <w:spacing w:line="260" w:lineRule="atLeast"/>
              <w:rPr>
                <w:rFonts w:ascii="Arial" w:hAnsi="Arial" w:cs="Arial"/>
                <w:sz w:val="20"/>
                <w:szCs w:val="20"/>
                <w:lang w:eastAsia="en-US"/>
              </w:rPr>
            </w:pPr>
          </w:p>
          <w:p w14:paraId="5185A90D"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3A083B9D"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693EEA72"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2DB513B9" w14:textId="77777777" w:rsidR="00485807" w:rsidRDefault="00485807" w:rsidP="009B2477">
            <w:pPr>
              <w:spacing w:line="260" w:lineRule="atLeast"/>
              <w:rPr>
                <w:rFonts w:ascii="Arial" w:hAnsi="Arial" w:cs="Arial"/>
                <w:sz w:val="20"/>
                <w:szCs w:val="20"/>
                <w:lang w:eastAsia="en-US"/>
              </w:rPr>
            </w:pPr>
          </w:p>
          <w:p w14:paraId="16C260CC"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7291AEA4"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68E3D724" w14:textId="0EEB051B"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07C16982" w14:textId="77777777" w:rsidR="009D15AE" w:rsidRDefault="009D15AE" w:rsidP="009D15AE">
            <w:pPr>
              <w:spacing w:line="260" w:lineRule="atLeast"/>
              <w:rPr>
                <w:rFonts w:ascii="Arial" w:hAnsi="Arial" w:cs="Arial"/>
                <w:sz w:val="20"/>
                <w:szCs w:val="20"/>
                <w:lang w:eastAsia="en-US"/>
              </w:rPr>
            </w:pPr>
          </w:p>
          <w:p w14:paraId="21F94325"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7A930734"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27EBCFC" w14:textId="5F148606" w:rsidR="009D15AE" w:rsidRDefault="009D15AE" w:rsidP="00D3380F">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4324EC88" w14:textId="77777777" w:rsidR="009D15AE" w:rsidRDefault="009D15AE" w:rsidP="009D15AE">
            <w:pPr>
              <w:spacing w:line="260" w:lineRule="atLeast"/>
              <w:rPr>
                <w:rFonts w:ascii="Arial" w:hAnsi="Arial" w:cs="Arial"/>
                <w:sz w:val="20"/>
                <w:szCs w:val="20"/>
                <w:lang w:eastAsia="en-US"/>
              </w:rPr>
            </w:pPr>
          </w:p>
        </w:tc>
      </w:tr>
      <w:tr w:rsidR="00AE2907" w:rsidRPr="0094391F" w14:paraId="65C580E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36B2D7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51BD49D0"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B329DD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4EE5383"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606BAA2"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8C8E8B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FDEE5EE"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527893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AEF745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E9387C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 xml:space="preserve">Podroben opis projekta, iz katerega bo razvidno, ali po vsebini ustreza zahtevam </w:t>
            </w:r>
            <w:r w:rsidRPr="0094391F">
              <w:rPr>
                <w:rFonts w:ascii="Arial" w:hAnsi="Arial" w:cs="Arial"/>
                <w:i/>
                <w:iCs/>
                <w:sz w:val="20"/>
                <w:szCs w:val="20"/>
                <w:lang w:eastAsia="en-US"/>
              </w:rPr>
              <w:lastRenderedPageBreak/>
              <w:t>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CCC769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88E50E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69BA0AF"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B7026D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453781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6C2AF79"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75D26AAD"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D59776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133E7B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2F4E63DA"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CC3433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C45FEF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452EFB8" w14:textId="77777777" w:rsidR="00AE2907" w:rsidRPr="0094391F" w:rsidRDefault="00AE2907" w:rsidP="005C4331">
            <w:pPr>
              <w:spacing w:line="260" w:lineRule="atLeast"/>
              <w:rPr>
                <w:rFonts w:ascii="Arial" w:hAnsi="Arial" w:cs="Arial"/>
                <w:b/>
                <w:bCs/>
                <w:i/>
                <w:iCs/>
                <w:sz w:val="20"/>
                <w:szCs w:val="20"/>
                <w:lang w:eastAsia="en-US"/>
              </w:rPr>
            </w:pPr>
          </w:p>
        </w:tc>
      </w:tr>
    </w:tbl>
    <w:p w14:paraId="29F6082B" w14:textId="4402C023" w:rsidR="00AE2907" w:rsidRDefault="00AE2907" w:rsidP="00AE2907">
      <w:pPr>
        <w:spacing w:line="260" w:lineRule="atLeast"/>
        <w:rPr>
          <w:rFonts w:ascii="Arial" w:hAnsi="Arial" w:cs="Arial"/>
          <w:sz w:val="20"/>
          <w:szCs w:val="20"/>
          <w:lang w:eastAsia="en-US"/>
        </w:rPr>
      </w:pPr>
    </w:p>
    <w:p w14:paraId="294DD294" w14:textId="74F4A31E" w:rsidR="00485807" w:rsidRDefault="00485807" w:rsidP="00485807">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485807" w:rsidRPr="0094391F" w14:paraId="3967A05A" w14:textId="77777777" w:rsidTr="00D3380F">
        <w:trPr>
          <w:trHeight w:val="96"/>
        </w:trPr>
        <w:tc>
          <w:tcPr>
            <w:tcW w:w="8642" w:type="dxa"/>
            <w:gridSpan w:val="3"/>
            <w:vAlign w:val="center"/>
          </w:tcPr>
          <w:p w14:paraId="29944D56" w14:textId="275C47E5" w:rsidR="00485807" w:rsidRPr="0094391F" w:rsidRDefault="00C96B80" w:rsidP="009B2477">
            <w:pPr>
              <w:spacing w:line="260" w:lineRule="atLeast"/>
              <w:rPr>
                <w:rFonts w:ascii="Arial" w:hAnsi="Arial" w:cs="Arial"/>
                <w:sz w:val="20"/>
                <w:szCs w:val="20"/>
                <w:lang w:eastAsia="en-US"/>
              </w:rPr>
            </w:pPr>
            <w:r>
              <w:rPr>
                <w:rFonts w:ascii="Arial" w:hAnsi="Arial" w:cs="Arial"/>
                <w:b/>
                <w:sz w:val="20"/>
                <w:szCs w:val="20"/>
              </w:rPr>
              <w:t xml:space="preserve">6. </w:t>
            </w:r>
            <w:r w:rsidR="00AE2907">
              <w:rPr>
                <w:rFonts w:ascii="Arial" w:hAnsi="Arial" w:cs="Arial"/>
                <w:b/>
                <w:sz w:val="20"/>
                <w:szCs w:val="20"/>
              </w:rPr>
              <w:t>S</w:t>
            </w:r>
            <w:r w:rsidR="00AE2907" w:rsidRPr="00492630">
              <w:rPr>
                <w:rFonts w:ascii="Arial" w:hAnsi="Arial" w:cs="Arial"/>
                <w:b/>
                <w:sz w:val="20"/>
                <w:szCs w:val="20"/>
              </w:rPr>
              <w:t>trokovnjak s področja geoloških raziskav - geološko-geomehanske (GG) in hidrogeološke (HG) preiskave z izvedbo kemijskih analiz nasutij in podzemne vode na lokacijah nasutij iz industrije</w:t>
            </w:r>
          </w:p>
        </w:tc>
      </w:tr>
      <w:tr w:rsidR="00485807" w:rsidRPr="0094391F" w14:paraId="7B2E6FD5" w14:textId="77777777" w:rsidTr="00D3380F">
        <w:trPr>
          <w:trHeight w:val="96"/>
        </w:trPr>
        <w:tc>
          <w:tcPr>
            <w:tcW w:w="2292" w:type="dxa"/>
            <w:tcBorders>
              <w:bottom w:val="single" w:sz="4" w:space="0" w:color="auto"/>
            </w:tcBorders>
            <w:vAlign w:val="center"/>
          </w:tcPr>
          <w:p w14:paraId="577F7ACE" w14:textId="77777777" w:rsidR="00485807" w:rsidRPr="0094391F" w:rsidRDefault="00485807" w:rsidP="009B2477">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50971012" w14:textId="77777777" w:rsidR="00485807" w:rsidRDefault="00485807" w:rsidP="009B2477">
            <w:pPr>
              <w:spacing w:line="260" w:lineRule="atLeast"/>
              <w:rPr>
                <w:rFonts w:ascii="Arial" w:hAnsi="Arial" w:cs="Arial"/>
                <w:sz w:val="20"/>
                <w:szCs w:val="20"/>
                <w:lang w:eastAsia="en-US"/>
              </w:rPr>
            </w:pPr>
          </w:p>
          <w:p w14:paraId="4E505735"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48F6AE69" w14:textId="77777777" w:rsidTr="00D3380F">
        <w:trPr>
          <w:trHeight w:val="96"/>
        </w:trPr>
        <w:tc>
          <w:tcPr>
            <w:tcW w:w="2292" w:type="dxa"/>
            <w:tcBorders>
              <w:bottom w:val="single" w:sz="4" w:space="0" w:color="auto"/>
            </w:tcBorders>
            <w:vAlign w:val="center"/>
          </w:tcPr>
          <w:p w14:paraId="3F852794"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724C3380" w14:textId="77777777" w:rsidR="00485807" w:rsidRDefault="00485807" w:rsidP="009B2477">
            <w:pPr>
              <w:spacing w:line="260" w:lineRule="atLeast"/>
              <w:rPr>
                <w:rFonts w:ascii="Arial" w:hAnsi="Arial" w:cs="Arial"/>
                <w:sz w:val="20"/>
                <w:szCs w:val="20"/>
                <w:lang w:eastAsia="en-US"/>
              </w:rPr>
            </w:pPr>
          </w:p>
          <w:p w14:paraId="7060B46D" w14:textId="77777777" w:rsidR="00485807" w:rsidRPr="0094391F" w:rsidRDefault="00485807" w:rsidP="009B2477">
            <w:pPr>
              <w:spacing w:line="260" w:lineRule="atLeast"/>
              <w:rPr>
                <w:rFonts w:ascii="Arial" w:hAnsi="Arial" w:cs="Arial"/>
                <w:sz w:val="20"/>
                <w:szCs w:val="20"/>
                <w:lang w:eastAsia="en-US"/>
              </w:rPr>
            </w:pPr>
          </w:p>
        </w:tc>
      </w:tr>
      <w:tr w:rsidR="00485807" w:rsidRPr="0094391F" w14:paraId="626FEA40"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3A8DD2E1" w14:textId="77777777" w:rsidR="00485807" w:rsidRPr="0094391F" w:rsidRDefault="00485807" w:rsidP="009B2477">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6DDFC851" w14:textId="77777777" w:rsidR="00485807" w:rsidRDefault="00485807" w:rsidP="009B2477">
            <w:pPr>
              <w:spacing w:line="260" w:lineRule="atLeast"/>
              <w:rPr>
                <w:rFonts w:ascii="Arial" w:hAnsi="Arial" w:cs="Arial"/>
                <w:sz w:val="20"/>
                <w:szCs w:val="20"/>
                <w:lang w:eastAsia="en-US"/>
              </w:rPr>
            </w:pPr>
          </w:p>
          <w:p w14:paraId="3D14CFAD" w14:textId="77777777" w:rsidR="00485807" w:rsidRPr="0094391F" w:rsidRDefault="00485807" w:rsidP="009B2477">
            <w:pPr>
              <w:spacing w:line="260" w:lineRule="atLeast"/>
              <w:rPr>
                <w:rFonts w:ascii="Arial" w:hAnsi="Arial" w:cs="Arial"/>
                <w:sz w:val="20"/>
                <w:szCs w:val="20"/>
                <w:lang w:eastAsia="en-US"/>
              </w:rPr>
            </w:pPr>
          </w:p>
        </w:tc>
      </w:tr>
      <w:tr w:rsidR="009D15AE" w:rsidRPr="0094391F" w14:paraId="43CA893E"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7A7A813F" w14:textId="692F9261"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48BD5296" w14:textId="77777777" w:rsidR="009D15AE" w:rsidRDefault="009D15AE" w:rsidP="009D15AE">
            <w:pPr>
              <w:spacing w:line="260" w:lineRule="atLeast"/>
              <w:rPr>
                <w:rFonts w:ascii="Arial" w:hAnsi="Arial" w:cs="Arial"/>
                <w:sz w:val="20"/>
                <w:szCs w:val="20"/>
                <w:lang w:eastAsia="en-US"/>
              </w:rPr>
            </w:pPr>
          </w:p>
          <w:p w14:paraId="22161258"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68F7021D"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67F610E" w14:textId="6DF7FFE6"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FBB213E" w14:textId="77777777" w:rsidR="009D15AE" w:rsidRDefault="009D15AE" w:rsidP="009D15AE">
            <w:pPr>
              <w:spacing w:line="260" w:lineRule="atLeast"/>
              <w:rPr>
                <w:rFonts w:ascii="Arial" w:hAnsi="Arial" w:cs="Arial"/>
                <w:sz w:val="20"/>
                <w:szCs w:val="20"/>
                <w:lang w:eastAsia="en-US"/>
              </w:rPr>
            </w:pPr>
          </w:p>
        </w:tc>
      </w:tr>
      <w:tr w:rsidR="00AE2907" w:rsidRPr="0094391F" w14:paraId="2830EBF0"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7080C92"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7AD71441"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F0B7B8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7D8266F"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3A475EC5"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2FEBBD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8E498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2BA779F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08AC7B04"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17A03E6"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10F456A4"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F44D5A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61AED84"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6216C9B3"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47F1E5D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EC66581"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C30D1E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B2190C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60BF952"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46894CF"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29B6C95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1BB27D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3F50467" w14:textId="77777777" w:rsidR="00AE2907" w:rsidRPr="0094391F" w:rsidRDefault="00AE2907" w:rsidP="005C4331">
            <w:pPr>
              <w:spacing w:line="260" w:lineRule="atLeast"/>
              <w:rPr>
                <w:rFonts w:ascii="Arial" w:hAnsi="Arial" w:cs="Arial"/>
                <w:b/>
                <w:bCs/>
                <w:i/>
                <w:iCs/>
                <w:sz w:val="20"/>
                <w:szCs w:val="20"/>
                <w:lang w:eastAsia="en-US"/>
              </w:rPr>
            </w:pPr>
          </w:p>
        </w:tc>
      </w:tr>
    </w:tbl>
    <w:p w14:paraId="1FCDC28F" w14:textId="77777777" w:rsidR="00AE2907" w:rsidRPr="0094391F" w:rsidRDefault="00AE2907" w:rsidP="00485807">
      <w:pPr>
        <w:spacing w:line="260" w:lineRule="atLeast"/>
        <w:rPr>
          <w:rFonts w:ascii="Arial" w:hAnsi="Arial" w:cs="Arial"/>
          <w:sz w:val="20"/>
          <w:szCs w:val="20"/>
          <w:lang w:eastAsia="en-US"/>
        </w:rPr>
      </w:pPr>
    </w:p>
    <w:tbl>
      <w:tblPr>
        <w:tblpPr w:leftFromText="141" w:rightFromText="141" w:vertAnchor="text" w:horzAnchor="margin" w:tblpY="153"/>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6350"/>
      </w:tblGrid>
      <w:tr w:rsidR="008406BA" w:rsidRPr="0094391F" w14:paraId="61AC77EB" w14:textId="77777777" w:rsidTr="00B915F1">
        <w:trPr>
          <w:trHeight w:val="96"/>
        </w:trPr>
        <w:tc>
          <w:tcPr>
            <w:tcW w:w="8642" w:type="dxa"/>
            <w:gridSpan w:val="2"/>
            <w:vAlign w:val="center"/>
          </w:tcPr>
          <w:p w14:paraId="0198E597" w14:textId="77777777" w:rsidR="008406BA" w:rsidRPr="0094391F" w:rsidRDefault="008406BA" w:rsidP="00B915F1">
            <w:pPr>
              <w:spacing w:line="260" w:lineRule="atLeast"/>
              <w:rPr>
                <w:rFonts w:ascii="Arial" w:hAnsi="Arial" w:cs="Arial"/>
                <w:sz w:val="20"/>
                <w:szCs w:val="20"/>
                <w:lang w:eastAsia="en-US"/>
              </w:rPr>
            </w:pPr>
            <w:r>
              <w:rPr>
                <w:rFonts w:ascii="Arial" w:hAnsi="Arial" w:cs="Arial"/>
                <w:b/>
                <w:sz w:val="20"/>
                <w:szCs w:val="20"/>
              </w:rPr>
              <w:t>7. S</w:t>
            </w:r>
            <w:r w:rsidRPr="00492630">
              <w:rPr>
                <w:rFonts w:ascii="Arial" w:hAnsi="Arial" w:cs="Arial"/>
                <w:b/>
                <w:sz w:val="20"/>
                <w:szCs w:val="20"/>
              </w:rPr>
              <w:t xml:space="preserve">trokovnjak s področja vodarstva - </w:t>
            </w:r>
            <w:r w:rsidRPr="00492630">
              <w:rPr>
                <w:rFonts w:ascii="Arial" w:eastAsia="Calibri" w:hAnsi="Arial" w:cs="Arial"/>
                <w:b/>
                <w:sz w:val="20"/>
                <w:szCs w:val="20"/>
              </w:rPr>
              <w:t>hidrološko hidravlične študije, karte poplavne nevarnosti</w:t>
            </w:r>
          </w:p>
        </w:tc>
      </w:tr>
      <w:tr w:rsidR="008406BA" w:rsidRPr="0094391F" w14:paraId="5A910E76" w14:textId="77777777" w:rsidTr="00B915F1">
        <w:trPr>
          <w:trHeight w:val="96"/>
        </w:trPr>
        <w:tc>
          <w:tcPr>
            <w:tcW w:w="2292" w:type="dxa"/>
            <w:tcBorders>
              <w:bottom w:val="single" w:sz="4" w:space="0" w:color="auto"/>
            </w:tcBorders>
            <w:vAlign w:val="center"/>
          </w:tcPr>
          <w:p w14:paraId="308156B4" w14:textId="77777777" w:rsidR="008406BA" w:rsidRPr="0094391F" w:rsidRDefault="008406BA" w:rsidP="00B915F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tcBorders>
              <w:bottom w:val="single" w:sz="4" w:space="0" w:color="auto"/>
            </w:tcBorders>
            <w:vAlign w:val="center"/>
          </w:tcPr>
          <w:p w14:paraId="6CE7FEA5" w14:textId="77777777" w:rsidR="008406BA" w:rsidRDefault="008406BA" w:rsidP="00B915F1">
            <w:pPr>
              <w:spacing w:line="260" w:lineRule="atLeast"/>
              <w:rPr>
                <w:rFonts w:ascii="Arial" w:hAnsi="Arial" w:cs="Arial"/>
                <w:sz w:val="20"/>
                <w:szCs w:val="20"/>
                <w:lang w:eastAsia="en-US"/>
              </w:rPr>
            </w:pPr>
          </w:p>
          <w:p w14:paraId="1B20F62E"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254B2F71" w14:textId="77777777" w:rsidTr="00B915F1">
        <w:trPr>
          <w:trHeight w:val="96"/>
        </w:trPr>
        <w:tc>
          <w:tcPr>
            <w:tcW w:w="2292" w:type="dxa"/>
            <w:tcBorders>
              <w:bottom w:val="single" w:sz="4" w:space="0" w:color="auto"/>
            </w:tcBorders>
            <w:vAlign w:val="center"/>
          </w:tcPr>
          <w:p w14:paraId="09E4B736" w14:textId="77777777"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tcBorders>
              <w:bottom w:val="single" w:sz="4" w:space="0" w:color="auto"/>
            </w:tcBorders>
            <w:vAlign w:val="center"/>
          </w:tcPr>
          <w:p w14:paraId="26554D23" w14:textId="77777777" w:rsidR="008406BA" w:rsidRDefault="008406BA" w:rsidP="00B915F1">
            <w:pPr>
              <w:spacing w:line="260" w:lineRule="atLeast"/>
              <w:rPr>
                <w:rFonts w:ascii="Arial" w:hAnsi="Arial" w:cs="Arial"/>
                <w:sz w:val="20"/>
                <w:szCs w:val="20"/>
                <w:lang w:eastAsia="en-US"/>
              </w:rPr>
            </w:pPr>
          </w:p>
          <w:p w14:paraId="317D0C3C"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6F30EF1B" w14:textId="77777777" w:rsidTr="00B915F1">
        <w:trPr>
          <w:trHeight w:val="96"/>
        </w:trPr>
        <w:tc>
          <w:tcPr>
            <w:tcW w:w="2292" w:type="dxa"/>
            <w:tcBorders>
              <w:top w:val="single" w:sz="4" w:space="0" w:color="auto"/>
              <w:left w:val="single" w:sz="4" w:space="0" w:color="auto"/>
              <w:bottom w:val="nil"/>
              <w:right w:val="single" w:sz="4" w:space="0" w:color="auto"/>
            </w:tcBorders>
            <w:vAlign w:val="center"/>
          </w:tcPr>
          <w:p w14:paraId="5067CD21" w14:textId="77777777"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tcBorders>
              <w:top w:val="single" w:sz="4" w:space="0" w:color="auto"/>
              <w:left w:val="single" w:sz="4" w:space="0" w:color="auto"/>
              <w:bottom w:val="nil"/>
              <w:right w:val="single" w:sz="4" w:space="0" w:color="auto"/>
            </w:tcBorders>
            <w:vAlign w:val="center"/>
          </w:tcPr>
          <w:p w14:paraId="393544FA" w14:textId="77777777" w:rsidR="008406BA" w:rsidRDefault="008406BA" w:rsidP="00B915F1">
            <w:pPr>
              <w:spacing w:line="260" w:lineRule="atLeast"/>
              <w:rPr>
                <w:rFonts w:ascii="Arial" w:hAnsi="Arial" w:cs="Arial"/>
                <w:sz w:val="20"/>
                <w:szCs w:val="20"/>
                <w:lang w:eastAsia="en-US"/>
              </w:rPr>
            </w:pPr>
          </w:p>
          <w:p w14:paraId="4BA40A6E"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0ECD550B" w14:textId="77777777" w:rsidTr="00B915F1">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351D425" w14:textId="610F8E92" w:rsidR="008406BA" w:rsidRPr="0094391F" w:rsidRDefault="008406BA" w:rsidP="00B915F1">
            <w:pPr>
              <w:spacing w:line="260" w:lineRule="atLeast"/>
              <w:rPr>
                <w:rFonts w:ascii="Arial" w:hAnsi="Arial" w:cs="Arial"/>
                <w:sz w:val="20"/>
                <w:szCs w:val="20"/>
                <w:lang w:eastAsia="en-US"/>
              </w:rPr>
            </w:pPr>
            <w:r>
              <w:rPr>
                <w:rFonts w:ascii="Arial" w:hAnsi="Arial" w:cs="Arial"/>
                <w:sz w:val="20"/>
                <w:szCs w:val="20"/>
                <w:lang w:eastAsia="en-US"/>
              </w:rPr>
              <w:lastRenderedPageBreak/>
              <w:t xml:space="preserve">Število let delovnih izkušenj na zahtevanem področju dela  </w:t>
            </w:r>
          </w:p>
        </w:tc>
        <w:tc>
          <w:tcPr>
            <w:tcW w:w="6350" w:type="dxa"/>
            <w:tcBorders>
              <w:top w:val="single" w:sz="4" w:space="0" w:color="auto"/>
              <w:left w:val="single" w:sz="4" w:space="0" w:color="auto"/>
              <w:bottom w:val="single" w:sz="4" w:space="0" w:color="auto"/>
              <w:right w:val="single" w:sz="4" w:space="0" w:color="auto"/>
            </w:tcBorders>
            <w:vAlign w:val="center"/>
          </w:tcPr>
          <w:p w14:paraId="35447AAA" w14:textId="77777777" w:rsidR="008406BA" w:rsidRDefault="008406BA" w:rsidP="00B915F1">
            <w:pPr>
              <w:spacing w:line="260" w:lineRule="atLeast"/>
              <w:rPr>
                <w:rFonts w:ascii="Arial" w:hAnsi="Arial" w:cs="Arial"/>
                <w:sz w:val="20"/>
                <w:szCs w:val="20"/>
                <w:lang w:eastAsia="en-US"/>
              </w:rPr>
            </w:pPr>
          </w:p>
          <w:p w14:paraId="1F22A2D4" w14:textId="77777777" w:rsidR="008406BA" w:rsidRPr="0094391F" w:rsidRDefault="008406BA" w:rsidP="00B915F1">
            <w:pPr>
              <w:spacing w:line="260" w:lineRule="atLeast"/>
              <w:rPr>
                <w:rFonts w:ascii="Arial" w:hAnsi="Arial" w:cs="Arial"/>
                <w:sz w:val="20"/>
                <w:szCs w:val="20"/>
                <w:lang w:eastAsia="en-US"/>
              </w:rPr>
            </w:pPr>
          </w:p>
        </w:tc>
      </w:tr>
      <w:tr w:rsidR="008406BA" w:rsidRPr="0094391F" w14:paraId="1244D3FC" w14:textId="77777777" w:rsidTr="00B915F1">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324D6816" w14:textId="33C0EE1F" w:rsidR="008406BA" w:rsidRDefault="008406BA" w:rsidP="008406BA">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tcBorders>
              <w:top w:val="single" w:sz="4" w:space="0" w:color="auto"/>
              <w:left w:val="single" w:sz="4" w:space="0" w:color="auto"/>
              <w:bottom w:val="single" w:sz="4" w:space="0" w:color="auto"/>
              <w:right w:val="single" w:sz="4" w:space="0" w:color="auto"/>
            </w:tcBorders>
            <w:vAlign w:val="center"/>
          </w:tcPr>
          <w:p w14:paraId="5E9EEF07" w14:textId="77777777" w:rsidR="008406BA" w:rsidRDefault="008406BA" w:rsidP="00B915F1">
            <w:pPr>
              <w:spacing w:line="260" w:lineRule="atLeast"/>
              <w:rPr>
                <w:rFonts w:ascii="Arial" w:hAnsi="Arial" w:cs="Arial"/>
                <w:sz w:val="20"/>
                <w:szCs w:val="20"/>
                <w:lang w:eastAsia="en-US"/>
              </w:rPr>
            </w:pPr>
          </w:p>
        </w:tc>
      </w:tr>
    </w:tbl>
    <w:p w14:paraId="0B05EA92" w14:textId="3C06B230" w:rsidR="008406BA" w:rsidRDefault="008406BA" w:rsidP="00485807">
      <w:pPr>
        <w:spacing w:line="260" w:lineRule="atLeast"/>
        <w:rPr>
          <w:rFonts w:ascii="Arial" w:hAnsi="Arial" w:cs="Arial"/>
          <w:sz w:val="20"/>
          <w:szCs w:val="20"/>
          <w:lang w:eastAsia="en-US"/>
        </w:rPr>
      </w:pPr>
    </w:p>
    <w:p w14:paraId="67EEB8A5" w14:textId="77777777" w:rsidR="008406BA" w:rsidRDefault="008406BA" w:rsidP="00485807">
      <w:pPr>
        <w:spacing w:line="260" w:lineRule="atLeast"/>
        <w:rPr>
          <w:rFonts w:ascii="Arial" w:hAnsi="Arial" w:cs="Arial"/>
          <w:sz w:val="20"/>
          <w:szCs w:val="20"/>
          <w:lang w:eastAsia="en-US"/>
        </w:rPr>
      </w:pPr>
    </w:p>
    <w:p w14:paraId="3122413D" w14:textId="5911D1FD" w:rsidR="00485807" w:rsidRDefault="00485807" w:rsidP="00485807">
      <w:pPr>
        <w:spacing w:line="260" w:lineRule="atLeast"/>
        <w:rPr>
          <w:rFonts w:ascii="Arial" w:hAnsi="Arial" w:cs="Arial"/>
          <w:sz w:val="20"/>
          <w:szCs w:val="20"/>
          <w:lang w:eastAsia="en-US"/>
        </w:rPr>
      </w:pPr>
    </w:p>
    <w:p w14:paraId="76060061" w14:textId="4D6B71E3" w:rsidR="00AE2907" w:rsidRDefault="00AE2907" w:rsidP="00AE2907">
      <w:pPr>
        <w:spacing w:line="260" w:lineRule="atLeast"/>
        <w:rPr>
          <w:rFonts w:ascii="Arial" w:hAnsi="Arial" w:cs="Arial"/>
          <w:b/>
          <w:sz w:val="20"/>
          <w:szCs w:val="20"/>
          <w:lang w:eastAsia="en-US"/>
        </w:rPr>
      </w:pPr>
    </w:p>
    <w:p w14:paraId="2DFCE0D1" w14:textId="40E24D3D" w:rsidR="008406BA" w:rsidRDefault="008406BA" w:rsidP="00AE2907">
      <w:pPr>
        <w:spacing w:line="260" w:lineRule="atLeast"/>
        <w:rPr>
          <w:rFonts w:ascii="Arial" w:hAnsi="Arial" w:cs="Arial"/>
          <w:b/>
          <w:sz w:val="20"/>
          <w:szCs w:val="20"/>
          <w:lang w:eastAsia="en-US"/>
        </w:rPr>
      </w:pPr>
    </w:p>
    <w:p w14:paraId="44B9FB92" w14:textId="4326BBB8" w:rsidR="008406BA" w:rsidRDefault="008406BA" w:rsidP="00AE2907">
      <w:pPr>
        <w:spacing w:line="260" w:lineRule="atLeast"/>
        <w:rPr>
          <w:rFonts w:ascii="Arial" w:hAnsi="Arial" w:cs="Arial"/>
          <w:b/>
          <w:sz w:val="20"/>
          <w:szCs w:val="20"/>
          <w:lang w:eastAsia="en-US"/>
        </w:rPr>
      </w:pPr>
    </w:p>
    <w:p w14:paraId="3FFC5564" w14:textId="77777777" w:rsidR="008406BA" w:rsidRDefault="008406BA" w:rsidP="00AE2907">
      <w:pPr>
        <w:spacing w:line="260" w:lineRule="atLeast"/>
        <w:rPr>
          <w:rFonts w:ascii="Arial" w:hAnsi="Arial" w:cs="Arial"/>
          <w:b/>
          <w:sz w:val="20"/>
          <w:szCs w:val="20"/>
          <w:lang w:eastAsia="en-US"/>
        </w:rPr>
      </w:pPr>
    </w:p>
    <w:tbl>
      <w:tblPr>
        <w:tblW w:w="0" w:type="auto"/>
        <w:tblInd w:w="-5" w:type="dxa"/>
        <w:tblLook w:val="01E0" w:firstRow="1" w:lastRow="1" w:firstColumn="1" w:lastColumn="1" w:noHBand="0" w:noVBand="0"/>
      </w:tblPr>
      <w:tblGrid>
        <w:gridCol w:w="4224"/>
        <w:gridCol w:w="4423"/>
      </w:tblGrid>
      <w:tr w:rsidR="00AE2907" w:rsidRPr="0094391F" w14:paraId="765B37D6" w14:textId="77777777" w:rsidTr="00D3380F">
        <w:tc>
          <w:tcPr>
            <w:tcW w:w="4224" w:type="dxa"/>
            <w:tcBorders>
              <w:top w:val="single" w:sz="4" w:space="0" w:color="auto"/>
              <w:left w:val="single" w:sz="4" w:space="0" w:color="auto"/>
              <w:bottom w:val="single" w:sz="4" w:space="0" w:color="auto"/>
              <w:right w:val="single" w:sz="4" w:space="0" w:color="auto"/>
            </w:tcBorders>
          </w:tcPr>
          <w:p w14:paraId="5F498671"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22B78AF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7D67199" w14:textId="77777777" w:rsidTr="00D3380F">
        <w:tc>
          <w:tcPr>
            <w:tcW w:w="4224" w:type="dxa"/>
            <w:tcBorders>
              <w:top w:val="single" w:sz="4" w:space="0" w:color="auto"/>
              <w:left w:val="single" w:sz="4" w:space="0" w:color="auto"/>
              <w:bottom w:val="single" w:sz="4" w:space="0" w:color="auto"/>
              <w:right w:val="single" w:sz="4" w:space="0" w:color="auto"/>
            </w:tcBorders>
          </w:tcPr>
          <w:p w14:paraId="247A149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7A74A477"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61B728DE" w14:textId="77777777" w:rsidTr="00D3380F">
        <w:tc>
          <w:tcPr>
            <w:tcW w:w="4224" w:type="dxa"/>
            <w:tcBorders>
              <w:top w:val="single" w:sz="4" w:space="0" w:color="auto"/>
              <w:left w:val="single" w:sz="4" w:space="0" w:color="auto"/>
              <w:bottom w:val="single" w:sz="4" w:space="0" w:color="auto"/>
              <w:right w:val="single" w:sz="4" w:space="0" w:color="auto"/>
            </w:tcBorders>
          </w:tcPr>
          <w:p w14:paraId="28D0EAE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1D05E1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634BED1" w14:textId="77777777" w:rsidTr="00D3380F">
        <w:tc>
          <w:tcPr>
            <w:tcW w:w="4224" w:type="dxa"/>
            <w:tcBorders>
              <w:top w:val="single" w:sz="4" w:space="0" w:color="auto"/>
              <w:left w:val="single" w:sz="4" w:space="0" w:color="auto"/>
              <w:bottom w:val="single" w:sz="4" w:space="0" w:color="auto"/>
              <w:right w:val="single" w:sz="4" w:space="0" w:color="auto"/>
            </w:tcBorders>
          </w:tcPr>
          <w:p w14:paraId="4AA7BE9D"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20487171"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188297B1" w14:textId="77777777" w:rsidTr="00D3380F">
        <w:tc>
          <w:tcPr>
            <w:tcW w:w="4224" w:type="dxa"/>
            <w:tcBorders>
              <w:top w:val="single" w:sz="4" w:space="0" w:color="auto"/>
              <w:left w:val="single" w:sz="4" w:space="0" w:color="auto"/>
              <w:bottom w:val="single" w:sz="4" w:space="0" w:color="auto"/>
              <w:right w:val="single" w:sz="4" w:space="0" w:color="auto"/>
            </w:tcBorders>
          </w:tcPr>
          <w:p w14:paraId="239E6A91" w14:textId="77777777" w:rsidR="00AE2907" w:rsidRPr="00AE2907" w:rsidRDefault="00AE2907"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0F6B0A9B"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5BAD1FF4" w14:textId="77777777" w:rsidTr="00D3380F">
        <w:tc>
          <w:tcPr>
            <w:tcW w:w="4224" w:type="dxa"/>
            <w:tcBorders>
              <w:top w:val="single" w:sz="4" w:space="0" w:color="auto"/>
              <w:left w:val="single" w:sz="4" w:space="0" w:color="auto"/>
              <w:bottom w:val="single" w:sz="4" w:space="0" w:color="auto"/>
              <w:right w:val="single" w:sz="4" w:space="0" w:color="auto"/>
            </w:tcBorders>
          </w:tcPr>
          <w:p w14:paraId="6502260C"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1E7A7A28"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7F86BB44" w14:textId="77777777" w:rsidTr="00D3380F">
        <w:tc>
          <w:tcPr>
            <w:tcW w:w="4224" w:type="dxa"/>
            <w:tcBorders>
              <w:top w:val="single" w:sz="4" w:space="0" w:color="auto"/>
              <w:left w:val="single" w:sz="4" w:space="0" w:color="auto"/>
              <w:bottom w:val="single" w:sz="4" w:space="0" w:color="auto"/>
              <w:right w:val="single" w:sz="4" w:space="0" w:color="auto"/>
            </w:tcBorders>
          </w:tcPr>
          <w:p w14:paraId="1BAFC22A"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40B875A9" w14:textId="77777777" w:rsidR="00AE2907" w:rsidRPr="0094391F" w:rsidRDefault="00AE2907" w:rsidP="005C4331">
            <w:pPr>
              <w:spacing w:line="260" w:lineRule="atLeast"/>
              <w:rPr>
                <w:rFonts w:ascii="Arial" w:hAnsi="Arial" w:cs="Arial"/>
                <w:b/>
                <w:bCs/>
                <w:i/>
                <w:iCs/>
                <w:sz w:val="20"/>
                <w:szCs w:val="20"/>
                <w:lang w:eastAsia="en-US"/>
              </w:rPr>
            </w:pPr>
          </w:p>
        </w:tc>
      </w:tr>
      <w:tr w:rsidR="00AE2907" w:rsidRPr="0094391F" w14:paraId="35400621" w14:textId="77777777" w:rsidTr="00D3380F">
        <w:tc>
          <w:tcPr>
            <w:tcW w:w="4224" w:type="dxa"/>
            <w:tcBorders>
              <w:top w:val="single" w:sz="4" w:space="0" w:color="auto"/>
              <w:left w:val="single" w:sz="4" w:space="0" w:color="auto"/>
              <w:bottom w:val="single" w:sz="4" w:space="0" w:color="auto"/>
              <w:right w:val="single" w:sz="4" w:space="0" w:color="auto"/>
            </w:tcBorders>
          </w:tcPr>
          <w:p w14:paraId="6ECB2EF7" w14:textId="77777777" w:rsidR="00AE2907" w:rsidRPr="0094391F" w:rsidRDefault="00AE2907"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03D59EF6" w14:textId="77777777" w:rsidR="00AE2907" w:rsidRPr="0094391F" w:rsidRDefault="00AE2907" w:rsidP="005C4331">
            <w:pPr>
              <w:spacing w:line="260" w:lineRule="atLeast"/>
              <w:rPr>
                <w:rFonts w:ascii="Arial" w:hAnsi="Arial" w:cs="Arial"/>
                <w:b/>
                <w:bCs/>
                <w:i/>
                <w:iCs/>
                <w:sz w:val="20"/>
                <w:szCs w:val="20"/>
                <w:lang w:eastAsia="en-US"/>
              </w:rPr>
            </w:pPr>
          </w:p>
        </w:tc>
      </w:tr>
    </w:tbl>
    <w:p w14:paraId="7437F3C1" w14:textId="77777777" w:rsidR="00AE2907" w:rsidRPr="0094391F" w:rsidRDefault="00AE2907" w:rsidP="00AE2907">
      <w:pPr>
        <w:spacing w:line="260" w:lineRule="atLeast"/>
        <w:rPr>
          <w:rFonts w:ascii="Arial" w:hAnsi="Arial" w:cs="Arial"/>
          <w:sz w:val="20"/>
          <w:szCs w:val="20"/>
          <w:lang w:eastAsia="en-US"/>
        </w:rPr>
      </w:pPr>
    </w:p>
    <w:p w14:paraId="163E9F96" w14:textId="25799937"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03186D10" w14:textId="77777777" w:rsidTr="00D3380F">
        <w:trPr>
          <w:trHeight w:val="96"/>
        </w:trPr>
        <w:tc>
          <w:tcPr>
            <w:tcW w:w="8642" w:type="dxa"/>
            <w:gridSpan w:val="3"/>
            <w:vAlign w:val="center"/>
          </w:tcPr>
          <w:p w14:paraId="7B7CF037" w14:textId="45ED99A9"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8. S</w:t>
            </w:r>
            <w:r w:rsidR="00363D16" w:rsidRPr="00492630">
              <w:rPr>
                <w:rFonts w:ascii="Arial" w:hAnsi="Arial" w:cs="Arial"/>
                <w:b/>
                <w:sz w:val="20"/>
                <w:szCs w:val="20"/>
              </w:rPr>
              <w:t xml:space="preserve">trokovnjak s področja vodarstva - </w:t>
            </w:r>
            <w:r w:rsidR="00363D16" w:rsidRPr="00363D16">
              <w:rPr>
                <w:rFonts w:ascii="Arial" w:eastAsia="Calibri" w:hAnsi="Arial" w:cs="Arial"/>
                <w:b/>
                <w:sz w:val="20"/>
                <w:szCs w:val="20"/>
              </w:rPr>
              <w:t>projektiranje pregradnih VV nasipov</w:t>
            </w:r>
          </w:p>
        </w:tc>
      </w:tr>
      <w:tr w:rsidR="00363D16" w:rsidRPr="0094391F" w14:paraId="610105D4" w14:textId="77777777" w:rsidTr="00D3380F">
        <w:trPr>
          <w:trHeight w:val="96"/>
        </w:trPr>
        <w:tc>
          <w:tcPr>
            <w:tcW w:w="2292" w:type="dxa"/>
            <w:tcBorders>
              <w:bottom w:val="single" w:sz="4" w:space="0" w:color="auto"/>
            </w:tcBorders>
            <w:vAlign w:val="center"/>
          </w:tcPr>
          <w:p w14:paraId="5B1CB4AF"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0" w:type="dxa"/>
            <w:gridSpan w:val="2"/>
            <w:tcBorders>
              <w:bottom w:val="single" w:sz="4" w:space="0" w:color="auto"/>
            </w:tcBorders>
            <w:vAlign w:val="center"/>
          </w:tcPr>
          <w:p w14:paraId="774C8E6A" w14:textId="77777777" w:rsidR="00363D16" w:rsidRDefault="00363D16" w:rsidP="005C4331">
            <w:pPr>
              <w:spacing w:line="260" w:lineRule="atLeast"/>
              <w:rPr>
                <w:rFonts w:ascii="Arial" w:hAnsi="Arial" w:cs="Arial"/>
                <w:sz w:val="20"/>
                <w:szCs w:val="20"/>
                <w:lang w:eastAsia="en-US"/>
              </w:rPr>
            </w:pPr>
          </w:p>
          <w:p w14:paraId="4F007E7B"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61EA5D29" w14:textId="77777777" w:rsidTr="00D3380F">
        <w:trPr>
          <w:trHeight w:val="96"/>
        </w:trPr>
        <w:tc>
          <w:tcPr>
            <w:tcW w:w="2292" w:type="dxa"/>
            <w:tcBorders>
              <w:bottom w:val="single" w:sz="4" w:space="0" w:color="auto"/>
            </w:tcBorders>
            <w:vAlign w:val="center"/>
          </w:tcPr>
          <w:p w14:paraId="7F498B5A"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0" w:type="dxa"/>
            <w:gridSpan w:val="2"/>
            <w:tcBorders>
              <w:bottom w:val="single" w:sz="4" w:space="0" w:color="auto"/>
            </w:tcBorders>
            <w:vAlign w:val="center"/>
          </w:tcPr>
          <w:p w14:paraId="4373E6C5" w14:textId="77777777" w:rsidR="00363D16" w:rsidRDefault="00363D16" w:rsidP="005C4331">
            <w:pPr>
              <w:spacing w:line="260" w:lineRule="atLeast"/>
              <w:rPr>
                <w:rFonts w:ascii="Arial" w:hAnsi="Arial" w:cs="Arial"/>
                <w:sz w:val="20"/>
                <w:szCs w:val="20"/>
                <w:lang w:eastAsia="en-US"/>
              </w:rPr>
            </w:pPr>
          </w:p>
          <w:p w14:paraId="5068DCC5"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58DFD8CC"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7704E7CD"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0" w:type="dxa"/>
            <w:gridSpan w:val="2"/>
            <w:tcBorders>
              <w:top w:val="single" w:sz="4" w:space="0" w:color="auto"/>
              <w:left w:val="single" w:sz="4" w:space="0" w:color="auto"/>
              <w:bottom w:val="nil"/>
              <w:right w:val="single" w:sz="4" w:space="0" w:color="auto"/>
            </w:tcBorders>
            <w:vAlign w:val="center"/>
          </w:tcPr>
          <w:p w14:paraId="123D919F" w14:textId="77777777" w:rsidR="00363D16" w:rsidRDefault="00363D16" w:rsidP="005C4331">
            <w:pPr>
              <w:spacing w:line="260" w:lineRule="atLeast"/>
              <w:rPr>
                <w:rFonts w:ascii="Arial" w:hAnsi="Arial" w:cs="Arial"/>
                <w:sz w:val="20"/>
                <w:szCs w:val="20"/>
                <w:lang w:eastAsia="en-US"/>
              </w:rPr>
            </w:pPr>
          </w:p>
          <w:p w14:paraId="5F0834D6"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1FF934BB"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1E8CE8E5" w14:textId="2CDD5021"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1ECF6A6B" w14:textId="77777777" w:rsidR="009D15AE" w:rsidRDefault="009D15AE" w:rsidP="009D15AE">
            <w:pPr>
              <w:spacing w:line="260" w:lineRule="atLeast"/>
              <w:rPr>
                <w:rFonts w:ascii="Arial" w:hAnsi="Arial" w:cs="Arial"/>
                <w:sz w:val="20"/>
                <w:szCs w:val="20"/>
                <w:lang w:eastAsia="en-US"/>
              </w:rPr>
            </w:pPr>
          </w:p>
          <w:p w14:paraId="16323A74" w14:textId="77777777" w:rsidR="009D15AE" w:rsidRPr="0094391F" w:rsidRDefault="009D15AE" w:rsidP="009D15AE">
            <w:pPr>
              <w:spacing w:line="260" w:lineRule="atLeast"/>
              <w:rPr>
                <w:rFonts w:ascii="Arial" w:hAnsi="Arial" w:cs="Arial"/>
                <w:sz w:val="20"/>
                <w:szCs w:val="20"/>
                <w:lang w:eastAsia="en-US"/>
              </w:rPr>
            </w:pPr>
          </w:p>
        </w:tc>
      </w:tr>
      <w:tr w:rsidR="009D15AE" w:rsidRPr="0094391F" w14:paraId="5937758F"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BA36172" w14:textId="6508CC24" w:rsidR="009D15AE" w:rsidRDefault="009D15AE" w:rsidP="009D15AE">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0" w:type="dxa"/>
            <w:gridSpan w:val="2"/>
            <w:tcBorders>
              <w:top w:val="single" w:sz="4" w:space="0" w:color="auto"/>
              <w:left w:val="single" w:sz="4" w:space="0" w:color="auto"/>
              <w:bottom w:val="single" w:sz="4" w:space="0" w:color="auto"/>
              <w:right w:val="single" w:sz="4" w:space="0" w:color="auto"/>
            </w:tcBorders>
            <w:vAlign w:val="center"/>
          </w:tcPr>
          <w:p w14:paraId="25DE38D8" w14:textId="77777777" w:rsidR="009D15AE" w:rsidRDefault="009D15AE" w:rsidP="009D15AE">
            <w:pPr>
              <w:spacing w:line="260" w:lineRule="atLeast"/>
              <w:rPr>
                <w:rFonts w:ascii="Arial" w:hAnsi="Arial" w:cs="Arial"/>
                <w:sz w:val="20"/>
                <w:szCs w:val="20"/>
                <w:lang w:eastAsia="en-US"/>
              </w:rPr>
            </w:pPr>
          </w:p>
        </w:tc>
      </w:tr>
      <w:tr w:rsidR="00363D16" w:rsidRPr="0094391F" w14:paraId="509B58D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CD49177"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71DD448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00F8DA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2AB3F56"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EA9B849"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0E0CF6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FBB18CA"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7B2C949"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18B1789A"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B82ADF7"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F58B200"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17120B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AB1C015"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5022C87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E20DBF3"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C021CF9"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81E5148"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938F90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DA2B3E0"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05DB4D81"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DF473C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9B626A2"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4BF4EB52" w14:textId="77777777" w:rsidR="00363D16" w:rsidRPr="0094391F" w:rsidRDefault="00363D16" w:rsidP="005C4331">
            <w:pPr>
              <w:spacing w:line="260" w:lineRule="atLeast"/>
              <w:rPr>
                <w:rFonts w:ascii="Arial" w:hAnsi="Arial" w:cs="Arial"/>
                <w:b/>
                <w:bCs/>
                <w:i/>
                <w:iCs/>
                <w:sz w:val="20"/>
                <w:szCs w:val="20"/>
                <w:lang w:eastAsia="en-US"/>
              </w:rPr>
            </w:pPr>
          </w:p>
        </w:tc>
      </w:tr>
    </w:tbl>
    <w:p w14:paraId="760B05C3" w14:textId="77777777" w:rsidR="00363D16" w:rsidRPr="0094391F" w:rsidRDefault="00363D16" w:rsidP="00363D16">
      <w:pPr>
        <w:spacing w:line="260" w:lineRule="atLeast"/>
        <w:rPr>
          <w:rFonts w:ascii="Arial" w:hAnsi="Arial" w:cs="Arial"/>
          <w:sz w:val="20"/>
          <w:szCs w:val="20"/>
          <w:lang w:eastAsia="en-US"/>
        </w:rPr>
      </w:pPr>
    </w:p>
    <w:p w14:paraId="1FE913EF" w14:textId="2328E0C4"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01BE07F4" w14:textId="77777777" w:rsidTr="00D3380F">
        <w:trPr>
          <w:trHeight w:val="96"/>
        </w:trPr>
        <w:tc>
          <w:tcPr>
            <w:tcW w:w="8647" w:type="dxa"/>
            <w:gridSpan w:val="3"/>
            <w:vAlign w:val="center"/>
          </w:tcPr>
          <w:p w14:paraId="4BAE88AC" w14:textId="4A08A603"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9. S</w:t>
            </w:r>
            <w:r w:rsidR="00363D16" w:rsidRPr="00492630">
              <w:rPr>
                <w:rFonts w:ascii="Arial" w:hAnsi="Arial" w:cs="Arial"/>
                <w:b/>
                <w:sz w:val="20"/>
                <w:szCs w:val="20"/>
              </w:rPr>
              <w:t xml:space="preserve">trokovnjak s področja vodarstva - </w:t>
            </w:r>
            <w:r w:rsidR="00363D16" w:rsidRPr="004736A5">
              <w:rPr>
                <w:rFonts w:ascii="Arial" w:eastAsia="Calibri" w:hAnsi="Arial" w:cs="Arial"/>
                <w:b/>
                <w:sz w:val="20"/>
                <w:szCs w:val="20"/>
              </w:rPr>
              <w:t>VG ureditve vodotokov</w:t>
            </w:r>
          </w:p>
        </w:tc>
      </w:tr>
      <w:tr w:rsidR="00363D16" w:rsidRPr="0094391F" w14:paraId="6003A2C8" w14:textId="77777777" w:rsidTr="00D3380F">
        <w:trPr>
          <w:trHeight w:val="96"/>
        </w:trPr>
        <w:tc>
          <w:tcPr>
            <w:tcW w:w="2292" w:type="dxa"/>
            <w:tcBorders>
              <w:bottom w:val="single" w:sz="4" w:space="0" w:color="auto"/>
            </w:tcBorders>
            <w:vAlign w:val="center"/>
          </w:tcPr>
          <w:p w14:paraId="7243CA78"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2DBB4B98" w14:textId="77777777" w:rsidR="00363D16" w:rsidRDefault="00363D16" w:rsidP="005C4331">
            <w:pPr>
              <w:spacing w:line="260" w:lineRule="atLeast"/>
              <w:rPr>
                <w:rFonts w:ascii="Arial" w:hAnsi="Arial" w:cs="Arial"/>
                <w:sz w:val="20"/>
                <w:szCs w:val="20"/>
                <w:lang w:eastAsia="en-US"/>
              </w:rPr>
            </w:pPr>
          </w:p>
          <w:p w14:paraId="054FC34A"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70A70AD1" w14:textId="77777777" w:rsidTr="00D3380F">
        <w:trPr>
          <w:trHeight w:val="96"/>
        </w:trPr>
        <w:tc>
          <w:tcPr>
            <w:tcW w:w="2292" w:type="dxa"/>
            <w:tcBorders>
              <w:bottom w:val="single" w:sz="4" w:space="0" w:color="auto"/>
            </w:tcBorders>
            <w:vAlign w:val="center"/>
          </w:tcPr>
          <w:p w14:paraId="0688B5A4"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45AD0608" w14:textId="77777777" w:rsidR="00363D16" w:rsidRDefault="00363D16" w:rsidP="005C4331">
            <w:pPr>
              <w:spacing w:line="260" w:lineRule="atLeast"/>
              <w:rPr>
                <w:rFonts w:ascii="Arial" w:hAnsi="Arial" w:cs="Arial"/>
                <w:sz w:val="20"/>
                <w:szCs w:val="20"/>
                <w:lang w:eastAsia="en-US"/>
              </w:rPr>
            </w:pPr>
          </w:p>
          <w:p w14:paraId="19CD3641"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5AA05755"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5356DE66"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469ECD3D" w14:textId="77777777" w:rsidR="00363D16" w:rsidRDefault="00363D16" w:rsidP="005C4331">
            <w:pPr>
              <w:spacing w:line="260" w:lineRule="atLeast"/>
              <w:rPr>
                <w:rFonts w:ascii="Arial" w:hAnsi="Arial" w:cs="Arial"/>
                <w:sz w:val="20"/>
                <w:szCs w:val="20"/>
                <w:lang w:eastAsia="en-US"/>
              </w:rPr>
            </w:pPr>
          </w:p>
          <w:p w14:paraId="5534835D"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523B3F91"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54433BD5" w14:textId="4157DAB4"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 xml:space="preserve">Število let delovnih izkušenj na zahtevanem področju dela  </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325B400F" w14:textId="77777777" w:rsidR="009D15AE" w:rsidRDefault="009D15AE" w:rsidP="009D15AE">
            <w:pPr>
              <w:spacing w:line="260" w:lineRule="atLeast"/>
              <w:rPr>
                <w:rFonts w:ascii="Arial" w:hAnsi="Arial" w:cs="Arial"/>
                <w:sz w:val="20"/>
                <w:szCs w:val="20"/>
                <w:lang w:eastAsia="en-US"/>
              </w:rPr>
            </w:pPr>
          </w:p>
          <w:p w14:paraId="71B54594" w14:textId="77777777" w:rsidR="009D15AE" w:rsidRPr="0094391F" w:rsidRDefault="009D15AE" w:rsidP="009D15AE">
            <w:pPr>
              <w:spacing w:line="260" w:lineRule="atLeast"/>
              <w:rPr>
                <w:rFonts w:ascii="Arial" w:hAnsi="Arial" w:cs="Arial"/>
                <w:sz w:val="20"/>
                <w:szCs w:val="20"/>
                <w:lang w:eastAsia="en-US"/>
              </w:rPr>
            </w:pPr>
          </w:p>
        </w:tc>
      </w:tr>
      <w:tr w:rsidR="00363D16" w:rsidRPr="0094391F" w14:paraId="0AE3E398"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4EA9F2AE" w14:textId="2085B5E7" w:rsidR="00363D16" w:rsidRDefault="00363D16" w:rsidP="00D3380F">
            <w:pPr>
              <w:spacing w:before="60" w:after="60" w:line="260" w:lineRule="exact"/>
              <w:jc w:val="both"/>
              <w:rPr>
                <w:rFonts w:ascii="Arial" w:hAnsi="Arial" w:cs="Arial"/>
                <w:sz w:val="20"/>
                <w:szCs w:val="20"/>
                <w:lang w:eastAsia="en-US"/>
              </w:rPr>
            </w:pPr>
            <w:r w:rsidRPr="00485807">
              <w:rPr>
                <w:rFonts w:ascii="Arial" w:hAnsi="Arial" w:cs="Arial"/>
                <w:sz w:val="20"/>
                <w:szCs w:val="20"/>
              </w:rPr>
              <w:t>Št. vpisa v register pooblaščenih inženirjev pri pristojni inženirski zbornici</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68CFE728" w14:textId="77777777" w:rsidR="00363D16" w:rsidRDefault="00363D16" w:rsidP="005C4331">
            <w:pPr>
              <w:spacing w:line="260" w:lineRule="atLeast"/>
              <w:rPr>
                <w:rFonts w:ascii="Arial" w:hAnsi="Arial" w:cs="Arial"/>
                <w:sz w:val="20"/>
                <w:szCs w:val="20"/>
                <w:lang w:eastAsia="en-US"/>
              </w:rPr>
            </w:pPr>
          </w:p>
        </w:tc>
      </w:tr>
      <w:tr w:rsidR="00363D16" w:rsidRPr="0094391F" w14:paraId="3C0425F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D6BC8ED"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B07F9B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7E5FC4B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630726F"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0BA2C4AC"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25ACEC9"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B0B60B9"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3E8A7FEF"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5F36C2F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0BBE27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52ECBDB6"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5C5A432"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4BFF1EFC"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1554802B"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540C3AA8"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A39034E"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2840ABD1"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1F4875FC"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4330EA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65C7064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0DC4D496"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9E3141F"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5787BF5A" w14:textId="77777777" w:rsidR="00363D16" w:rsidRPr="0094391F" w:rsidRDefault="00363D16" w:rsidP="005C4331">
            <w:pPr>
              <w:spacing w:line="260" w:lineRule="atLeast"/>
              <w:rPr>
                <w:rFonts w:ascii="Arial" w:hAnsi="Arial" w:cs="Arial"/>
                <w:b/>
                <w:bCs/>
                <w:i/>
                <w:iCs/>
                <w:sz w:val="20"/>
                <w:szCs w:val="20"/>
                <w:lang w:eastAsia="en-US"/>
              </w:rPr>
            </w:pPr>
          </w:p>
        </w:tc>
      </w:tr>
    </w:tbl>
    <w:p w14:paraId="531C3FC1" w14:textId="77777777" w:rsidR="00363D16" w:rsidRPr="0094391F" w:rsidRDefault="00363D16" w:rsidP="00363D16">
      <w:pPr>
        <w:spacing w:line="260" w:lineRule="atLeast"/>
        <w:rPr>
          <w:rFonts w:ascii="Arial" w:hAnsi="Arial" w:cs="Arial"/>
          <w:sz w:val="20"/>
          <w:szCs w:val="20"/>
          <w:lang w:eastAsia="en-US"/>
        </w:rPr>
      </w:pPr>
    </w:p>
    <w:p w14:paraId="7DC6B0F7" w14:textId="77B634B5" w:rsidR="00363D16" w:rsidRDefault="00363D16" w:rsidP="00363D16">
      <w:pPr>
        <w:spacing w:line="260" w:lineRule="atLeast"/>
        <w:rPr>
          <w:rFonts w:ascii="Arial" w:hAnsi="Arial" w:cs="Arial"/>
          <w:sz w:val="20"/>
          <w:szCs w:val="20"/>
          <w:lang w:eastAsia="en-US"/>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932"/>
        <w:gridCol w:w="4423"/>
      </w:tblGrid>
      <w:tr w:rsidR="00363D16" w:rsidRPr="0094391F" w14:paraId="2B059AD4" w14:textId="77777777" w:rsidTr="00D3380F">
        <w:trPr>
          <w:trHeight w:val="96"/>
        </w:trPr>
        <w:tc>
          <w:tcPr>
            <w:tcW w:w="8647" w:type="dxa"/>
            <w:gridSpan w:val="3"/>
            <w:vAlign w:val="center"/>
          </w:tcPr>
          <w:p w14:paraId="4A7FFC79" w14:textId="037B4A20" w:rsidR="00363D16" w:rsidRPr="0094391F" w:rsidRDefault="00C96B80" w:rsidP="005C4331">
            <w:pPr>
              <w:spacing w:line="260" w:lineRule="atLeast"/>
              <w:rPr>
                <w:rFonts w:ascii="Arial" w:hAnsi="Arial" w:cs="Arial"/>
                <w:sz w:val="20"/>
                <w:szCs w:val="20"/>
                <w:lang w:eastAsia="en-US"/>
              </w:rPr>
            </w:pPr>
            <w:r>
              <w:rPr>
                <w:rFonts w:ascii="Arial" w:hAnsi="Arial" w:cs="Arial"/>
                <w:b/>
                <w:sz w:val="20"/>
                <w:szCs w:val="20"/>
              </w:rPr>
              <w:t xml:space="preserve">10. </w:t>
            </w:r>
            <w:r w:rsidR="00363D16">
              <w:rPr>
                <w:rFonts w:ascii="Arial" w:hAnsi="Arial" w:cs="Arial"/>
                <w:b/>
                <w:sz w:val="20"/>
                <w:szCs w:val="20"/>
              </w:rPr>
              <w:t>S</w:t>
            </w:r>
            <w:r w:rsidR="00363D16" w:rsidRPr="00492630">
              <w:rPr>
                <w:rFonts w:ascii="Arial" w:hAnsi="Arial" w:cs="Arial"/>
                <w:b/>
                <w:sz w:val="20"/>
                <w:szCs w:val="20"/>
              </w:rPr>
              <w:t>trokovnjak s področja varstva voda - Poročila o vplivih vodnogospodarskih ureditev na okolje - površinske in podzemne vode</w:t>
            </w:r>
          </w:p>
        </w:tc>
      </w:tr>
      <w:tr w:rsidR="00363D16" w:rsidRPr="0094391F" w14:paraId="0C90EFF9" w14:textId="77777777" w:rsidTr="00D3380F">
        <w:trPr>
          <w:trHeight w:val="96"/>
        </w:trPr>
        <w:tc>
          <w:tcPr>
            <w:tcW w:w="2292" w:type="dxa"/>
            <w:tcBorders>
              <w:bottom w:val="single" w:sz="4" w:space="0" w:color="auto"/>
            </w:tcBorders>
            <w:vAlign w:val="center"/>
          </w:tcPr>
          <w:p w14:paraId="11118DF0" w14:textId="77777777" w:rsidR="00363D16" w:rsidRPr="0094391F" w:rsidRDefault="00363D16" w:rsidP="005C4331">
            <w:pPr>
              <w:spacing w:line="260" w:lineRule="atLeast"/>
              <w:rPr>
                <w:rFonts w:ascii="Arial" w:hAnsi="Arial" w:cs="Arial"/>
                <w:sz w:val="20"/>
                <w:szCs w:val="20"/>
                <w:lang w:eastAsia="en-US"/>
              </w:rPr>
            </w:pPr>
            <w:r w:rsidRPr="0094391F">
              <w:rPr>
                <w:rFonts w:ascii="Arial" w:hAnsi="Arial" w:cs="Arial"/>
                <w:sz w:val="20"/>
                <w:szCs w:val="20"/>
                <w:lang w:eastAsia="en-US"/>
              </w:rPr>
              <w:t>Ime in priimek</w:t>
            </w:r>
          </w:p>
        </w:tc>
        <w:tc>
          <w:tcPr>
            <w:tcW w:w="6355" w:type="dxa"/>
            <w:gridSpan w:val="2"/>
            <w:tcBorders>
              <w:bottom w:val="single" w:sz="4" w:space="0" w:color="auto"/>
            </w:tcBorders>
            <w:vAlign w:val="center"/>
          </w:tcPr>
          <w:p w14:paraId="697ED846" w14:textId="77777777" w:rsidR="00363D16" w:rsidRDefault="00363D16" w:rsidP="005C4331">
            <w:pPr>
              <w:spacing w:line="260" w:lineRule="atLeast"/>
              <w:rPr>
                <w:rFonts w:ascii="Arial" w:hAnsi="Arial" w:cs="Arial"/>
                <w:sz w:val="20"/>
                <w:szCs w:val="20"/>
                <w:lang w:eastAsia="en-US"/>
              </w:rPr>
            </w:pPr>
          </w:p>
          <w:p w14:paraId="423BD616"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3D314C5F" w14:textId="77777777" w:rsidTr="00D3380F">
        <w:trPr>
          <w:trHeight w:val="96"/>
        </w:trPr>
        <w:tc>
          <w:tcPr>
            <w:tcW w:w="2292" w:type="dxa"/>
            <w:tcBorders>
              <w:bottom w:val="single" w:sz="4" w:space="0" w:color="auto"/>
            </w:tcBorders>
            <w:vAlign w:val="center"/>
          </w:tcPr>
          <w:p w14:paraId="2F52DF1A"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Stopnja in smer izobrazbe</w:t>
            </w:r>
          </w:p>
        </w:tc>
        <w:tc>
          <w:tcPr>
            <w:tcW w:w="6355" w:type="dxa"/>
            <w:gridSpan w:val="2"/>
            <w:tcBorders>
              <w:bottom w:val="single" w:sz="4" w:space="0" w:color="auto"/>
            </w:tcBorders>
            <w:vAlign w:val="center"/>
          </w:tcPr>
          <w:p w14:paraId="1945B267" w14:textId="77777777" w:rsidR="00363D16" w:rsidRDefault="00363D16" w:rsidP="005C4331">
            <w:pPr>
              <w:spacing w:line="260" w:lineRule="atLeast"/>
              <w:rPr>
                <w:rFonts w:ascii="Arial" w:hAnsi="Arial" w:cs="Arial"/>
                <w:sz w:val="20"/>
                <w:szCs w:val="20"/>
                <w:lang w:eastAsia="en-US"/>
              </w:rPr>
            </w:pPr>
          </w:p>
          <w:p w14:paraId="21D9D79C" w14:textId="77777777" w:rsidR="00363D16" w:rsidRPr="0094391F" w:rsidRDefault="00363D16" w:rsidP="005C4331">
            <w:pPr>
              <w:spacing w:line="260" w:lineRule="atLeast"/>
              <w:rPr>
                <w:rFonts w:ascii="Arial" w:hAnsi="Arial" w:cs="Arial"/>
                <w:sz w:val="20"/>
                <w:szCs w:val="20"/>
                <w:lang w:eastAsia="en-US"/>
              </w:rPr>
            </w:pPr>
          </w:p>
        </w:tc>
      </w:tr>
      <w:tr w:rsidR="00363D16" w:rsidRPr="0094391F" w14:paraId="003C30A2" w14:textId="77777777" w:rsidTr="00D3380F">
        <w:trPr>
          <w:trHeight w:val="96"/>
        </w:trPr>
        <w:tc>
          <w:tcPr>
            <w:tcW w:w="2292" w:type="dxa"/>
            <w:tcBorders>
              <w:top w:val="single" w:sz="4" w:space="0" w:color="auto"/>
              <w:left w:val="single" w:sz="4" w:space="0" w:color="auto"/>
              <w:bottom w:val="nil"/>
              <w:right w:val="single" w:sz="4" w:space="0" w:color="auto"/>
            </w:tcBorders>
            <w:vAlign w:val="center"/>
          </w:tcPr>
          <w:p w14:paraId="274BA40B" w14:textId="77777777" w:rsidR="00363D16" w:rsidRPr="0094391F" w:rsidRDefault="00363D16" w:rsidP="005C4331">
            <w:pPr>
              <w:spacing w:line="260" w:lineRule="atLeast"/>
              <w:rPr>
                <w:rFonts w:ascii="Arial" w:hAnsi="Arial" w:cs="Arial"/>
                <w:sz w:val="20"/>
                <w:szCs w:val="20"/>
                <w:lang w:eastAsia="en-US"/>
              </w:rPr>
            </w:pPr>
            <w:r>
              <w:rPr>
                <w:rFonts w:ascii="Arial" w:hAnsi="Arial" w:cs="Arial"/>
                <w:sz w:val="20"/>
                <w:szCs w:val="20"/>
                <w:lang w:eastAsia="en-US"/>
              </w:rPr>
              <w:t>Zaposlen pri…</w:t>
            </w:r>
          </w:p>
        </w:tc>
        <w:tc>
          <w:tcPr>
            <w:tcW w:w="6355" w:type="dxa"/>
            <w:gridSpan w:val="2"/>
            <w:tcBorders>
              <w:top w:val="single" w:sz="4" w:space="0" w:color="auto"/>
              <w:left w:val="single" w:sz="4" w:space="0" w:color="auto"/>
              <w:bottom w:val="nil"/>
              <w:right w:val="single" w:sz="4" w:space="0" w:color="auto"/>
            </w:tcBorders>
            <w:vAlign w:val="center"/>
          </w:tcPr>
          <w:p w14:paraId="1BE0F112" w14:textId="77777777" w:rsidR="00363D16" w:rsidRDefault="00363D16" w:rsidP="005C4331">
            <w:pPr>
              <w:spacing w:line="260" w:lineRule="atLeast"/>
              <w:rPr>
                <w:rFonts w:ascii="Arial" w:hAnsi="Arial" w:cs="Arial"/>
                <w:sz w:val="20"/>
                <w:szCs w:val="20"/>
                <w:lang w:eastAsia="en-US"/>
              </w:rPr>
            </w:pPr>
          </w:p>
          <w:p w14:paraId="1F8D066C" w14:textId="77777777" w:rsidR="00363D16" w:rsidRPr="0094391F" w:rsidRDefault="00363D16" w:rsidP="005C4331">
            <w:pPr>
              <w:spacing w:line="260" w:lineRule="atLeast"/>
              <w:rPr>
                <w:rFonts w:ascii="Arial" w:hAnsi="Arial" w:cs="Arial"/>
                <w:sz w:val="20"/>
                <w:szCs w:val="20"/>
                <w:lang w:eastAsia="en-US"/>
              </w:rPr>
            </w:pPr>
          </w:p>
        </w:tc>
      </w:tr>
      <w:tr w:rsidR="009D15AE" w:rsidRPr="0094391F" w14:paraId="07A577A6" w14:textId="77777777" w:rsidTr="00D3380F">
        <w:trPr>
          <w:trHeight w:val="96"/>
        </w:trPr>
        <w:tc>
          <w:tcPr>
            <w:tcW w:w="2292" w:type="dxa"/>
            <w:tcBorders>
              <w:top w:val="single" w:sz="4" w:space="0" w:color="auto"/>
              <w:left w:val="single" w:sz="4" w:space="0" w:color="auto"/>
              <w:bottom w:val="single" w:sz="4" w:space="0" w:color="auto"/>
              <w:right w:val="single" w:sz="4" w:space="0" w:color="auto"/>
            </w:tcBorders>
            <w:vAlign w:val="center"/>
          </w:tcPr>
          <w:p w14:paraId="202270B3" w14:textId="2EE573B3" w:rsidR="009D15AE" w:rsidRPr="0094391F" w:rsidRDefault="009D15AE" w:rsidP="009D15AE">
            <w:pPr>
              <w:spacing w:line="260" w:lineRule="atLeast"/>
              <w:rPr>
                <w:rFonts w:ascii="Arial" w:hAnsi="Arial" w:cs="Arial"/>
                <w:sz w:val="20"/>
                <w:szCs w:val="20"/>
                <w:lang w:eastAsia="en-US"/>
              </w:rPr>
            </w:pPr>
            <w:r>
              <w:rPr>
                <w:rFonts w:ascii="Arial" w:hAnsi="Arial" w:cs="Arial"/>
                <w:sz w:val="20"/>
                <w:szCs w:val="20"/>
                <w:lang w:eastAsia="en-US"/>
              </w:rPr>
              <w:t>Število let delovnih izkušenj na zahtevanem področju dela</w:t>
            </w:r>
          </w:p>
        </w:tc>
        <w:tc>
          <w:tcPr>
            <w:tcW w:w="6355" w:type="dxa"/>
            <w:gridSpan w:val="2"/>
            <w:tcBorders>
              <w:top w:val="single" w:sz="4" w:space="0" w:color="auto"/>
              <w:left w:val="single" w:sz="4" w:space="0" w:color="auto"/>
              <w:bottom w:val="single" w:sz="4" w:space="0" w:color="auto"/>
              <w:right w:val="single" w:sz="4" w:space="0" w:color="auto"/>
            </w:tcBorders>
            <w:vAlign w:val="center"/>
          </w:tcPr>
          <w:p w14:paraId="644A3F32" w14:textId="77777777" w:rsidR="009D15AE" w:rsidRDefault="009D15AE" w:rsidP="009D15AE">
            <w:pPr>
              <w:spacing w:line="260" w:lineRule="atLeast"/>
              <w:rPr>
                <w:rFonts w:ascii="Arial" w:hAnsi="Arial" w:cs="Arial"/>
                <w:sz w:val="20"/>
                <w:szCs w:val="20"/>
                <w:lang w:eastAsia="en-US"/>
              </w:rPr>
            </w:pPr>
          </w:p>
          <w:p w14:paraId="0F6743EC" w14:textId="77777777" w:rsidR="009D15AE" w:rsidRPr="0094391F" w:rsidRDefault="009D15AE" w:rsidP="009D15AE">
            <w:pPr>
              <w:spacing w:line="260" w:lineRule="atLeast"/>
              <w:rPr>
                <w:rFonts w:ascii="Arial" w:hAnsi="Arial" w:cs="Arial"/>
                <w:sz w:val="20"/>
                <w:szCs w:val="20"/>
                <w:lang w:eastAsia="en-US"/>
              </w:rPr>
            </w:pPr>
          </w:p>
        </w:tc>
      </w:tr>
      <w:tr w:rsidR="00363D16" w:rsidRPr="0094391F" w14:paraId="5532ED55"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079369C4"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1 </w:t>
            </w:r>
          </w:p>
        </w:tc>
        <w:tc>
          <w:tcPr>
            <w:tcW w:w="4423" w:type="dxa"/>
            <w:tcBorders>
              <w:top w:val="single" w:sz="4" w:space="0" w:color="auto"/>
              <w:left w:val="single" w:sz="4" w:space="0" w:color="auto"/>
              <w:bottom w:val="single" w:sz="4" w:space="0" w:color="auto"/>
              <w:right w:val="single" w:sz="4" w:space="0" w:color="auto"/>
            </w:tcBorders>
          </w:tcPr>
          <w:p w14:paraId="3D4D2FE3"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292E476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1DC7B5DD"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1198ACEA"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C1630C0"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6F751AD1"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7A92C82C"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332BC87"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2A591DD4"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37DA0D08"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3A701E3F"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5D5BF249" w14:textId="77777777" w:rsidR="00363D16" w:rsidRPr="00AE2907" w:rsidRDefault="00363D16" w:rsidP="005C4331">
            <w:pPr>
              <w:spacing w:line="260" w:lineRule="atLeast"/>
              <w:rPr>
                <w:rFonts w:ascii="Arial" w:hAnsi="Arial" w:cs="Arial"/>
                <w:b/>
                <w:bCs/>
                <w:sz w:val="20"/>
                <w:szCs w:val="20"/>
                <w:lang w:eastAsia="en-US"/>
              </w:rPr>
            </w:pPr>
            <w:r w:rsidRPr="00AE2907">
              <w:rPr>
                <w:rFonts w:ascii="Arial" w:hAnsi="Arial" w:cs="Arial"/>
                <w:b/>
                <w:bCs/>
                <w:sz w:val="20"/>
                <w:szCs w:val="20"/>
                <w:lang w:eastAsia="en-US"/>
              </w:rPr>
              <w:t xml:space="preserve">Naziv referenčnega projekta 2 </w:t>
            </w:r>
          </w:p>
        </w:tc>
        <w:tc>
          <w:tcPr>
            <w:tcW w:w="4423" w:type="dxa"/>
            <w:tcBorders>
              <w:top w:val="single" w:sz="4" w:space="0" w:color="auto"/>
              <w:left w:val="single" w:sz="4" w:space="0" w:color="auto"/>
              <w:bottom w:val="single" w:sz="4" w:space="0" w:color="auto"/>
              <w:right w:val="single" w:sz="4" w:space="0" w:color="auto"/>
            </w:tcBorders>
          </w:tcPr>
          <w:p w14:paraId="2B6AC764"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6E1841A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7A452555"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lastRenderedPageBreak/>
              <w:t>Naročnik in kontaktna oseba naročnika (ime in priimek ter tel. št.):</w:t>
            </w:r>
          </w:p>
        </w:tc>
        <w:tc>
          <w:tcPr>
            <w:tcW w:w="4423" w:type="dxa"/>
            <w:tcBorders>
              <w:top w:val="single" w:sz="4" w:space="0" w:color="auto"/>
              <w:left w:val="single" w:sz="4" w:space="0" w:color="auto"/>
              <w:bottom w:val="single" w:sz="4" w:space="0" w:color="auto"/>
              <w:right w:val="single" w:sz="4" w:space="0" w:color="auto"/>
            </w:tcBorders>
          </w:tcPr>
          <w:p w14:paraId="49B634E6"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41854F91"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39CA028"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Obdobje izvedbe (od – do)</w:t>
            </w:r>
          </w:p>
        </w:tc>
        <w:tc>
          <w:tcPr>
            <w:tcW w:w="4423" w:type="dxa"/>
            <w:tcBorders>
              <w:top w:val="single" w:sz="4" w:space="0" w:color="auto"/>
              <w:left w:val="single" w:sz="4" w:space="0" w:color="auto"/>
              <w:bottom w:val="single" w:sz="4" w:space="0" w:color="auto"/>
              <w:right w:val="single" w:sz="4" w:space="0" w:color="auto"/>
            </w:tcBorders>
          </w:tcPr>
          <w:p w14:paraId="1AB8E065" w14:textId="77777777" w:rsidR="00363D16" w:rsidRPr="0094391F" w:rsidRDefault="00363D16" w:rsidP="005C4331">
            <w:pPr>
              <w:spacing w:line="260" w:lineRule="atLeast"/>
              <w:rPr>
                <w:rFonts w:ascii="Arial" w:hAnsi="Arial" w:cs="Arial"/>
                <w:b/>
                <w:bCs/>
                <w:i/>
                <w:iCs/>
                <w:sz w:val="20"/>
                <w:szCs w:val="20"/>
                <w:lang w:eastAsia="en-US"/>
              </w:rPr>
            </w:pPr>
          </w:p>
        </w:tc>
      </w:tr>
      <w:tr w:rsidR="00363D16" w:rsidRPr="0094391F" w14:paraId="3798172E" w14:textId="77777777" w:rsidTr="00D33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c>
          <w:tcPr>
            <w:tcW w:w="4224" w:type="dxa"/>
            <w:gridSpan w:val="2"/>
            <w:tcBorders>
              <w:top w:val="single" w:sz="4" w:space="0" w:color="auto"/>
              <w:left w:val="single" w:sz="4" w:space="0" w:color="auto"/>
              <w:bottom w:val="single" w:sz="4" w:space="0" w:color="auto"/>
              <w:right w:val="single" w:sz="4" w:space="0" w:color="auto"/>
            </w:tcBorders>
          </w:tcPr>
          <w:p w14:paraId="324A5574" w14:textId="77777777" w:rsidR="00363D16" w:rsidRPr="0094391F" w:rsidRDefault="00363D16" w:rsidP="005C4331">
            <w:pPr>
              <w:spacing w:line="260" w:lineRule="atLeast"/>
              <w:rPr>
                <w:rFonts w:ascii="Arial" w:hAnsi="Arial" w:cs="Arial"/>
                <w:i/>
                <w:iCs/>
                <w:sz w:val="20"/>
                <w:szCs w:val="20"/>
                <w:lang w:eastAsia="en-US"/>
              </w:rPr>
            </w:pPr>
            <w:r w:rsidRPr="0094391F">
              <w:rPr>
                <w:rFonts w:ascii="Arial" w:hAnsi="Arial" w:cs="Arial"/>
                <w:i/>
                <w:iCs/>
                <w:sz w:val="20"/>
                <w:szCs w:val="20"/>
                <w:lang w:eastAsia="en-US"/>
              </w:rPr>
              <w:t>Podroben opis projekta, iz katerega bo razvidno, ali po vsebini ustreza zahtevam javnega naročila in v kakšni vlogi je pri projektu sodeloval:</w:t>
            </w:r>
          </w:p>
        </w:tc>
        <w:tc>
          <w:tcPr>
            <w:tcW w:w="4423" w:type="dxa"/>
            <w:tcBorders>
              <w:top w:val="single" w:sz="4" w:space="0" w:color="auto"/>
              <w:left w:val="single" w:sz="4" w:space="0" w:color="auto"/>
              <w:bottom w:val="single" w:sz="4" w:space="0" w:color="auto"/>
              <w:right w:val="single" w:sz="4" w:space="0" w:color="auto"/>
            </w:tcBorders>
          </w:tcPr>
          <w:p w14:paraId="68BD0C91" w14:textId="77777777" w:rsidR="00363D16" w:rsidRPr="0094391F" w:rsidRDefault="00363D16" w:rsidP="005C4331">
            <w:pPr>
              <w:spacing w:line="260" w:lineRule="atLeast"/>
              <w:rPr>
                <w:rFonts w:ascii="Arial" w:hAnsi="Arial" w:cs="Arial"/>
                <w:b/>
                <w:bCs/>
                <w:i/>
                <w:iCs/>
                <w:sz w:val="20"/>
                <w:szCs w:val="20"/>
                <w:lang w:eastAsia="en-US"/>
              </w:rPr>
            </w:pPr>
          </w:p>
        </w:tc>
      </w:tr>
    </w:tbl>
    <w:p w14:paraId="60BE06E4" w14:textId="77777777" w:rsidR="00363D16" w:rsidRPr="0094391F" w:rsidRDefault="00363D16" w:rsidP="00363D16">
      <w:pPr>
        <w:spacing w:line="260" w:lineRule="atLeast"/>
        <w:rPr>
          <w:rFonts w:ascii="Arial" w:hAnsi="Arial" w:cs="Arial"/>
          <w:sz w:val="20"/>
          <w:szCs w:val="20"/>
          <w:lang w:eastAsia="en-US"/>
        </w:rPr>
      </w:pPr>
    </w:p>
    <w:p w14:paraId="17D21F93" w14:textId="4382A051" w:rsidR="008406BA" w:rsidRPr="00B27856" w:rsidRDefault="00D53E5E" w:rsidP="00D53E5E">
      <w:pPr>
        <w:spacing w:before="60" w:after="120" w:line="260" w:lineRule="exact"/>
        <w:jc w:val="both"/>
        <w:rPr>
          <w:rFonts w:ascii="Arial" w:hAnsi="Arial" w:cs="Arial"/>
          <w:i/>
          <w:iCs/>
          <w:color w:val="000000" w:themeColor="text1"/>
          <w:sz w:val="20"/>
          <w:lang w:eastAsia="en-US"/>
        </w:rPr>
      </w:pPr>
      <w:r w:rsidRPr="00B27856">
        <w:rPr>
          <w:rFonts w:ascii="Arial" w:hAnsi="Arial" w:cs="Arial"/>
          <w:i/>
          <w:iCs/>
          <w:color w:val="000000" w:themeColor="text1"/>
          <w:sz w:val="20"/>
          <w:lang w:eastAsia="en-US"/>
        </w:rPr>
        <w:t xml:space="preserve">Ponudnik ustrezno prilagodi obrazce na način, da se tabele za referenčne projekte prilagodijo načinu izkazovanja referenc. </w:t>
      </w:r>
    </w:p>
    <w:p w14:paraId="0E18D46C" w14:textId="77777777" w:rsidR="008406BA" w:rsidRPr="00B27856" w:rsidRDefault="008406BA" w:rsidP="008406BA">
      <w:pPr>
        <w:spacing w:before="60" w:after="120" w:line="260" w:lineRule="exact"/>
        <w:jc w:val="both"/>
        <w:rPr>
          <w:rFonts w:ascii="Arial" w:hAnsi="Arial" w:cs="Arial"/>
          <w:b/>
          <w:bCs/>
          <w:i/>
          <w:iCs/>
          <w:sz w:val="20"/>
          <w:szCs w:val="20"/>
        </w:rPr>
      </w:pPr>
      <w:r w:rsidRPr="00B27856">
        <w:rPr>
          <w:rFonts w:ascii="Arial" w:hAnsi="Arial" w:cs="Arial"/>
          <w:i/>
          <w:iCs/>
          <w:sz w:val="20"/>
          <w:szCs w:val="20"/>
        </w:rPr>
        <w:t xml:space="preserve">En kader oziroma strokovnjak lahko izpolnjuje pogoj za več strokovnjakov, razen odgovorni vodja projekta in odgovorni projektant, ki morata izpolnjevati pogoje vsak zase. </w:t>
      </w:r>
    </w:p>
    <w:p w14:paraId="4E8A1C7A" w14:textId="77777777" w:rsidR="00D53E5E" w:rsidRPr="00D53E5E" w:rsidRDefault="00D53E5E" w:rsidP="00D53E5E">
      <w:pPr>
        <w:tabs>
          <w:tab w:val="center" w:pos="4320"/>
          <w:tab w:val="right" w:pos="8640"/>
        </w:tabs>
        <w:spacing w:line="260" w:lineRule="atLeast"/>
        <w:jc w:val="both"/>
        <w:rPr>
          <w:rFonts w:ascii="Arial" w:hAnsi="Arial" w:cs="Arial"/>
          <w:i/>
          <w:iCs/>
          <w:color w:val="000000" w:themeColor="text1"/>
          <w:sz w:val="20"/>
          <w:lang w:eastAsia="en-US"/>
        </w:rPr>
      </w:pPr>
    </w:p>
    <w:p w14:paraId="237355CE" w14:textId="77777777" w:rsidR="00D53E5E" w:rsidRPr="00D53E5E" w:rsidRDefault="00D53E5E" w:rsidP="00D53E5E">
      <w:pPr>
        <w:tabs>
          <w:tab w:val="center" w:pos="4320"/>
          <w:tab w:val="right" w:pos="8640"/>
        </w:tabs>
        <w:spacing w:line="260" w:lineRule="atLeast"/>
        <w:jc w:val="both"/>
        <w:rPr>
          <w:rFonts w:ascii="Arial" w:hAnsi="Arial" w:cs="Arial"/>
          <w:i/>
          <w:iCs/>
          <w:color w:val="000000" w:themeColor="text1"/>
          <w:sz w:val="20"/>
          <w:lang w:eastAsia="en-US"/>
        </w:rPr>
      </w:pPr>
      <w:r w:rsidRPr="00D53E5E">
        <w:rPr>
          <w:rFonts w:ascii="Arial" w:hAnsi="Arial" w:cs="Arial"/>
          <w:i/>
          <w:iCs/>
          <w:color w:val="000000" w:themeColor="text1"/>
          <w:sz w:val="20"/>
          <w:lang w:eastAsia="en-US"/>
        </w:rPr>
        <w:t xml:space="preserve">Ponudnik navede samo tiste kadre, ki so nujni, da ponudnik izpolni pogoj o izpolnjevanju kadrovskih pogojev. Morebitnih dodatnih kadrov, ki bodo sodelovali pri izvedbi naročila, se ne navaja. </w:t>
      </w:r>
    </w:p>
    <w:p w14:paraId="20FCF2F5" w14:textId="1CB6A6A4" w:rsidR="00485807" w:rsidRDefault="00485807" w:rsidP="00485807">
      <w:pPr>
        <w:spacing w:line="260" w:lineRule="atLeast"/>
        <w:rPr>
          <w:rFonts w:ascii="Arial" w:hAnsi="Arial" w:cs="Arial"/>
          <w:sz w:val="20"/>
          <w:szCs w:val="20"/>
          <w:lang w:eastAsia="en-US"/>
        </w:rPr>
      </w:pPr>
    </w:p>
    <w:p w14:paraId="570FEC9C" w14:textId="77777777" w:rsidR="00485807" w:rsidRPr="0094391F" w:rsidRDefault="00485807" w:rsidP="00485807">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485807" w:rsidRPr="00E17C53" w14:paraId="46564189" w14:textId="77777777" w:rsidTr="009B2477">
        <w:tc>
          <w:tcPr>
            <w:tcW w:w="4111" w:type="dxa"/>
            <w:shd w:val="clear" w:color="auto" w:fill="auto"/>
          </w:tcPr>
          <w:p w14:paraId="18F50A85" w14:textId="77777777" w:rsidR="00485807" w:rsidRPr="00E17C53" w:rsidRDefault="00485807" w:rsidP="009B2477">
            <w:pPr>
              <w:spacing w:line="260" w:lineRule="atLeast"/>
              <w:rPr>
                <w:rFonts w:ascii="Arial" w:hAnsi="Arial" w:cs="Arial"/>
                <w:sz w:val="18"/>
                <w:szCs w:val="18"/>
              </w:rPr>
            </w:pPr>
          </w:p>
        </w:tc>
        <w:tc>
          <w:tcPr>
            <w:tcW w:w="5063" w:type="dxa"/>
            <w:shd w:val="clear" w:color="auto" w:fill="auto"/>
          </w:tcPr>
          <w:p w14:paraId="0BA14EBC" w14:textId="77777777" w:rsidR="00485807" w:rsidRPr="00E17C53" w:rsidRDefault="00485807" w:rsidP="009B2477">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85807" w:rsidRPr="00E17C53" w14:paraId="2FDE2874" w14:textId="77777777" w:rsidTr="009B2477">
        <w:trPr>
          <w:trHeight w:val="992"/>
        </w:trPr>
        <w:tc>
          <w:tcPr>
            <w:tcW w:w="4111" w:type="dxa"/>
            <w:shd w:val="clear" w:color="auto" w:fill="auto"/>
          </w:tcPr>
          <w:p w14:paraId="761D0A4B" w14:textId="77777777" w:rsidR="00485807" w:rsidRPr="00E17C53" w:rsidRDefault="00485807" w:rsidP="009B2477">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5320E42B" w14:textId="77777777" w:rsidR="00485807" w:rsidRPr="00E17C53" w:rsidRDefault="00485807" w:rsidP="009B2477">
            <w:pPr>
              <w:spacing w:line="260" w:lineRule="atLeast"/>
              <w:rPr>
                <w:rFonts w:ascii="Arial" w:hAnsi="Arial" w:cs="Arial"/>
                <w:i/>
                <w:sz w:val="18"/>
                <w:szCs w:val="18"/>
              </w:rPr>
            </w:pPr>
          </w:p>
        </w:tc>
      </w:tr>
    </w:tbl>
    <w:p w14:paraId="78C2B404" w14:textId="77777777" w:rsidR="00485807" w:rsidRDefault="00485807" w:rsidP="00485807">
      <w:pPr>
        <w:spacing w:before="60" w:after="60"/>
        <w:jc w:val="both"/>
        <w:rPr>
          <w:rFonts w:ascii="Arial" w:hAnsi="Arial" w:cs="Arial"/>
          <w:b/>
          <w:sz w:val="20"/>
          <w:szCs w:val="20"/>
        </w:rPr>
      </w:pPr>
    </w:p>
    <w:p w14:paraId="60810166" w14:textId="77777777" w:rsidR="00485807" w:rsidRDefault="00485807" w:rsidP="00485807">
      <w:pPr>
        <w:spacing w:before="60" w:after="60"/>
        <w:jc w:val="both"/>
        <w:rPr>
          <w:rFonts w:ascii="Arial" w:hAnsi="Arial" w:cs="Arial"/>
          <w:b/>
          <w:sz w:val="20"/>
          <w:szCs w:val="20"/>
        </w:rPr>
      </w:pPr>
    </w:p>
    <w:p w14:paraId="501FA150" w14:textId="77777777" w:rsidR="00485807" w:rsidRDefault="00485807" w:rsidP="00485807">
      <w:pPr>
        <w:spacing w:before="60" w:after="60"/>
        <w:jc w:val="both"/>
        <w:rPr>
          <w:rFonts w:ascii="Arial" w:hAnsi="Arial" w:cs="Arial"/>
          <w:b/>
          <w:sz w:val="20"/>
          <w:szCs w:val="20"/>
        </w:rPr>
      </w:pPr>
    </w:p>
    <w:p w14:paraId="687C4C2F" w14:textId="77777777" w:rsidR="00485807" w:rsidRDefault="00485807" w:rsidP="00485807">
      <w:pPr>
        <w:spacing w:before="60" w:after="60"/>
        <w:jc w:val="both"/>
        <w:rPr>
          <w:rFonts w:ascii="Arial" w:hAnsi="Arial" w:cs="Arial"/>
          <w:b/>
          <w:sz w:val="20"/>
          <w:szCs w:val="20"/>
        </w:rPr>
      </w:pPr>
    </w:p>
    <w:p w14:paraId="038383EA" w14:textId="77777777" w:rsidR="00485807" w:rsidRDefault="00485807" w:rsidP="00485807">
      <w:pPr>
        <w:spacing w:before="60" w:after="60"/>
        <w:jc w:val="both"/>
        <w:rPr>
          <w:rFonts w:ascii="Arial" w:hAnsi="Arial" w:cs="Arial"/>
          <w:b/>
          <w:sz w:val="20"/>
          <w:szCs w:val="20"/>
        </w:rPr>
      </w:pPr>
    </w:p>
    <w:p w14:paraId="67685D81" w14:textId="77777777" w:rsidR="00485807" w:rsidRDefault="00485807" w:rsidP="00485807">
      <w:pPr>
        <w:spacing w:before="60" w:after="60"/>
        <w:jc w:val="both"/>
        <w:rPr>
          <w:rFonts w:ascii="Arial" w:hAnsi="Arial" w:cs="Arial"/>
          <w:b/>
          <w:sz w:val="20"/>
          <w:szCs w:val="20"/>
        </w:rPr>
      </w:pPr>
    </w:p>
    <w:p w14:paraId="29D8123B" w14:textId="77777777" w:rsidR="00485807" w:rsidRDefault="00485807" w:rsidP="00485807">
      <w:pPr>
        <w:spacing w:before="60" w:after="60"/>
        <w:jc w:val="both"/>
        <w:rPr>
          <w:rFonts w:ascii="Arial" w:hAnsi="Arial" w:cs="Arial"/>
          <w:b/>
          <w:sz w:val="20"/>
          <w:szCs w:val="20"/>
        </w:rPr>
      </w:pPr>
      <w:r>
        <w:rPr>
          <w:rFonts w:ascii="Arial" w:hAnsi="Arial" w:cs="Arial"/>
          <w:b/>
          <w:sz w:val="20"/>
          <w:szCs w:val="20"/>
        </w:rPr>
        <w:br w:type="page"/>
      </w:r>
    </w:p>
    <w:p w14:paraId="61401848" w14:textId="2118ED44" w:rsidR="00485807" w:rsidRPr="00C6236F" w:rsidRDefault="00485807" w:rsidP="00485807">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C6236F">
        <w:rPr>
          <w:rFonts w:ascii="Arial" w:hAnsi="Arial" w:cs="Arial"/>
          <w:b/>
          <w:sz w:val="20"/>
          <w:szCs w:val="20"/>
          <w:lang w:eastAsia="en-US"/>
        </w:rPr>
        <w:lastRenderedPageBreak/>
        <w:t>Obrazec 4: IZJAVA PONUDNIKA O REFERENCAH ZA KADRE – ZA MERILO</w:t>
      </w:r>
    </w:p>
    <w:p w14:paraId="72F05A7E" w14:textId="77777777" w:rsidR="00485807" w:rsidRPr="00C6236F" w:rsidRDefault="00485807" w:rsidP="00485807">
      <w:pPr>
        <w:spacing w:before="60" w:after="60"/>
        <w:jc w:val="both"/>
        <w:rPr>
          <w:rFonts w:ascii="Arial" w:hAnsi="Arial" w:cs="Arial"/>
          <w:b/>
          <w:sz w:val="20"/>
          <w:szCs w:val="20"/>
        </w:rPr>
      </w:pPr>
    </w:p>
    <w:p w14:paraId="5F7993B2" w14:textId="53BAA134" w:rsidR="00A73ABC" w:rsidRPr="00F927EF" w:rsidRDefault="00A73ABC" w:rsidP="00A73ABC">
      <w:pPr>
        <w:spacing w:line="260" w:lineRule="atLeast"/>
        <w:jc w:val="both"/>
        <w:rPr>
          <w:rFonts w:ascii="Arial" w:hAnsi="Arial" w:cs="Arial"/>
          <w:bCs/>
          <w:sz w:val="20"/>
          <w:szCs w:val="20"/>
          <w:lang w:eastAsia="en-US"/>
        </w:rPr>
      </w:pPr>
      <w:r w:rsidRPr="00F927EF">
        <w:rPr>
          <w:rFonts w:ascii="Arial" w:hAnsi="Arial" w:cs="Arial"/>
          <w:bCs/>
          <w:sz w:val="20"/>
          <w:szCs w:val="20"/>
          <w:lang w:eastAsia="en-US"/>
        </w:rPr>
        <w:t xml:space="preserve">Seznam dodatnih referenc nominiranega </w:t>
      </w:r>
      <w:r>
        <w:rPr>
          <w:rFonts w:ascii="Arial" w:hAnsi="Arial" w:cs="Arial"/>
          <w:bCs/>
          <w:sz w:val="20"/>
          <w:szCs w:val="20"/>
          <w:lang w:eastAsia="en-US"/>
        </w:rPr>
        <w:t>odgovornega vodjo projekta in odgovornega projektanta</w:t>
      </w:r>
      <w:r w:rsidRPr="00F927EF">
        <w:rPr>
          <w:rFonts w:ascii="Arial" w:hAnsi="Arial" w:cs="Arial"/>
          <w:bCs/>
          <w:sz w:val="20"/>
          <w:szCs w:val="20"/>
          <w:lang w:eastAsia="en-US"/>
        </w:rPr>
        <w:t xml:space="preserve">, s katerimi ponudnik uveljavlja dodatno točkovanje v okviru meril (skladno s točko 2.3.10 razpisne dokumentacije); </w:t>
      </w:r>
    </w:p>
    <w:p w14:paraId="56240C5F" w14:textId="77777777" w:rsidR="00A73ABC" w:rsidRPr="00F927EF" w:rsidRDefault="00A73ABC" w:rsidP="00A73ABC">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73ABC" w:rsidRPr="00F927EF" w14:paraId="2FF3AF1D" w14:textId="77777777" w:rsidTr="009F1B67">
        <w:trPr>
          <w:trHeight w:val="96"/>
          <w:jc w:val="center"/>
        </w:trPr>
        <w:tc>
          <w:tcPr>
            <w:tcW w:w="9118" w:type="dxa"/>
            <w:vAlign w:val="center"/>
          </w:tcPr>
          <w:p w14:paraId="3FFB8A41" w14:textId="15B60729" w:rsidR="00A73ABC" w:rsidRPr="00F927EF" w:rsidRDefault="00A73ABC" w:rsidP="009F1B67">
            <w:pPr>
              <w:spacing w:line="260" w:lineRule="atLeast"/>
              <w:rPr>
                <w:rFonts w:ascii="Arial" w:hAnsi="Arial" w:cs="Arial"/>
                <w:sz w:val="20"/>
                <w:szCs w:val="20"/>
                <w:lang w:eastAsia="en-US"/>
              </w:rPr>
            </w:pPr>
            <w:r>
              <w:rPr>
                <w:rFonts w:ascii="Arial" w:hAnsi="Arial" w:cs="Arial"/>
                <w:b/>
                <w:sz w:val="20"/>
                <w:szCs w:val="20"/>
                <w:lang w:eastAsia="en-US"/>
              </w:rPr>
              <w:t>Navedba odgovornega v</w:t>
            </w:r>
            <w:r w:rsidRPr="00F927EF">
              <w:rPr>
                <w:rFonts w:ascii="Arial" w:hAnsi="Arial" w:cs="Arial"/>
                <w:b/>
                <w:sz w:val="20"/>
                <w:szCs w:val="20"/>
                <w:lang w:eastAsia="en-US"/>
              </w:rPr>
              <w:t>odj</w:t>
            </w:r>
            <w:r>
              <w:rPr>
                <w:rFonts w:ascii="Arial" w:hAnsi="Arial" w:cs="Arial"/>
                <w:b/>
                <w:sz w:val="20"/>
                <w:szCs w:val="20"/>
                <w:lang w:eastAsia="en-US"/>
              </w:rPr>
              <w:t>e</w:t>
            </w:r>
            <w:r w:rsidRPr="00F927EF">
              <w:rPr>
                <w:rFonts w:ascii="Arial" w:hAnsi="Arial" w:cs="Arial"/>
                <w:b/>
                <w:sz w:val="20"/>
                <w:szCs w:val="20"/>
                <w:lang w:eastAsia="en-US"/>
              </w:rPr>
              <w:t xml:space="preserve"> projekta</w:t>
            </w:r>
            <w:r w:rsidRPr="00F927EF">
              <w:rPr>
                <w:rFonts w:ascii="Arial" w:hAnsi="Arial" w:cs="Arial"/>
                <w:b/>
                <w:bCs/>
                <w:sz w:val="20"/>
                <w:szCs w:val="20"/>
                <w:lang w:eastAsia="en-US"/>
              </w:rPr>
              <w:t>:</w:t>
            </w:r>
          </w:p>
        </w:tc>
      </w:tr>
    </w:tbl>
    <w:p w14:paraId="3291BAA9" w14:textId="77777777" w:rsidR="00A73ABC" w:rsidRPr="00F927EF" w:rsidRDefault="00A73ABC" w:rsidP="00A73ABC">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A73ABC" w:rsidRPr="00F927EF" w14:paraId="0BB8497C" w14:textId="77777777" w:rsidTr="009F1B67">
        <w:tc>
          <w:tcPr>
            <w:tcW w:w="3119" w:type="dxa"/>
            <w:tcBorders>
              <w:top w:val="single" w:sz="4" w:space="0" w:color="auto"/>
              <w:left w:val="single" w:sz="4" w:space="0" w:color="auto"/>
              <w:bottom w:val="single" w:sz="4" w:space="0" w:color="auto"/>
              <w:right w:val="single" w:sz="4" w:space="0" w:color="auto"/>
            </w:tcBorders>
          </w:tcPr>
          <w:p w14:paraId="1BB2B80B" w14:textId="77777777" w:rsidR="00A73ABC" w:rsidRPr="00F927EF" w:rsidRDefault="00A73ABC" w:rsidP="009F1B67">
            <w:pPr>
              <w:spacing w:line="260" w:lineRule="atLeast"/>
              <w:rPr>
                <w:rFonts w:ascii="Arial" w:hAnsi="Arial"/>
                <w:b/>
                <w:i/>
                <w:iCs/>
                <w:sz w:val="20"/>
                <w:lang w:eastAsia="en-US"/>
              </w:rPr>
            </w:pPr>
            <w:r w:rsidRPr="00F927EF">
              <w:rPr>
                <w:rFonts w:ascii="Arial" w:hAnsi="Arial"/>
                <w:b/>
                <w:i/>
                <w:iCs/>
                <w:sz w:val="20"/>
                <w:lang w:eastAsia="en-US"/>
              </w:rPr>
              <w:t xml:space="preserve">Naziv </w:t>
            </w:r>
            <w:r>
              <w:rPr>
                <w:rFonts w:ascii="Arial" w:hAnsi="Arial"/>
                <w:b/>
                <w:i/>
                <w:iCs/>
                <w:sz w:val="20"/>
                <w:lang w:eastAsia="en-US"/>
              </w:rPr>
              <w:t xml:space="preserve">dodatnega </w:t>
            </w:r>
            <w:r w:rsidRPr="00F927EF">
              <w:rPr>
                <w:rFonts w:ascii="Arial" w:hAnsi="Arial"/>
                <w:b/>
                <w:i/>
                <w:iCs/>
                <w:sz w:val="20"/>
                <w:lang w:eastAsia="en-US"/>
              </w:rPr>
              <w:t>referenčnega projekta</w:t>
            </w:r>
            <w:r>
              <w:rPr>
                <w:rFonts w:ascii="Arial" w:hAnsi="Arial"/>
                <w:b/>
                <w:i/>
                <w:iCs/>
                <w:sz w:val="20"/>
                <w:lang w:eastAsia="en-US"/>
              </w:rPr>
              <w:t xml:space="preserve"> 1</w:t>
            </w:r>
            <w:r w:rsidRPr="00F927EF">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324B3EE3" w14:textId="77777777" w:rsidR="00A73ABC" w:rsidRPr="00F927EF" w:rsidRDefault="00A73ABC" w:rsidP="009F1B67">
            <w:pPr>
              <w:spacing w:line="260" w:lineRule="atLeast"/>
              <w:rPr>
                <w:rFonts w:ascii="Arial" w:hAnsi="Arial"/>
                <w:b/>
                <w:bCs/>
                <w:i/>
                <w:iCs/>
                <w:sz w:val="20"/>
                <w:lang w:eastAsia="en-US"/>
              </w:rPr>
            </w:pPr>
          </w:p>
        </w:tc>
      </w:tr>
      <w:tr w:rsidR="00A73ABC" w:rsidRPr="00F927EF" w14:paraId="56B5F888" w14:textId="77777777" w:rsidTr="009F1B67">
        <w:tc>
          <w:tcPr>
            <w:tcW w:w="3119" w:type="dxa"/>
            <w:tcBorders>
              <w:top w:val="single" w:sz="4" w:space="0" w:color="auto"/>
              <w:left w:val="single" w:sz="4" w:space="0" w:color="auto"/>
              <w:bottom w:val="single" w:sz="4" w:space="0" w:color="auto"/>
              <w:right w:val="single" w:sz="4" w:space="0" w:color="auto"/>
            </w:tcBorders>
          </w:tcPr>
          <w:p w14:paraId="37E7C44F"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162CF42" w14:textId="77777777" w:rsidR="00A73ABC" w:rsidRPr="00F927EF" w:rsidRDefault="00A73ABC" w:rsidP="009F1B67">
            <w:pPr>
              <w:spacing w:line="260" w:lineRule="atLeast"/>
              <w:rPr>
                <w:rFonts w:ascii="Arial" w:hAnsi="Arial"/>
                <w:b/>
                <w:bCs/>
                <w:i/>
                <w:iCs/>
                <w:sz w:val="20"/>
                <w:lang w:eastAsia="en-US"/>
              </w:rPr>
            </w:pPr>
          </w:p>
        </w:tc>
      </w:tr>
      <w:tr w:rsidR="00A73ABC" w:rsidRPr="00F927EF" w14:paraId="47D57C91" w14:textId="77777777" w:rsidTr="009F1B67">
        <w:tc>
          <w:tcPr>
            <w:tcW w:w="3119" w:type="dxa"/>
            <w:tcBorders>
              <w:top w:val="single" w:sz="4" w:space="0" w:color="auto"/>
              <w:left w:val="single" w:sz="4" w:space="0" w:color="auto"/>
              <w:bottom w:val="single" w:sz="4" w:space="0" w:color="auto"/>
              <w:right w:val="single" w:sz="4" w:space="0" w:color="auto"/>
            </w:tcBorders>
          </w:tcPr>
          <w:p w14:paraId="1E0C664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5CBC88B5" w14:textId="77777777" w:rsidR="00A73ABC" w:rsidRPr="00F927EF" w:rsidRDefault="00A73ABC" w:rsidP="009F1B67">
            <w:pPr>
              <w:spacing w:line="260" w:lineRule="atLeast"/>
              <w:rPr>
                <w:rFonts w:ascii="Arial" w:hAnsi="Arial"/>
                <w:b/>
                <w:bCs/>
                <w:i/>
                <w:iCs/>
                <w:sz w:val="20"/>
                <w:lang w:eastAsia="en-US"/>
              </w:rPr>
            </w:pPr>
          </w:p>
        </w:tc>
      </w:tr>
      <w:tr w:rsidR="00A73ABC" w:rsidRPr="00F927EF" w14:paraId="252FAC91" w14:textId="77777777" w:rsidTr="009F1B67">
        <w:tc>
          <w:tcPr>
            <w:tcW w:w="3119" w:type="dxa"/>
            <w:tcBorders>
              <w:top w:val="single" w:sz="4" w:space="0" w:color="auto"/>
              <w:left w:val="single" w:sz="4" w:space="0" w:color="auto"/>
              <w:bottom w:val="single" w:sz="4" w:space="0" w:color="auto"/>
              <w:right w:val="single" w:sz="4" w:space="0" w:color="auto"/>
            </w:tcBorders>
          </w:tcPr>
          <w:p w14:paraId="6418A755"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0D84DDC" w14:textId="77777777" w:rsidR="00A73ABC" w:rsidRPr="00F927EF" w:rsidRDefault="00A73ABC" w:rsidP="009F1B67">
            <w:pPr>
              <w:spacing w:line="260" w:lineRule="atLeast"/>
              <w:rPr>
                <w:rFonts w:ascii="Arial" w:hAnsi="Arial"/>
                <w:b/>
                <w:bCs/>
                <w:i/>
                <w:iCs/>
                <w:sz w:val="20"/>
                <w:lang w:eastAsia="en-US"/>
              </w:rPr>
            </w:pPr>
          </w:p>
        </w:tc>
      </w:tr>
      <w:tr w:rsidR="00A73ABC" w:rsidRPr="00F927EF" w14:paraId="781B47B1" w14:textId="77777777" w:rsidTr="009F1B67">
        <w:tc>
          <w:tcPr>
            <w:tcW w:w="3119" w:type="dxa"/>
            <w:tcBorders>
              <w:top w:val="single" w:sz="4" w:space="0" w:color="auto"/>
              <w:left w:val="single" w:sz="4" w:space="0" w:color="auto"/>
              <w:bottom w:val="single" w:sz="4" w:space="0" w:color="auto"/>
              <w:right w:val="single" w:sz="4" w:space="0" w:color="auto"/>
            </w:tcBorders>
          </w:tcPr>
          <w:p w14:paraId="30FC00A2"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4EB1050B" w14:textId="77777777" w:rsidR="00A73ABC" w:rsidRPr="00F927EF" w:rsidRDefault="00A73ABC" w:rsidP="009F1B67">
            <w:pPr>
              <w:spacing w:line="260" w:lineRule="atLeast"/>
              <w:rPr>
                <w:rFonts w:ascii="Arial" w:hAnsi="Arial"/>
                <w:b/>
                <w:bCs/>
                <w:i/>
                <w:iCs/>
                <w:sz w:val="20"/>
                <w:lang w:eastAsia="en-US"/>
              </w:rPr>
            </w:pPr>
          </w:p>
        </w:tc>
      </w:tr>
      <w:tr w:rsidR="00A73ABC" w:rsidRPr="00F927EF" w14:paraId="1BE0C70B" w14:textId="77777777" w:rsidTr="009F1B67">
        <w:tc>
          <w:tcPr>
            <w:tcW w:w="3119" w:type="dxa"/>
            <w:tcBorders>
              <w:top w:val="single" w:sz="4" w:space="0" w:color="auto"/>
              <w:left w:val="single" w:sz="4" w:space="0" w:color="auto"/>
              <w:bottom w:val="single" w:sz="4" w:space="0" w:color="auto"/>
              <w:right w:val="single" w:sz="4" w:space="0" w:color="auto"/>
            </w:tcBorders>
          </w:tcPr>
          <w:p w14:paraId="499A4331" w14:textId="1D409CB6"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projekta </w:t>
            </w:r>
            <w:r w:rsidRPr="00F927EF">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3E108C3D" w14:textId="77777777" w:rsidR="00A73ABC" w:rsidRPr="00F927EF" w:rsidRDefault="00A73ABC" w:rsidP="009F1B67">
            <w:pPr>
              <w:spacing w:line="260" w:lineRule="atLeast"/>
              <w:rPr>
                <w:rFonts w:ascii="Arial" w:hAnsi="Arial"/>
                <w:b/>
                <w:bCs/>
                <w:i/>
                <w:iCs/>
                <w:sz w:val="20"/>
                <w:lang w:eastAsia="en-US"/>
              </w:rPr>
            </w:pPr>
          </w:p>
        </w:tc>
      </w:tr>
      <w:tr w:rsidR="00A73ABC" w:rsidRPr="00F927EF" w14:paraId="77763A4C" w14:textId="77777777" w:rsidTr="009F1B67">
        <w:tc>
          <w:tcPr>
            <w:tcW w:w="3119" w:type="dxa"/>
            <w:tcBorders>
              <w:top w:val="single" w:sz="4" w:space="0" w:color="auto"/>
              <w:left w:val="single" w:sz="4" w:space="0" w:color="auto"/>
              <w:bottom w:val="single" w:sz="4" w:space="0" w:color="auto"/>
              <w:right w:val="single" w:sz="4" w:space="0" w:color="auto"/>
            </w:tcBorders>
          </w:tcPr>
          <w:p w14:paraId="1940C465"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64BB1089" w14:textId="77777777" w:rsidR="00A73ABC" w:rsidRPr="00F927EF" w:rsidRDefault="00A73ABC" w:rsidP="009F1B67">
            <w:pPr>
              <w:spacing w:line="260" w:lineRule="atLeast"/>
              <w:rPr>
                <w:rFonts w:ascii="Arial" w:hAnsi="Arial"/>
                <w:b/>
                <w:bCs/>
                <w:i/>
                <w:iCs/>
                <w:sz w:val="20"/>
                <w:lang w:eastAsia="en-US"/>
              </w:rPr>
            </w:pPr>
          </w:p>
        </w:tc>
      </w:tr>
      <w:tr w:rsidR="00A73ABC" w:rsidRPr="00F927EF" w14:paraId="346C2AE9" w14:textId="77777777" w:rsidTr="009F1B67">
        <w:tc>
          <w:tcPr>
            <w:tcW w:w="3119" w:type="dxa"/>
            <w:tcBorders>
              <w:top w:val="single" w:sz="4" w:space="0" w:color="auto"/>
              <w:left w:val="single" w:sz="4" w:space="0" w:color="auto"/>
              <w:bottom w:val="single" w:sz="4" w:space="0" w:color="auto"/>
              <w:right w:val="single" w:sz="4" w:space="0" w:color="auto"/>
            </w:tcBorders>
          </w:tcPr>
          <w:p w14:paraId="0DA7705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B8DA7D3" w14:textId="0E81F766"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 xml:space="preserve">Odgovorni vodja </w:t>
            </w:r>
            <w:r w:rsidRPr="00F927EF">
              <w:rPr>
                <w:rFonts w:ascii="Arial" w:hAnsi="Arial"/>
                <w:b/>
                <w:bCs/>
                <w:i/>
                <w:iCs/>
                <w:sz w:val="20"/>
                <w:lang w:eastAsia="en-US"/>
              </w:rPr>
              <w:t>projekta</w:t>
            </w:r>
          </w:p>
        </w:tc>
      </w:tr>
      <w:tr w:rsidR="00A73ABC" w:rsidRPr="00F927EF" w14:paraId="23EE34EB" w14:textId="77777777" w:rsidTr="009F1B67">
        <w:tc>
          <w:tcPr>
            <w:tcW w:w="3119" w:type="dxa"/>
            <w:tcBorders>
              <w:top w:val="single" w:sz="4" w:space="0" w:color="auto"/>
              <w:left w:val="single" w:sz="4" w:space="0" w:color="auto"/>
              <w:bottom w:val="single" w:sz="4" w:space="0" w:color="auto"/>
              <w:right w:val="single" w:sz="4" w:space="0" w:color="auto"/>
            </w:tcBorders>
          </w:tcPr>
          <w:p w14:paraId="34B6FDCB" w14:textId="77777777" w:rsidR="00A73ABC" w:rsidRPr="00F927EF" w:rsidRDefault="00A73ABC" w:rsidP="009F1B67">
            <w:pPr>
              <w:spacing w:line="260" w:lineRule="atLeast"/>
              <w:rPr>
                <w:rFonts w:ascii="Arial" w:hAnsi="Arial"/>
                <w:b/>
                <w:bCs/>
                <w:i/>
                <w:iCs/>
                <w:sz w:val="20"/>
                <w:lang w:eastAsia="en-US"/>
              </w:rPr>
            </w:pPr>
            <w:r w:rsidRPr="00F927EF">
              <w:rPr>
                <w:rFonts w:ascii="Arial" w:hAnsi="Arial"/>
                <w:b/>
                <w:bCs/>
                <w:i/>
                <w:iCs/>
                <w:sz w:val="20"/>
                <w:lang w:eastAsia="en-US"/>
              </w:rPr>
              <w:t xml:space="preserve">Naziv dodatnega referenčnega projekta 2: </w:t>
            </w:r>
          </w:p>
        </w:tc>
        <w:tc>
          <w:tcPr>
            <w:tcW w:w="6266" w:type="dxa"/>
            <w:tcBorders>
              <w:top w:val="single" w:sz="4" w:space="0" w:color="auto"/>
              <w:left w:val="single" w:sz="4" w:space="0" w:color="auto"/>
              <w:bottom w:val="single" w:sz="4" w:space="0" w:color="auto"/>
              <w:right w:val="single" w:sz="4" w:space="0" w:color="auto"/>
            </w:tcBorders>
          </w:tcPr>
          <w:p w14:paraId="6B3323B8" w14:textId="77777777" w:rsidR="00A73ABC" w:rsidRPr="00F927EF" w:rsidRDefault="00A73ABC" w:rsidP="009F1B67">
            <w:pPr>
              <w:spacing w:line="260" w:lineRule="atLeast"/>
              <w:rPr>
                <w:rFonts w:ascii="Arial" w:hAnsi="Arial"/>
                <w:b/>
                <w:bCs/>
                <w:i/>
                <w:iCs/>
                <w:sz w:val="20"/>
                <w:lang w:eastAsia="en-US"/>
              </w:rPr>
            </w:pPr>
          </w:p>
        </w:tc>
      </w:tr>
      <w:tr w:rsidR="00A73ABC" w:rsidRPr="00F927EF" w14:paraId="17C81E8C" w14:textId="77777777" w:rsidTr="009F1B67">
        <w:tc>
          <w:tcPr>
            <w:tcW w:w="3119" w:type="dxa"/>
            <w:tcBorders>
              <w:top w:val="single" w:sz="4" w:space="0" w:color="auto"/>
              <w:left w:val="single" w:sz="4" w:space="0" w:color="auto"/>
              <w:bottom w:val="single" w:sz="4" w:space="0" w:color="auto"/>
              <w:right w:val="single" w:sz="4" w:space="0" w:color="auto"/>
            </w:tcBorders>
          </w:tcPr>
          <w:p w14:paraId="0470E49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9FDC6FF" w14:textId="77777777" w:rsidR="00A73ABC" w:rsidRPr="00F927EF" w:rsidRDefault="00A73ABC" w:rsidP="009F1B67">
            <w:pPr>
              <w:spacing w:line="260" w:lineRule="atLeast"/>
              <w:rPr>
                <w:rFonts w:ascii="Arial" w:hAnsi="Arial"/>
                <w:b/>
                <w:bCs/>
                <w:i/>
                <w:iCs/>
                <w:sz w:val="20"/>
                <w:lang w:eastAsia="en-US"/>
              </w:rPr>
            </w:pPr>
          </w:p>
        </w:tc>
      </w:tr>
      <w:tr w:rsidR="00A73ABC" w:rsidRPr="00F927EF" w14:paraId="744F04CE" w14:textId="77777777" w:rsidTr="009F1B67">
        <w:tc>
          <w:tcPr>
            <w:tcW w:w="3119" w:type="dxa"/>
            <w:tcBorders>
              <w:top w:val="single" w:sz="4" w:space="0" w:color="auto"/>
              <w:left w:val="single" w:sz="4" w:space="0" w:color="auto"/>
              <w:bottom w:val="single" w:sz="4" w:space="0" w:color="auto"/>
              <w:right w:val="single" w:sz="4" w:space="0" w:color="auto"/>
            </w:tcBorders>
          </w:tcPr>
          <w:p w14:paraId="7348A8B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57D55BD" w14:textId="77777777" w:rsidR="00A73ABC" w:rsidRPr="00F927EF" w:rsidRDefault="00A73ABC" w:rsidP="009F1B67">
            <w:pPr>
              <w:spacing w:line="260" w:lineRule="atLeast"/>
              <w:rPr>
                <w:rFonts w:ascii="Arial" w:hAnsi="Arial"/>
                <w:b/>
                <w:bCs/>
                <w:i/>
                <w:iCs/>
                <w:sz w:val="20"/>
                <w:lang w:eastAsia="en-US"/>
              </w:rPr>
            </w:pPr>
          </w:p>
        </w:tc>
      </w:tr>
      <w:tr w:rsidR="00A73ABC" w:rsidRPr="00F927EF" w14:paraId="0035E753" w14:textId="77777777" w:rsidTr="009F1B67">
        <w:tc>
          <w:tcPr>
            <w:tcW w:w="3119" w:type="dxa"/>
            <w:tcBorders>
              <w:top w:val="single" w:sz="4" w:space="0" w:color="auto"/>
              <w:left w:val="single" w:sz="4" w:space="0" w:color="auto"/>
              <w:bottom w:val="single" w:sz="4" w:space="0" w:color="auto"/>
              <w:right w:val="single" w:sz="4" w:space="0" w:color="auto"/>
            </w:tcBorders>
          </w:tcPr>
          <w:p w14:paraId="1678482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F75AB36" w14:textId="77777777" w:rsidR="00A73ABC" w:rsidRPr="00F927EF" w:rsidRDefault="00A73ABC" w:rsidP="009F1B67">
            <w:pPr>
              <w:spacing w:line="260" w:lineRule="atLeast"/>
              <w:rPr>
                <w:rFonts w:ascii="Arial" w:hAnsi="Arial"/>
                <w:b/>
                <w:bCs/>
                <w:i/>
                <w:iCs/>
                <w:sz w:val="20"/>
                <w:lang w:eastAsia="en-US"/>
              </w:rPr>
            </w:pPr>
          </w:p>
        </w:tc>
      </w:tr>
      <w:tr w:rsidR="00A73ABC" w:rsidRPr="00F927EF" w14:paraId="0DDE04F5" w14:textId="77777777" w:rsidTr="009F1B67">
        <w:tc>
          <w:tcPr>
            <w:tcW w:w="3119" w:type="dxa"/>
            <w:tcBorders>
              <w:top w:val="single" w:sz="4" w:space="0" w:color="auto"/>
              <w:left w:val="single" w:sz="4" w:space="0" w:color="auto"/>
              <w:bottom w:val="single" w:sz="4" w:space="0" w:color="auto"/>
              <w:right w:val="single" w:sz="4" w:space="0" w:color="auto"/>
            </w:tcBorders>
          </w:tcPr>
          <w:p w14:paraId="2EF8112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7DB7C3C3" w14:textId="77777777" w:rsidR="00A73ABC" w:rsidRPr="00F927EF" w:rsidRDefault="00A73ABC" w:rsidP="009F1B67">
            <w:pPr>
              <w:spacing w:line="260" w:lineRule="atLeast"/>
              <w:rPr>
                <w:rFonts w:ascii="Arial" w:hAnsi="Arial"/>
                <w:b/>
                <w:bCs/>
                <w:i/>
                <w:iCs/>
                <w:sz w:val="20"/>
                <w:lang w:eastAsia="en-US"/>
              </w:rPr>
            </w:pPr>
          </w:p>
        </w:tc>
      </w:tr>
      <w:tr w:rsidR="00A73ABC" w:rsidRPr="00F927EF" w14:paraId="5B452FB2" w14:textId="77777777" w:rsidTr="009F1B67">
        <w:tc>
          <w:tcPr>
            <w:tcW w:w="3119" w:type="dxa"/>
            <w:tcBorders>
              <w:top w:val="single" w:sz="4" w:space="0" w:color="auto"/>
              <w:left w:val="single" w:sz="4" w:space="0" w:color="auto"/>
              <w:bottom w:val="single" w:sz="4" w:space="0" w:color="auto"/>
              <w:right w:val="single" w:sz="4" w:space="0" w:color="auto"/>
            </w:tcBorders>
          </w:tcPr>
          <w:p w14:paraId="1970DAE3" w14:textId="1ED025BC"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w:t>
            </w:r>
            <w:r w:rsidRPr="00F927EF">
              <w:rPr>
                <w:rFonts w:ascii="Arial" w:hAnsi="Arial"/>
                <w:i/>
                <w:iCs/>
                <w:sz w:val="20"/>
                <w:lang w:eastAsia="en-US"/>
              </w:rPr>
              <w:t xml:space="preserve"> </w:t>
            </w:r>
            <w:r>
              <w:rPr>
                <w:rFonts w:ascii="Arial" w:hAnsi="Arial"/>
                <w:i/>
                <w:iCs/>
                <w:sz w:val="20"/>
                <w:lang w:eastAsia="en-US"/>
              </w:rPr>
              <w:t xml:space="preserve">projekta </w:t>
            </w:r>
            <w:r w:rsidRPr="00F927EF">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1989EC91" w14:textId="77777777" w:rsidR="00A73ABC" w:rsidRPr="00F927EF" w:rsidRDefault="00A73ABC" w:rsidP="009F1B67">
            <w:pPr>
              <w:spacing w:line="260" w:lineRule="atLeast"/>
              <w:rPr>
                <w:rFonts w:ascii="Arial" w:hAnsi="Arial"/>
                <w:b/>
                <w:bCs/>
                <w:i/>
                <w:iCs/>
                <w:sz w:val="20"/>
                <w:lang w:eastAsia="en-US"/>
              </w:rPr>
            </w:pPr>
          </w:p>
        </w:tc>
      </w:tr>
      <w:tr w:rsidR="00A73ABC" w:rsidRPr="00F927EF" w14:paraId="2DA9B55E" w14:textId="77777777" w:rsidTr="009F1B67">
        <w:tc>
          <w:tcPr>
            <w:tcW w:w="3119" w:type="dxa"/>
            <w:tcBorders>
              <w:top w:val="single" w:sz="4" w:space="0" w:color="auto"/>
              <w:left w:val="single" w:sz="4" w:space="0" w:color="auto"/>
              <w:bottom w:val="single" w:sz="4" w:space="0" w:color="auto"/>
              <w:right w:val="single" w:sz="4" w:space="0" w:color="auto"/>
            </w:tcBorders>
          </w:tcPr>
          <w:p w14:paraId="0843A24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25B50C68" w14:textId="77777777" w:rsidR="00A73ABC" w:rsidRPr="00F927EF" w:rsidRDefault="00A73ABC" w:rsidP="009F1B67">
            <w:pPr>
              <w:spacing w:line="260" w:lineRule="atLeast"/>
              <w:rPr>
                <w:rFonts w:ascii="Arial" w:hAnsi="Arial"/>
                <w:b/>
                <w:bCs/>
                <w:i/>
                <w:iCs/>
                <w:sz w:val="20"/>
                <w:lang w:eastAsia="en-US"/>
              </w:rPr>
            </w:pPr>
          </w:p>
        </w:tc>
      </w:tr>
      <w:tr w:rsidR="00A73ABC" w:rsidRPr="00F927EF" w14:paraId="5616617C" w14:textId="77777777" w:rsidTr="009F1B67">
        <w:tc>
          <w:tcPr>
            <w:tcW w:w="3119" w:type="dxa"/>
            <w:tcBorders>
              <w:top w:val="single" w:sz="4" w:space="0" w:color="auto"/>
              <w:left w:val="single" w:sz="4" w:space="0" w:color="auto"/>
              <w:bottom w:val="single" w:sz="4" w:space="0" w:color="auto"/>
              <w:right w:val="single" w:sz="4" w:space="0" w:color="auto"/>
            </w:tcBorders>
          </w:tcPr>
          <w:p w14:paraId="629FAAD7"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269F630" w14:textId="2AFCBB34"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 xml:space="preserve">Odgovorni vodja </w:t>
            </w:r>
            <w:r w:rsidRPr="00F927EF">
              <w:rPr>
                <w:rFonts w:ascii="Arial" w:hAnsi="Arial"/>
                <w:b/>
                <w:bCs/>
                <w:i/>
                <w:iCs/>
                <w:sz w:val="20"/>
                <w:lang w:eastAsia="en-US"/>
              </w:rPr>
              <w:t xml:space="preserve"> projekta</w:t>
            </w:r>
          </w:p>
        </w:tc>
      </w:tr>
    </w:tbl>
    <w:p w14:paraId="33A6A7EA" w14:textId="77777777" w:rsidR="00A73ABC" w:rsidRPr="00F927EF" w:rsidRDefault="00A73ABC" w:rsidP="00A73ABC">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A73ABC" w:rsidRPr="00F927EF" w14:paraId="434DD437" w14:textId="77777777" w:rsidTr="009F1B67">
        <w:trPr>
          <w:trHeight w:val="96"/>
          <w:jc w:val="center"/>
        </w:trPr>
        <w:tc>
          <w:tcPr>
            <w:tcW w:w="9118" w:type="dxa"/>
            <w:vAlign w:val="center"/>
          </w:tcPr>
          <w:p w14:paraId="0ACF070A" w14:textId="23BBFEE0" w:rsidR="00A73ABC" w:rsidRPr="00F927EF" w:rsidRDefault="00A73ABC" w:rsidP="009F1B67">
            <w:pPr>
              <w:spacing w:line="260" w:lineRule="atLeast"/>
              <w:rPr>
                <w:rFonts w:ascii="Arial" w:hAnsi="Arial" w:cs="Arial"/>
                <w:sz w:val="20"/>
                <w:szCs w:val="20"/>
                <w:lang w:eastAsia="en-US"/>
              </w:rPr>
            </w:pPr>
            <w:r>
              <w:rPr>
                <w:rFonts w:ascii="Arial" w:hAnsi="Arial" w:cs="Arial"/>
                <w:b/>
                <w:sz w:val="20"/>
                <w:szCs w:val="20"/>
                <w:lang w:eastAsia="en-US"/>
              </w:rPr>
              <w:t>Navedba odgovornega projektanta</w:t>
            </w:r>
            <w:r w:rsidRPr="00F927EF">
              <w:rPr>
                <w:rFonts w:ascii="Arial" w:hAnsi="Arial" w:cs="Arial"/>
                <w:b/>
                <w:bCs/>
                <w:sz w:val="20"/>
                <w:szCs w:val="20"/>
                <w:lang w:eastAsia="en-US"/>
              </w:rPr>
              <w:t>:</w:t>
            </w:r>
          </w:p>
        </w:tc>
      </w:tr>
    </w:tbl>
    <w:p w14:paraId="1BD31AB0" w14:textId="77777777" w:rsidR="00A73ABC" w:rsidRPr="00F927EF" w:rsidRDefault="00A73ABC" w:rsidP="00A73ABC">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A73ABC" w:rsidRPr="00F927EF" w14:paraId="69E231EC" w14:textId="77777777" w:rsidTr="009F1B67">
        <w:tc>
          <w:tcPr>
            <w:tcW w:w="3119" w:type="dxa"/>
            <w:tcBorders>
              <w:top w:val="single" w:sz="4" w:space="0" w:color="auto"/>
              <w:left w:val="single" w:sz="4" w:space="0" w:color="auto"/>
              <w:bottom w:val="single" w:sz="4" w:space="0" w:color="auto"/>
              <w:right w:val="single" w:sz="4" w:space="0" w:color="auto"/>
            </w:tcBorders>
          </w:tcPr>
          <w:p w14:paraId="0CB39EE4" w14:textId="77777777" w:rsidR="00A73ABC" w:rsidRPr="00F927EF" w:rsidRDefault="00A73ABC" w:rsidP="009F1B67">
            <w:pPr>
              <w:spacing w:line="260" w:lineRule="atLeast"/>
              <w:rPr>
                <w:rFonts w:ascii="Arial" w:hAnsi="Arial"/>
                <w:b/>
                <w:i/>
                <w:iCs/>
                <w:sz w:val="20"/>
                <w:lang w:eastAsia="en-US"/>
              </w:rPr>
            </w:pPr>
            <w:r w:rsidRPr="00F927EF">
              <w:rPr>
                <w:rFonts w:ascii="Arial" w:hAnsi="Arial"/>
                <w:b/>
                <w:i/>
                <w:iCs/>
                <w:sz w:val="20"/>
                <w:lang w:eastAsia="en-US"/>
              </w:rPr>
              <w:t xml:space="preserve">Naziv </w:t>
            </w:r>
            <w:r>
              <w:rPr>
                <w:rFonts w:ascii="Arial" w:hAnsi="Arial"/>
                <w:b/>
                <w:i/>
                <w:iCs/>
                <w:sz w:val="20"/>
                <w:lang w:eastAsia="en-US"/>
              </w:rPr>
              <w:t xml:space="preserve">dodatnega </w:t>
            </w:r>
            <w:r w:rsidRPr="00F927EF">
              <w:rPr>
                <w:rFonts w:ascii="Arial" w:hAnsi="Arial"/>
                <w:b/>
                <w:i/>
                <w:iCs/>
                <w:sz w:val="20"/>
                <w:lang w:eastAsia="en-US"/>
              </w:rPr>
              <w:t>referenčnega projekta</w:t>
            </w:r>
            <w:r>
              <w:rPr>
                <w:rFonts w:ascii="Arial" w:hAnsi="Arial"/>
                <w:b/>
                <w:i/>
                <w:iCs/>
                <w:sz w:val="20"/>
                <w:lang w:eastAsia="en-US"/>
              </w:rPr>
              <w:t xml:space="preserve"> 1</w:t>
            </w:r>
            <w:r w:rsidRPr="00F927EF">
              <w:rPr>
                <w:rFonts w:ascii="Arial" w:hAnsi="Arial"/>
                <w:b/>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61E35935" w14:textId="77777777" w:rsidR="00A73ABC" w:rsidRPr="00F927EF" w:rsidRDefault="00A73ABC" w:rsidP="009F1B67">
            <w:pPr>
              <w:spacing w:line="260" w:lineRule="atLeast"/>
              <w:rPr>
                <w:rFonts w:ascii="Arial" w:hAnsi="Arial"/>
                <w:b/>
                <w:bCs/>
                <w:i/>
                <w:iCs/>
                <w:sz w:val="20"/>
                <w:lang w:eastAsia="en-US"/>
              </w:rPr>
            </w:pPr>
          </w:p>
        </w:tc>
      </w:tr>
      <w:tr w:rsidR="00A73ABC" w:rsidRPr="00F927EF" w14:paraId="35652C54" w14:textId="77777777" w:rsidTr="009F1B67">
        <w:tc>
          <w:tcPr>
            <w:tcW w:w="3119" w:type="dxa"/>
            <w:tcBorders>
              <w:top w:val="single" w:sz="4" w:space="0" w:color="auto"/>
              <w:left w:val="single" w:sz="4" w:space="0" w:color="auto"/>
              <w:bottom w:val="single" w:sz="4" w:space="0" w:color="auto"/>
              <w:right w:val="single" w:sz="4" w:space="0" w:color="auto"/>
            </w:tcBorders>
          </w:tcPr>
          <w:p w14:paraId="25A22B9D"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96FE9B2" w14:textId="77777777" w:rsidR="00A73ABC" w:rsidRPr="00F927EF" w:rsidRDefault="00A73ABC" w:rsidP="009F1B67">
            <w:pPr>
              <w:spacing w:line="260" w:lineRule="atLeast"/>
              <w:rPr>
                <w:rFonts w:ascii="Arial" w:hAnsi="Arial"/>
                <w:b/>
                <w:bCs/>
                <w:i/>
                <w:iCs/>
                <w:sz w:val="20"/>
                <w:lang w:eastAsia="en-US"/>
              </w:rPr>
            </w:pPr>
          </w:p>
        </w:tc>
      </w:tr>
      <w:tr w:rsidR="00A73ABC" w:rsidRPr="00F927EF" w14:paraId="76BE4F59" w14:textId="77777777" w:rsidTr="009F1B67">
        <w:tc>
          <w:tcPr>
            <w:tcW w:w="3119" w:type="dxa"/>
            <w:tcBorders>
              <w:top w:val="single" w:sz="4" w:space="0" w:color="auto"/>
              <w:left w:val="single" w:sz="4" w:space="0" w:color="auto"/>
              <w:bottom w:val="single" w:sz="4" w:space="0" w:color="auto"/>
              <w:right w:val="single" w:sz="4" w:space="0" w:color="auto"/>
            </w:tcBorders>
          </w:tcPr>
          <w:p w14:paraId="0562641E"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AA77EF5" w14:textId="77777777" w:rsidR="00A73ABC" w:rsidRPr="00F927EF" w:rsidRDefault="00A73ABC" w:rsidP="009F1B67">
            <w:pPr>
              <w:spacing w:line="260" w:lineRule="atLeast"/>
              <w:rPr>
                <w:rFonts w:ascii="Arial" w:hAnsi="Arial"/>
                <w:b/>
                <w:bCs/>
                <w:i/>
                <w:iCs/>
                <w:sz w:val="20"/>
                <w:lang w:eastAsia="en-US"/>
              </w:rPr>
            </w:pPr>
          </w:p>
        </w:tc>
      </w:tr>
      <w:tr w:rsidR="00A73ABC" w:rsidRPr="00F927EF" w14:paraId="45FC195C" w14:textId="77777777" w:rsidTr="009F1B67">
        <w:tc>
          <w:tcPr>
            <w:tcW w:w="3119" w:type="dxa"/>
            <w:tcBorders>
              <w:top w:val="single" w:sz="4" w:space="0" w:color="auto"/>
              <w:left w:val="single" w:sz="4" w:space="0" w:color="auto"/>
              <w:bottom w:val="single" w:sz="4" w:space="0" w:color="auto"/>
              <w:right w:val="single" w:sz="4" w:space="0" w:color="auto"/>
            </w:tcBorders>
          </w:tcPr>
          <w:p w14:paraId="7DF6FB12"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070AD78E" w14:textId="77777777" w:rsidR="00A73ABC" w:rsidRPr="00F927EF" w:rsidRDefault="00A73ABC" w:rsidP="009F1B67">
            <w:pPr>
              <w:spacing w:line="260" w:lineRule="atLeast"/>
              <w:rPr>
                <w:rFonts w:ascii="Arial" w:hAnsi="Arial"/>
                <w:b/>
                <w:bCs/>
                <w:i/>
                <w:iCs/>
                <w:sz w:val="20"/>
                <w:lang w:eastAsia="en-US"/>
              </w:rPr>
            </w:pPr>
          </w:p>
        </w:tc>
      </w:tr>
      <w:tr w:rsidR="00A73ABC" w:rsidRPr="00F927EF" w14:paraId="25A3F2E9" w14:textId="77777777" w:rsidTr="009F1B67">
        <w:tc>
          <w:tcPr>
            <w:tcW w:w="3119" w:type="dxa"/>
            <w:tcBorders>
              <w:top w:val="single" w:sz="4" w:space="0" w:color="auto"/>
              <w:left w:val="single" w:sz="4" w:space="0" w:color="auto"/>
              <w:bottom w:val="single" w:sz="4" w:space="0" w:color="auto"/>
              <w:right w:val="single" w:sz="4" w:space="0" w:color="auto"/>
            </w:tcBorders>
          </w:tcPr>
          <w:p w14:paraId="7365AFCB"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lastRenderedPageBreak/>
              <w:t>Obdobje izvedbe (od – do):</w:t>
            </w:r>
          </w:p>
        </w:tc>
        <w:tc>
          <w:tcPr>
            <w:tcW w:w="6266" w:type="dxa"/>
            <w:tcBorders>
              <w:top w:val="single" w:sz="4" w:space="0" w:color="auto"/>
              <w:left w:val="single" w:sz="4" w:space="0" w:color="auto"/>
              <w:bottom w:val="single" w:sz="4" w:space="0" w:color="auto"/>
              <w:right w:val="single" w:sz="4" w:space="0" w:color="auto"/>
            </w:tcBorders>
          </w:tcPr>
          <w:p w14:paraId="1F15E2A1" w14:textId="77777777" w:rsidR="00A73ABC" w:rsidRPr="00F927EF" w:rsidRDefault="00A73ABC" w:rsidP="009F1B67">
            <w:pPr>
              <w:spacing w:line="260" w:lineRule="atLeast"/>
              <w:rPr>
                <w:rFonts w:ascii="Arial" w:hAnsi="Arial"/>
                <w:b/>
                <w:bCs/>
                <w:i/>
                <w:iCs/>
                <w:sz w:val="20"/>
                <w:lang w:eastAsia="en-US"/>
              </w:rPr>
            </w:pPr>
          </w:p>
        </w:tc>
      </w:tr>
      <w:tr w:rsidR="00A73ABC" w:rsidRPr="00F927EF" w14:paraId="348B86CF" w14:textId="77777777" w:rsidTr="009F1B67">
        <w:tc>
          <w:tcPr>
            <w:tcW w:w="3119" w:type="dxa"/>
            <w:tcBorders>
              <w:top w:val="single" w:sz="4" w:space="0" w:color="auto"/>
              <w:left w:val="single" w:sz="4" w:space="0" w:color="auto"/>
              <w:bottom w:val="single" w:sz="4" w:space="0" w:color="auto"/>
              <w:right w:val="single" w:sz="4" w:space="0" w:color="auto"/>
            </w:tcBorders>
          </w:tcPr>
          <w:p w14:paraId="1DAAA5DF" w14:textId="77777777"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projekta </w:t>
            </w:r>
            <w:r w:rsidRPr="00F927EF">
              <w:rPr>
                <w:rFonts w:ascii="Arial" w:hAnsi="Arial"/>
                <w:i/>
                <w:iCs/>
                <w:sz w:val="20"/>
                <w:lang w:eastAsia="en-US"/>
              </w:rPr>
              <w:t xml:space="preserve"> v EUR brez DDV:</w:t>
            </w:r>
          </w:p>
        </w:tc>
        <w:tc>
          <w:tcPr>
            <w:tcW w:w="6266" w:type="dxa"/>
            <w:tcBorders>
              <w:top w:val="single" w:sz="4" w:space="0" w:color="auto"/>
              <w:left w:val="single" w:sz="4" w:space="0" w:color="auto"/>
              <w:bottom w:val="single" w:sz="4" w:space="0" w:color="auto"/>
              <w:right w:val="single" w:sz="4" w:space="0" w:color="auto"/>
            </w:tcBorders>
          </w:tcPr>
          <w:p w14:paraId="36AA0B98" w14:textId="77777777" w:rsidR="00A73ABC" w:rsidRPr="00F927EF" w:rsidRDefault="00A73ABC" w:rsidP="009F1B67">
            <w:pPr>
              <w:spacing w:line="260" w:lineRule="atLeast"/>
              <w:rPr>
                <w:rFonts w:ascii="Arial" w:hAnsi="Arial"/>
                <w:b/>
                <w:bCs/>
                <w:i/>
                <w:iCs/>
                <w:sz w:val="20"/>
                <w:lang w:eastAsia="en-US"/>
              </w:rPr>
            </w:pPr>
          </w:p>
        </w:tc>
      </w:tr>
      <w:tr w:rsidR="00A73ABC" w:rsidRPr="00F927EF" w14:paraId="3ADA7F90" w14:textId="77777777" w:rsidTr="009F1B67">
        <w:tc>
          <w:tcPr>
            <w:tcW w:w="3119" w:type="dxa"/>
            <w:tcBorders>
              <w:top w:val="single" w:sz="4" w:space="0" w:color="auto"/>
              <w:left w:val="single" w:sz="4" w:space="0" w:color="auto"/>
              <w:bottom w:val="single" w:sz="4" w:space="0" w:color="auto"/>
              <w:right w:val="single" w:sz="4" w:space="0" w:color="auto"/>
            </w:tcBorders>
          </w:tcPr>
          <w:p w14:paraId="67BF7CB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381FE680" w14:textId="77777777" w:rsidR="00A73ABC" w:rsidRPr="00F927EF" w:rsidRDefault="00A73ABC" w:rsidP="009F1B67">
            <w:pPr>
              <w:spacing w:line="260" w:lineRule="atLeast"/>
              <w:rPr>
                <w:rFonts w:ascii="Arial" w:hAnsi="Arial"/>
                <w:b/>
                <w:bCs/>
                <w:i/>
                <w:iCs/>
                <w:sz w:val="20"/>
                <w:lang w:eastAsia="en-US"/>
              </w:rPr>
            </w:pPr>
          </w:p>
        </w:tc>
      </w:tr>
      <w:tr w:rsidR="00A73ABC" w:rsidRPr="00F927EF" w14:paraId="54FBE5BB" w14:textId="77777777" w:rsidTr="009F1B67">
        <w:tc>
          <w:tcPr>
            <w:tcW w:w="3119" w:type="dxa"/>
            <w:tcBorders>
              <w:top w:val="single" w:sz="4" w:space="0" w:color="auto"/>
              <w:left w:val="single" w:sz="4" w:space="0" w:color="auto"/>
              <w:bottom w:val="single" w:sz="4" w:space="0" w:color="auto"/>
              <w:right w:val="single" w:sz="4" w:space="0" w:color="auto"/>
            </w:tcBorders>
          </w:tcPr>
          <w:p w14:paraId="6B5C8097"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56BE136B" w14:textId="0D3B5B57"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Odgovorni projektant</w:t>
            </w:r>
          </w:p>
        </w:tc>
      </w:tr>
      <w:tr w:rsidR="00A73ABC" w:rsidRPr="00F927EF" w14:paraId="4F2D87FD" w14:textId="77777777" w:rsidTr="009F1B67">
        <w:tc>
          <w:tcPr>
            <w:tcW w:w="3119" w:type="dxa"/>
            <w:tcBorders>
              <w:top w:val="single" w:sz="4" w:space="0" w:color="auto"/>
              <w:left w:val="single" w:sz="4" w:space="0" w:color="auto"/>
              <w:bottom w:val="single" w:sz="4" w:space="0" w:color="auto"/>
              <w:right w:val="single" w:sz="4" w:space="0" w:color="auto"/>
            </w:tcBorders>
          </w:tcPr>
          <w:p w14:paraId="5EA92C6B" w14:textId="77777777" w:rsidR="00A73ABC" w:rsidRPr="00F927EF" w:rsidRDefault="00A73ABC" w:rsidP="009F1B67">
            <w:pPr>
              <w:spacing w:line="260" w:lineRule="atLeast"/>
              <w:rPr>
                <w:rFonts w:ascii="Arial" w:hAnsi="Arial"/>
                <w:b/>
                <w:bCs/>
                <w:i/>
                <w:iCs/>
                <w:sz w:val="20"/>
                <w:lang w:eastAsia="en-US"/>
              </w:rPr>
            </w:pPr>
            <w:r w:rsidRPr="00F927EF">
              <w:rPr>
                <w:rFonts w:ascii="Arial" w:hAnsi="Arial"/>
                <w:b/>
                <w:bCs/>
                <w:i/>
                <w:iCs/>
                <w:sz w:val="20"/>
                <w:lang w:eastAsia="en-US"/>
              </w:rPr>
              <w:t xml:space="preserve">Naziv dodatnega referenčnega projekta 2: </w:t>
            </w:r>
          </w:p>
        </w:tc>
        <w:tc>
          <w:tcPr>
            <w:tcW w:w="6266" w:type="dxa"/>
            <w:tcBorders>
              <w:top w:val="single" w:sz="4" w:space="0" w:color="auto"/>
              <w:left w:val="single" w:sz="4" w:space="0" w:color="auto"/>
              <w:bottom w:val="single" w:sz="4" w:space="0" w:color="auto"/>
              <w:right w:val="single" w:sz="4" w:space="0" w:color="auto"/>
            </w:tcBorders>
          </w:tcPr>
          <w:p w14:paraId="1B19FDE2" w14:textId="77777777" w:rsidR="00A73ABC" w:rsidRPr="00F927EF" w:rsidRDefault="00A73ABC" w:rsidP="009F1B67">
            <w:pPr>
              <w:spacing w:line="260" w:lineRule="atLeast"/>
              <w:rPr>
                <w:rFonts w:ascii="Arial" w:hAnsi="Arial"/>
                <w:b/>
                <w:bCs/>
                <w:i/>
                <w:iCs/>
                <w:sz w:val="20"/>
                <w:lang w:eastAsia="en-US"/>
              </w:rPr>
            </w:pPr>
          </w:p>
        </w:tc>
      </w:tr>
      <w:tr w:rsidR="00A73ABC" w:rsidRPr="00F927EF" w14:paraId="302C54CA" w14:textId="77777777" w:rsidTr="009F1B67">
        <w:tc>
          <w:tcPr>
            <w:tcW w:w="3119" w:type="dxa"/>
            <w:tcBorders>
              <w:top w:val="single" w:sz="4" w:space="0" w:color="auto"/>
              <w:left w:val="single" w:sz="4" w:space="0" w:color="auto"/>
              <w:bottom w:val="single" w:sz="4" w:space="0" w:color="auto"/>
              <w:right w:val="single" w:sz="4" w:space="0" w:color="auto"/>
            </w:tcBorders>
          </w:tcPr>
          <w:p w14:paraId="20C6DA4A"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07B11982" w14:textId="77777777" w:rsidR="00A73ABC" w:rsidRPr="00F927EF" w:rsidRDefault="00A73ABC" w:rsidP="009F1B67">
            <w:pPr>
              <w:spacing w:line="260" w:lineRule="atLeast"/>
              <w:rPr>
                <w:rFonts w:ascii="Arial" w:hAnsi="Arial"/>
                <w:b/>
                <w:bCs/>
                <w:i/>
                <w:iCs/>
                <w:sz w:val="20"/>
                <w:lang w:eastAsia="en-US"/>
              </w:rPr>
            </w:pPr>
          </w:p>
        </w:tc>
      </w:tr>
      <w:tr w:rsidR="00A73ABC" w:rsidRPr="00F927EF" w14:paraId="09429C5A" w14:textId="77777777" w:rsidTr="009F1B67">
        <w:tc>
          <w:tcPr>
            <w:tcW w:w="3119" w:type="dxa"/>
            <w:tcBorders>
              <w:top w:val="single" w:sz="4" w:space="0" w:color="auto"/>
              <w:left w:val="single" w:sz="4" w:space="0" w:color="auto"/>
              <w:bottom w:val="single" w:sz="4" w:space="0" w:color="auto"/>
              <w:right w:val="single" w:sz="4" w:space="0" w:color="auto"/>
            </w:tcBorders>
          </w:tcPr>
          <w:p w14:paraId="2FBD8494"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1493E847" w14:textId="77777777" w:rsidR="00A73ABC" w:rsidRPr="00F927EF" w:rsidRDefault="00A73ABC" w:rsidP="009F1B67">
            <w:pPr>
              <w:spacing w:line="260" w:lineRule="atLeast"/>
              <w:rPr>
                <w:rFonts w:ascii="Arial" w:hAnsi="Arial"/>
                <w:b/>
                <w:bCs/>
                <w:i/>
                <w:iCs/>
                <w:sz w:val="20"/>
                <w:lang w:eastAsia="en-US"/>
              </w:rPr>
            </w:pPr>
          </w:p>
        </w:tc>
      </w:tr>
      <w:tr w:rsidR="00A73ABC" w:rsidRPr="00F927EF" w14:paraId="1227080B" w14:textId="77777777" w:rsidTr="009F1B67">
        <w:tc>
          <w:tcPr>
            <w:tcW w:w="3119" w:type="dxa"/>
            <w:tcBorders>
              <w:top w:val="single" w:sz="4" w:space="0" w:color="auto"/>
              <w:left w:val="single" w:sz="4" w:space="0" w:color="auto"/>
              <w:bottom w:val="single" w:sz="4" w:space="0" w:color="auto"/>
              <w:right w:val="single" w:sz="4" w:space="0" w:color="auto"/>
            </w:tcBorders>
          </w:tcPr>
          <w:p w14:paraId="5B74D0C8"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2B7A6951" w14:textId="77777777" w:rsidR="00A73ABC" w:rsidRPr="00F927EF" w:rsidRDefault="00A73ABC" w:rsidP="009F1B67">
            <w:pPr>
              <w:spacing w:line="260" w:lineRule="atLeast"/>
              <w:rPr>
                <w:rFonts w:ascii="Arial" w:hAnsi="Arial"/>
                <w:b/>
                <w:bCs/>
                <w:i/>
                <w:iCs/>
                <w:sz w:val="20"/>
                <w:lang w:eastAsia="en-US"/>
              </w:rPr>
            </w:pPr>
          </w:p>
        </w:tc>
      </w:tr>
      <w:tr w:rsidR="00A73ABC" w:rsidRPr="00F927EF" w14:paraId="2F6C6009" w14:textId="77777777" w:rsidTr="009F1B67">
        <w:tc>
          <w:tcPr>
            <w:tcW w:w="3119" w:type="dxa"/>
            <w:tcBorders>
              <w:top w:val="single" w:sz="4" w:space="0" w:color="auto"/>
              <w:left w:val="single" w:sz="4" w:space="0" w:color="auto"/>
              <w:bottom w:val="single" w:sz="4" w:space="0" w:color="auto"/>
              <w:right w:val="single" w:sz="4" w:space="0" w:color="auto"/>
            </w:tcBorders>
          </w:tcPr>
          <w:p w14:paraId="7E6C49A3"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Obdobje izvedbe (od – do):</w:t>
            </w:r>
          </w:p>
        </w:tc>
        <w:tc>
          <w:tcPr>
            <w:tcW w:w="6266" w:type="dxa"/>
            <w:tcBorders>
              <w:top w:val="single" w:sz="4" w:space="0" w:color="auto"/>
              <w:left w:val="single" w:sz="4" w:space="0" w:color="auto"/>
              <w:bottom w:val="single" w:sz="4" w:space="0" w:color="auto"/>
              <w:right w:val="single" w:sz="4" w:space="0" w:color="auto"/>
            </w:tcBorders>
          </w:tcPr>
          <w:p w14:paraId="1B51E289" w14:textId="77777777" w:rsidR="00A73ABC" w:rsidRPr="00F927EF" w:rsidRDefault="00A73ABC" w:rsidP="009F1B67">
            <w:pPr>
              <w:spacing w:line="260" w:lineRule="atLeast"/>
              <w:rPr>
                <w:rFonts w:ascii="Arial" w:hAnsi="Arial"/>
                <w:b/>
                <w:bCs/>
                <w:i/>
                <w:iCs/>
                <w:sz w:val="20"/>
                <w:lang w:eastAsia="en-US"/>
              </w:rPr>
            </w:pPr>
          </w:p>
        </w:tc>
      </w:tr>
      <w:tr w:rsidR="00A73ABC" w:rsidRPr="00F927EF" w14:paraId="77BE3B1A" w14:textId="77777777" w:rsidTr="009F1B67">
        <w:tc>
          <w:tcPr>
            <w:tcW w:w="3119" w:type="dxa"/>
            <w:tcBorders>
              <w:top w:val="single" w:sz="4" w:space="0" w:color="auto"/>
              <w:left w:val="single" w:sz="4" w:space="0" w:color="auto"/>
              <w:bottom w:val="single" w:sz="4" w:space="0" w:color="auto"/>
              <w:right w:val="single" w:sz="4" w:space="0" w:color="auto"/>
            </w:tcBorders>
          </w:tcPr>
          <w:p w14:paraId="6BAD10EF" w14:textId="77777777" w:rsidR="00A73ABC" w:rsidRPr="00F927EF" w:rsidRDefault="00A73ABC" w:rsidP="009F1B67">
            <w:pPr>
              <w:spacing w:line="260" w:lineRule="atLeast"/>
              <w:rPr>
                <w:rFonts w:ascii="Arial" w:hAnsi="Arial"/>
                <w:i/>
                <w:iCs/>
                <w:sz w:val="20"/>
                <w:lang w:eastAsia="en-US"/>
              </w:rPr>
            </w:pPr>
            <w:r>
              <w:rPr>
                <w:rFonts w:ascii="Arial" w:hAnsi="Arial"/>
                <w:i/>
                <w:iCs/>
                <w:sz w:val="20"/>
                <w:lang w:eastAsia="en-US"/>
              </w:rPr>
              <w:t xml:space="preserve">Ocenjena investicijska vrednost </w:t>
            </w:r>
            <w:r w:rsidRPr="00F927EF">
              <w:rPr>
                <w:rFonts w:ascii="Arial" w:hAnsi="Arial"/>
                <w:i/>
                <w:iCs/>
                <w:sz w:val="20"/>
                <w:lang w:eastAsia="en-US"/>
              </w:rPr>
              <w:t xml:space="preserve"> </w:t>
            </w:r>
            <w:r>
              <w:rPr>
                <w:rFonts w:ascii="Arial" w:hAnsi="Arial"/>
                <w:i/>
                <w:iCs/>
                <w:sz w:val="20"/>
                <w:lang w:eastAsia="en-US"/>
              </w:rPr>
              <w:t xml:space="preserve">projekta </w:t>
            </w:r>
            <w:r w:rsidRPr="00F927EF">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696F8E98" w14:textId="77777777" w:rsidR="00A73ABC" w:rsidRPr="00F927EF" w:rsidRDefault="00A73ABC" w:rsidP="009F1B67">
            <w:pPr>
              <w:spacing w:line="260" w:lineRule="atLeast"/>
              <w:rPr>
                <w:rFonts w:ascii="Arial" w:hAnsi="Arial"/>
                <w:b/>
                <w:bCs/>
                <w:i/>
                <w:iCs/>
                <w:sz w:val="20"/>
                <w:lang w:eastAsia="en-US"/>
              </w:rPr>
            </w:pPr>
          </w:p>
        </w:tc>
      </w:tr>
      <w:tr w:rsidR="00A73ABC" w:rsidRPr="00F927EF" w14:paraId="0F5DF1D9" w14:textId="77777777" w:rsidTr="009F1B67">
        <w:tc>
          <w:tcPr>
            <w:tcW w:w="3119" w:type="dxa"/>
            <w:tcBorders>
              <w:top w:val="single" w:sz="4" w:space="0" w:color="auto"/>
              <w:left w:val="single" w:sz="4" w:space="0" w:color="auto"/>
              <w:bottom w:val="single" w:sz="4" w:space="0" w:color="auto"/>
              <w:right w:val="single" w:sz="4" w:space="0" w:color="auto"/>
            </w:tcBorders>
          </w:tcPr>
          <w:p w14:paraId="57EE4523"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Podroben opis projekta, iz katerega bo razvidno, ali po vsebini ustreza zahtevam javnega naročila: </w:t>
            </w:r>
          </w:p>
        </w:tc>
        <w:tc>
          <w:tcPr>
            <w:tcW w:w="6266" w:type="dxa"/>
            <w:tcBorders>
              <w:top w:val="single" w:sz="4" w:space="0" w:color="auto"/>
              <w:left w:val="single" w:sz="4" w:space="0" w:color="auto"/>
              <w:bottom w:val="single" w:sz="4" w:space="0" w:color="auto"/>
              <w:right w:val="single" w:sz="4" w:space="0" w:color="auto"/>
            </w:tcBorders>
          </w:tcPr>
          <w:p w14:paraId="6ADF30BF" w14:textId="77777777" w:rsidR="00A73ABC" w:rsidRPr="00F927EF" w:rsidRDefault="00A73ABC" w:rsidP="009F1B67">
            <w:pPr>
              <w:spacing w:line="260" w:lineRule="atLeast"/>
              <w:rPr>
                <w:rFonts w:ascii="Arial" w:hAnsi="Arial"/>
                <w:b/>
                <w:bCs/>
                <w:i/>
                <w:iCs/>
                <w:sz w:val="20"/>
                <w:lang w:eastAsia="en-US"/>
              </w:rPr>
            </w:pPr>
          </w:p>
        </w:tc>
      </w:tr>
      <w:tr w:rsidR="00A73ABC" w:rsidRPr="00F927EF" w14:paraId="4BDAF4D5" w14:textId="77777777" w:rsidTr="009F1B67">
        <w:tc>
          <w:tcPr>
            <w:tcW w:w="3119" w:type="dxa"/>
            <w:tcBorders>
              <w:top w:val="single" w:sz="4" w:space="0" w:color="auto"/>
              <w:left w:val="single" w:sz="4" w:space="0" w:color="auto"/>
              <w:bottom w:val="single" w:sz="4" w:space="0" w:color="auto"/>
              <w:right w:val="single" w:sz="4" w:space="0" w:color="auto"/>
            </w:tcBorders>
          </w:tcPr>
          <w:p w14:paraId="2213B906" w14:textId="77777777" w:rsidR="00A73ABC" w:rsidRPr="00F927EF" w:rsidRDefault="00A73ABC" w:rsidP="009F1B67">
            <w:pPr>
              <w:spacing w:line="260" w:lineRule="atLeast"/>
              <w:rPr>
                <w:rFonts w:ascii="Arial" w:hAnsi="Arial"/>
                <w:i/>
                <w:iCs/>
                <w:sz w:val="20"/>
                <w:lang w:eastAsia="en-US"/>
              </w:rPr>
            </w:pPr>
            <w:r w:rsidRPr="00F927EF">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9ADCE94" w14:textId="1489812A" w:rsidR="00A73ABC" w:rsidRPr="00F927EF" w:rsidRDefault="00A73ABC" w:rsidP="009F1B67">
            <w:pPr>
              <w:spacing w:line="260" w:lineRule="atLeast"/>
              <w:rPr>
                <w:rFonts w:ascii="Arial" w:hAnsi="Arial"/>
                <w:b/>
                <w:bCs/>
                <w:i/>
                <w:iCs/>
                <w:sz w:val="20"/>
                <w:lang w:eastAsia="en-US"/>
              </w:rPr>
            </w:pPr>
            <w:r>
              <w:rPr>
                <w:rFonts w:ascii="Arial" w:hAnsi="Arial"/>
                <w:b/>
                <w:bCs/>
                <w:i/>
                <w:iCs/>
                <w:sz w:val="20"/>
                <w:lang w:eastAsia="en-US"/>
              </w:rPr>
              <w:t>Odgovorni projektant</w:t>
            </w:r>
          </w:p>
        </w:tc>
      </w:tr>
    </w:tbl>
    <w:p w14:paraId="472CC2C6" w14:textId="77777777" w:rsidR="00485807" w:rsidRDefault="00485807" w:rsidP="00485807">
      <w:pPr>
        <w:spacing w:line="260" w:lineRule="atLeast"/>
        <w:rPr>
          <w:rFonts w:ascii="Arial" w:hAnsi="Arial" w:cs="Arial"/>
          <w:b/>
          <w:sz w:val="20"/>
          <w:szCs w:val="20"/>
          <w:highlight w:val="yellow"/>
          <w:lang w:eastAsia="en-US"/>
        </w:rPr>
      </w:pPr>
    </w:p>
    <w:p w14:paraId="1B390803" w14:textId="77777777" w:rsidR="00485807" w:rsidRPr="00041DE1" w:rsidRDefault="00485807" w:rsidP="00485807">
      <w:pPr>
        <w:spacing w:line="260" w:lineRule="atLeast"/>
        <w:rPr>
          <w:rFonts w:ascii="Arial" w:hAnsi="Arial" w:cs="Arial"/>
          <w:b/>
          <w:sz w:val="20"/>
          <w:szCs w:val="20"/>
          <w:highlight w:val="yellow"/>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485807" w:rsidRPr="00C6236F" w14:paraId="5C4598D3" w14:textId="77777777" w:rsidTr="009B2477">
        <w:tc>
          <w:tcPr>
            <w:tcW w:w="4366" w:type="dxa"/>
            <w:shd w:val="clear" w:color="auto" w:fill="auto"/>
          </w:tcPr>
          <w:p w14:paraId="75F52C02" w14:textId="77777777" w:rsidR="00485807" w:rsidRPr="00C6236F" w:rsidRDefault="00485807" w:rsidP="009B2477">
            <w:pPr>
              <w:shd w:val="clear" w:color="auto" w:fill="FFFFFF" w:themeFill="background1"/>
              <w:spacing w:line="260" w:lineRule="atLeast"/>
              <w:rPr>
                <w:rFonts w:ascii="Arial" w:hAnsi="Arial" w:cs="Arial"/>
                <w:sz w:val="18"/>
                <w:szCs w:val="18"/>
              </w:rPr>
            </w:pPr>
          </w:p>
        </w:tc>
        <w:tc>
          <w:tcPr>
            <w:tcW w:w="5063" w:type="dxa"/>
            <w:shd w:val="clear" w:color="auto" w:fill="auto"/>
          </w:tcPr>
          <w:p w14:paraId="59A64F85" w14:textId="77777777" w:rsidR="00485807" w:rsidRPr="00C6236F" w:rsidRDefault="00485807" w:rsidP="009B2477">
            <w:pPr>
              <w:shd w:val="clear" w:color="auto" w:fill="FFFFFF" w:themeFill="background1"/>
              <w:spacing w:line="260" w:lineRule="atLeast"/>
              <w:jc w:val="both"/>
              <w:rPr>
                <w:rFonts w:ascii="Arial" w:hAnsi="Arial" w:cs="Arial"/>
                <w:b/>
                <w:sz w:val="20"/>
                <w:szCs w:val="20"/>
                <w:lang w:eastAsia="en-US"/>
              </w:rPr>
            </w:pPr>
            <w:r w:rsidRPr="00C6236F">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85807" w:rsidRPr="00E17C53" w14:paraId="67C3F3C0" w14:textId="77777777" w:rsidTr="009B2477">
        <w:trPr>
          <w:trHeight w:val="992"/>
        </w:trPr>
        <w:tc>
          <w:tcPr>
            <w:tcW w:w="4366" w:type="dxa"/>
            <w:shd w:val="clear" w:color="auto" w:fill="auto"/>
          </w:tcPr>
          <w:p w14:paraId="7504CBFD" w14:textId="77777777" w:rsidR="00485807" w:rsidRPr="00E17C53" w:rsidRDefault="00485807" w:rsidP="009B2477">
            <w:pPr>
              <w:shd w:val="clear" w:color="auto" w:fill="FFFFFF" w:themeFill="background1"/>
              <w:spacing w:after="120"/>
              <w:jc w:val="both"/>
              <w:rPr>
                <w:rFonts w:cs="Arial"/>
                <w:i/>
                <w:sz w:val="18"/>
                <w:szCs w:val="18"/>
              </w:rPr>
            </w:pPr>
            <w:r w:rsidRPr="00C6236F">
              <w:rPr>
                <w:rFonts w:ascii="Arial" w:hAnsi="Arial" w:cs="Arial"/>
                <w:b/>
                <w:i/>
                <w:iCs/>
                <w:sz w:val="20"/>
              </w:rPr>
              <w:t xml:space="preserve">Podpis pooblaščene osebe pri ponudniku oziroma v primeru skupne ponudbe pooblaščene osebe vodilnega partnerja: </w:t>
            </w:r>
            <w:r w:rsidRPr="00C6236F">
              <w:rPr>
                <w:rFonts w:ascii="Arial" w:hAnsi="Arial" w:cs="Arial"/>
                <w:i/>
                <w:iCs/>
                <w:sz w:val="20"/>
              </w:rPr>
              <w:t>(</w:t>
            </w:r>
            <w:r w:rsidRPr="00C6236F">
              <w:rPr>
                <w:rFonts w:ascii="Arial" w:hAnsi="Arial" w:cs="Arial"/>
                <w:i/>
                <w:iCs/>
                <w:sz w:val="16"/>
                <w:szCs w:val="16"/>
              </w:rPr>
              <w:t>ime in priimek, lastnoročni ali elektronski podpis in datum podpisa</w:t>
            </w:r>
            <w:r w:rsidRPr="00C6236F">
              <w:rPr>
                <w:rFonts w:ascii="Arial" w:hAnsi="Arial" w:cs="Arial"/>
                <w:i/>
                <w:iCs/>
                <w:sz w:val="20"/>
              </w:rPr>
              <w:t>):</w:t>
            </w:r>
          </w:p>
        </w:tc>
        <w:tc>
          <w:tcPr>
            <w:tcW w:w="5063" w:type="dxa"/>
            <w:shd w:val="clear" w:color="auto" w:fill="auto"/>
          </w:tcPr>
          <w:p w14:paraId="541293FB" w14:textId="77777777" w:rsidR="00485807" w:rsidRPr="00E17C53" w:rsidRDefault="00485807" w:rsidP="009B2477">
            <w:pPr>
              <w:shd w:val="clear" w:color="auto" w:fill="FFFFFF" w:themeFill="background1"/>
              <w:spacing w:line="260" w:lineRule="atLeast"/>
              <w:rPr>
                <w:rFonts w:ascii="Arial" w:hAnsi="Arial" w:cs="Arial"/>
                <w:i/>
                <w:sz w:val="18"/>
                <w:szCs w:val="18"/>
              </w:rPr>
            </w:pPr>
          </w:p>
        </w:tc>
      </w:tr>
    </w:tbl>
    <w:p w14:paraId="636AF858" w14:textId="77777777" w:rsidR="00485807" w:rsidRDefault="00485807" w:rsidP="00485807">
      <w:pPr>
        <w:shd w:val="clear" w:color="auto" w:fill="FFFFFF" w:themeFill="background1"/>
        <w:spacing w:before="60" w:after="60"/>
        <w:jc w:val="both"/>
        <w:rPr>
          <w:rFonts w:ascii="Arial" w:hAnsi="Arial" w:cs="Arial"/>
          <w:b/>
          <w:sz w:val="20"/>
          <w:szCs w:val="20"/>
        </w:rPr>
      </w:pPr>
    </w:p>
    <w:p w14:paraId="19C641E1" w14:textId="77777777" w:rsidR="00485807" w:rsidRDefault="00485807" w:rsidP="00485807">
      <w:pPr>
        <w:spacing w:before="60" w:after="60"/>
        <w:jc w:val="both"/>
        <w:rPr>
          <w:rFonts w:ascii="Arial" w:hAnsi="Arial" w:cs="Arial"/>
          <w:b/>
          <w:sz w:val="20"/>
          <w:szCs w:val="20"/>
        </w:rPr>
      </w:pPr>
    </w:p>
    <w:p w14:paraId="65DA1C85" w14:textId="59AF5AF1" w:rsidR="00485807" w:rsidRDefault="00485807" w:rsidP="00485807">
      <w:pPr>
        <w:spacing w:before="60" w:after="60"/>
        <w:jc w:val="both"/>
        <w:rPr>
          <w:rFonts w:ascii="Arial" w:hAnsi="Arial" w:cs="Arial"/>
          <w:b/>
          <w:sz w:val="20"/>
          <w:szCs w:val="20"/>
        </w:rPr>
      </w:pPr>
    </w:p>
    <w:p w14:paraId="3740B767" w14:textId="33E12FE5" w:rsidR="00A73ABC" w:rsidRDefault="00A73ABC" w:rsidP="00485807">
      <w:pPr>
        <w:spacing w:before="60" w:after="60"/>
        <w:jc w:val="both"/>
        <w:rPr>
          <w:rFonts w:ascii="Arial" w:hAnsi="Arial" w:cs="Arial"/>
          <w:b/>
          <w:sz w:val="20"/>
          <w:szCs w:val="20"/>
        </w:rPr>
      </w:pPr>
    </w:p>
    <w:p w14:paraId="60F73F3A" w14:textId="17578AE9" w:rsidR="00A73ABC" w:rsidRDefault="00A73ABC" w:rsidP="00485807">
      <w:pPr>
        <w:spacing w:before="60" w:after="60"/>
        <w:jc w:val="both"/>
        <w:rPr>
          <w:rFonts w:ascii="Arial" w:hAnsi="Arial" w:cs="Arial"/>
          <w:b/>
          <w:sz w:val="20"/>
          <w:szCs w:val="20"/>
        </w:rPr>
      </w:pPr>
    </w:p>
    <w:p w14:paraId="1478C418" w14:textId="57E4D904" w:rsidR="00A73ABC" w:rsidRDefault="00A73ABC" w:rsidP="00485807">
      <w:pPr>
        <w:spacing w:before="60" w:after="60"/>
        <w:jc w:val="both"/>
        <w:rPr>
          <w:rFonts w:ascii="Arial" w:hAnsi="Arial" w:cs="Arial"/>
          <w:b/>
          <w:sz w:val="20"/>
          <w:szCs w:val="20"/>
        </w:rPr>
      </w:pPr>
    </w:p>
    <w:p w14:paraId="01666153" w14:textId="76A0C7B7" w:rsidR="00A73ABC" w:rsidRDefault="00A73ABC" w:rsidP="00485807">
      <w:pPr>
        <w:spacing w:before="60" w:after="60"/>
        <w:jc w:val="both"/>
        <w:rPr>
          <w:rFonts w:ascii="Arial" w:hAnsi="Arial" w:cs="Arial"/>
          <w:b/>
          <w:sz w:val="20"/>
          <w:szCs w:val="20"/>
        </w:rPr>
      </w:pPr>
    </w:p>
    <w:p w14:paraId="111A9BE3" w14:textId="1D1298B5" w:rsidR="00A73ABC" w:rsidRDefault="00A73ABC" w:rsidP="00485807">
      <w:pPr>
        <w:spacing w:before="60" w:after="60"/>
        <w:jc w:val="both"/>
        <w:rPr>
          <w:rFonts w:ascii="Arial" w:hAnsi="Arial" w:cs="Arial"/>
          <w:b/>
          <w:sz w:val="20"/>
          <w:szCs w:val="20"/>
        </w:rPr>
      </w:pPr>
    </w:p>
    <w:p w14:paraId="6D7916D7" w14:textId="5A6A566B" w:rsidR="00A73ABC" w:rsidRDefault="00A73ABC" w:rsidP="00485807">
      <w:pPr>
        <w:spacing w:before="60" w:after="60"/>
        <w:jc w:val="both"/>
        <w:rPr>
          <w:rFonts w:ascii="Arial" w:hAnsi="Arial" w:cs="Arial"/>
          <w:b/>
          <w:sz w:val="20"/>
          <w:szCs w:val="20"/>
        </w:rPr>
      </w:pPr>
    </w:p>
    <w:p w14:paraId="3C823B76" w14:textId="7567C7D2" w:rsidR="00A73ABC" w:rsidRDefault="00A73ABC" w:rsidP="00485807">
      <w:pPr>
        <w:spacing w:before="60" w:after="60"/>
        <w:jc w:val="both"/>
        <w:rPr>
          <w:rFonts w:ascii="Arial" w:hAnsi="Arial" w:cs="Arial"/>
          <w:b/>
          <w:sz w:val="20"/>
          <w:szCs w:val="20"/>
        </w:rPr>
      </w:pPr>
    </w:p>
    <w:p w14:paraId="2969A6B8" w14:textId="50D80BF1" w:rsidR="00A73ABC" w:rsidRDefault="00A73ABC" w:rsidP="00485807">
      <w:pPr>
        <w:spacing w:before="60" w:after="60"/>
        <w:jc w:val="both"/>
        <w:rPr>
          <w:rFonts w:ascii="Arial" w:hAnsi="Arial" w:cs="Arial"/>
          <w:b/>
          <w:sz w:val="20"/>
          <w:szCs w:val="20"/>
        </w:rPr>
      </w:pPr>
    </w:p>
    <w:p w14:paraId="0B4EFF03" w14:textId="174E8175" w:rsidR="00A73ABC" w:rsidRDefault="00A73ABC" w:rsidP="00485807">
      <w:pPr>
        <w:spacing w:before="60" w:after="60"/>
        <w:jc w:val="both"/>
        <w:rPr>
          <w:rFonts w:ascii="Arial" w:hAnsi="Arial" w:cs="Arial"/>
          <w:b/>
          <w:sz w:val="20"/>
          <w:szCs w:val="20"/>
        </w:rPr>
      </w:pPr>
    </w:p>
    <w:p w14:paraId="39C922B9" w14:textId="3808E852" w:rsidR="00A73ABC" w:rsidRDefault="00A73ABC" w:rsidP="00485807">
      <w:pPr>
        <w:spacing w:before="60" w:after="60"/>
        <w:jc w:val="both"/>
        <w:rPr>
          <w:rFonts w:ascii="Arial" w:hAnsi="Arial" w:cs="Arial"/>
          <w:b/>
          <w:sz w:val="20"/>
          <w:szCs w:val="20"/>
        </w:rPr>
      </w:pPr>
    </w:p>
    <w:p w14:paraId="48C55453" w14:textId="77777777" w:rsidR="00A73ABC" w:rsidRDefault="00A73ABC" w:rsidP="00485807">
      <w:pPr>
        <w:spacing w:before="60" w:after="60"/>
        <w:jc w:val="both"/>
        <w:rPr>
          <w:rFonts w:ascii="Arial" w:hAnsi="Arial" w:cs="Arial"/>
          <w:b/>
          <w:sz w:val="20"/>
          <w:szCs w:val="20"/>
        </w:rPr>
      </w:pPr>
    </w:p>
    <w:p w14:paraId="7B84F49A" w14:textId="77777777" w:rsidR="00485807" w:rsidRDefault="00485807" w:rsidP="00485807">
      <w:pPr>
        <w:spacing w:before="60" w:after="60"/>
        <w:jc w:val="both"/>
        <w:rPr>
          <w:rFonts w:ascii="Arial" w:hAnsi="Arial" w:cs="Arial"/>
          <w:b/>
          <w:sz w:val="20"/>
          <w:szCs w:val="20"/>
        </w:rPr>
      </w:pPr>
    </w:p>
    <w:p w14:paraId="36A8B36E" w14:textId="77777777" w:rsidR="00485807" w:rsidRPr="00E17C53" w:rsidRDefault="00485807" w:rsidP="00485807">
      <w:pPr>
        <w:spacing w:before="60" w:after="60"/>
        <w:jc w:val="both"/>
        <w:rPr>
          <w:rFonts w:ascii="Arial" w:hAnsi="Arial" w:cs="Arial"/>
          <w:b/>
          <w:sz w:val="20"/>
          <w:szCs w:val="20"/>
        </w:rPr>
      </w:pPr>
    </w:p>
    <w:p w14:paraId="4F472199" w14:textId="77777777" w:rsidR="00485807" w:rsidRPr="00E17C53" w:rsidRDefault="00485807" w:rsidP="00485807">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E17C53">
        <w:rPr>
          <w:rFonts w:ascii="Arial" w:hAnsi="Arial" w:cs="Arial"/>
          <w:b/>
          <w:sz w:val="20"/>
          <w:szCs w:val="20"/>
          <w:lang w:eastAsia="en-US"/>
        </w:rPr>
        <w:lastRenderedPageBreak/>
        <w:t xml:space="preserve">Obrazec </w:t>
      </w:r>
      <w:r>
        <w:rPr>
          <w:rFonts w:ascii="Arial" w:hAnsi="Arial" w:cs="Arial"/>
          <w:b/>
          <w:sz w:val="20"/>
          <w:szCs w:val="20"/>
          <w:lang w:eastAsia="en-US"/>
        </w:rPr>
        <w:t>5</w:t>
      </w:r>
      <w:r w:rsidRPr="00E17C53">
        <w:rPr>
          <w:rFonts w:ascii="Arial" w:hAnsi="Arial" w:cs="Arial"/>
          <w:b/>
          <w:sz w:val="20"/>
          <w:szCs w:val="20"/>
          <w:lang w:eastAsia="en-US"/>
        </w:rPr>
        <w:t>: IZJAVA REFERENČNEGA NAROČNIKA – REFERENCE PONUDNIKA IN KADRA</w:t>
      </w:r>
    </w:p>
    <w:p w14:paraId="76E0C791" w14:textId="77777777" w:rsidR="00485807" w:rsidRPr="00E17C53" w:rsidRDefault="00485807" w:rsidP="00485807">
      <w:pPr>
        <w:spacing w:line="260" w:lineRule="atLeast"/>
        <w:rPr>
          <w:rFonts w:ascii="Arial" w:hAnsi="Arial" w:cs="Arial"/>
          <w:sz w:val="20"/>
          <w:szCs w:val="20"/>
          <w:lang w:eastAsia="en-US"/>
        </w:rPr>
      </w:pPr>
    </w:p>
    <w:p w14:paraId="2854FAF1" w14:textId="77777777" w:rsidR="00485807" w:rsidRPr="00E17C53" w:rsidRDefault="00485807" w:rsidP="00485807">
      <w:pPr>
        <w:spacing w:line="260" w:lineRule="atLeast"/>
        <w:rPr>
          <w:rFonts w:ascii="Arial" w:hAnsi="Arial" w:cs="Arial"/>
          <w:sz w:val="20"/>
          <w:szCs w:val="20"/>
          <w:lang w:eastAsia="en-US"/>
        </w:rPr>
      </w:pPr>
    </w:p>
    <w:p w14:paraId="5F2BAD5D" w14:textId="77777777" w:rsidR="00485807" w:rsidRPr="0029222D" w:rsidRDefault="00485807" w:rsidP="00485807">
      <w:pPr>
        <w:spacing w:line="260" w:lineRule="atLeast"/>
        <w:rPr>
          <w:rFonts w:ascii="Arial" w:hAnsi="Arial" w:cs="Arial"/>
          <w:b/>
          <w:sz w:val="20"/>
          <w:szCs w:val="20"/>
          <w:lang w:eastAsia="en-US"/>
        </w:rPr>
      </w:pPr>
      <w:r w:rsidRPr="00E17C53">
        <w:rPr>
          <w:rFonts w:ascii="Arial" w:hAnsi="Arial" w:cs="Arial"/>
          <w:b/>
          <w:sz w:val="20"/>
          <w:szCs w:val="20"/>
          <w:lang w:eastAsia="en-US"/>
        </w:rPr>
        <w:t>*</w:t>
      </w:r>
      <w:r>
        <w:rPr>
          <w:rFonts w:ascii="Arial" w:hAnsi="Arial" w:cs="Arial"/>
          <w:b/>
          <w:sz w:val="20"/>
          <w:szCs w:val="20"/>
          <w:lang w:eastAsia="en-US"/>
        </w:rPr>
        <w:t xml:space="preserve"> </w:t>
      </w:r>
      <w:r w:rsidRPr="0029222D">
        <w:rPr>
          <w:rFonts w:ascii="Arial" w:hAnsi="Arial" w:cs="Arial"/>
          <w:b/>
          <w:sz w:val="20"/>
          <w:szCs w:val="20"/>
          <w:lang w:eastAsia="en-US"/>
        </w:rPr>
        <w:t xml:space="preserve">Reference ponudnika – za izpolnjevanje pogoja: DA / NE </w:t>
      </w:r>
      <w:r w:rsidRPr="0029222D">
        <w:rPr>
          <w:rFonts w:ascii="Arial" w:hAnsi="Arial" w:cs="Arial"/>
          <w:sz w:val="20"/>
          <w:szCs w:val="20"/>
          <w:lang w:eastAsia="en-US"/>
        </w:rPr>
        <w:t>(obkrožiti)</w:t>
      </w:r>
    </w:p>
    <w:p w14:paraId="29A6C35F" w14:textId="77777777" w:rsidR="00485807" w:rsidRDefault="00485807" w:rsidP="00485807">
      <w:pPr>
        <w:spacing w:line="260" w:lineRule="atLeast"/>
        <w:rPr>
          <w:rFonts w:ascii="Arial" w:hAnsi="Arial" w:cs="Arial"/>
          <w:sz w:val="20"/>
          <w:szCs w:val="20"/>
          <w:lang w:eastAsia="en-US"/>
        </w:rPr>
      </w:pPr>
    </w:p>
    <w:p w14:paraId="7DA1CD47" w14:textId="37219D56" w:rsidR="00485807" w:rsidRDefault="00485807" w:rsidP="00485807">
      <w:pPr>
        <w:spacing w:line="260" w:lineRule="atLeast"/>
        <w:rPr>
          <w:rFonts w:ascii="Arial" w:hAnsi="Arial" w:cs="Arial"/>
          <w:sz w:val="20"/>
          <w:szCs w:val="20"/>
          <w:lang w:eastAsia="en-US"/>
        </w:rPr>
      </w:pPr>
      <w:r w:rsidRPr="00E17C53">
        <w:rPr>
          <w:rFonts w:ascii="Arial" w:hAnsi="Arial" w:cs="Arial"/>
          <w:b/>
          <w:sz w:val="20"/>
          <w:szCs w:val="20"/>
          <w:lang w:eastAsia="en-US"/>
        </w:rPr>
        <w:t xml:space="preserve">** Reference kadra – za izpolnjevanje pogoja: DA / NE </w:t>
      </w:r>
      <w:r w:rsidRPr="00E17C53">
        <w:rPr>
          <w:rFonts w:ascii="Arial" w:hAnsi="Arial" w:cs="Arial"/>
          <w:sz w:val="20"/>
          <w:szCs w:val="20"/>
          <w:lang w:eastAsia="en-US"/>
        </w:rPr>
        <w:t>(obkrožiti)</w:t>
      </w:r>
    </w:p>
    <w:p w14:paraId="1F9DC629" w14:textId="799DD236" w:rsidR="003F6847" w:rsidRDefault="003F6847" w:rsidP="00485807">
      <w:pPr>
        <w:spacing w:line="260" w:lineRule="atLeast"/>
        <w:rPr>
          <w:rFonts w:ascii="Arial" w:hAnsi="Arial" w:cs="Arial"/>
          <w:sz w:val="20"/>
          <w:szCs w:val="20"/>
          <w:lang w:eastAsia="en-US"/>
        </w:rPr>
      </w:pPr>
    </w:p>
    <w:p w14:paraId="6C39E273" w14:textId="77777777" w:rsidR="003F6847" w:rsidRDefault="003F6847" w:rsidP="003F6847">
      <w:pPr>
        <w:spacing w:line="260" w:lineRule="atLeast"/>
        <w:rPr>
          <w:rFonts w:ascii="Arial" w:hAnsi="Arial" w:cs="Arial"/>
          <w:sz w:val="20"/>
          <w:szCs w:val="20"/>
          <w:lang w:eastAsia="en-US"/>
        </w:rPr>
      </w:pPr>
      <w:r>
        <w:rPr>
          <w:rFonts w:ascii="Arial" w:hAnsi="Arial" w:cs="Arial"/>
          <w:sz w:val="20"/>
          <w:szCs w:val="20"/>
          <w:lang w:eastAsia="en-US"/>
        </w:rPr>
        <w:t xml:space="preserve">*** </w:t>
      </w:r>
      <w:r w:rsidRPr="00E17C53">
        <w:rPr>
          <w:rFonts w:ascii="Arial" w:hAnsi="Arial" w:cs="Arial"/>
          <w:b/>
          <w:sz w:val="20"/>
          <w:szCs w:val="20"/>
          <w:lang w:eastAsia="en-US"/>
        </w:rPr>
        <w:t xml:space="preserve">Reference kadra – za izpolnjevanje </w:t>
      </w:r>
      <w:r>
        <w:rPr>
          <w:rFonts w:ascii="Arial" w:hAnsi="Arial" w:cs="Arial"/>
          <w:b/>
          <w:sz w:val="20"/>
          <w:szCs w:val="20"/>
          <w:lang w:eastAsia="en-US"/>
        </w:rPr>
        <w:t>meril</w:t>
      </w:r>
      <w:r w:rsidRPr="00E17C53">
        <w:rPr>
          <w:rFonts w:ascii="Arial" w:hAnsi="Arial" w:cs="Arial"/>
          <w:b/>
          <w:sz w:val="20"/>
          <w:szCs w:val="20"/>
          <w:lang w:eastAsia="en-US"/>
        </w:rPr>
        <w:t xml:space="preserve">: DA / NE </w:t>
      </w:r>
      <w:r w:rsidRPr="00E17C53">
        <w:rPr>
          <w:rFonts w:ascii="Arial" w:hAnsi="Arial" w:cs="Arial"/>
          <w:sz w:val="20"/>
          <w:szCs w:val="20"/>
          <w:lang w:eastAsia="en-US"/>
        </w:rPr>
        <w:t>(obkrožiti)</w:t>
      </w:r>
    </w:p>
    <w:p w14:paraId="434D1EB8" w14:textId="77777777" w:rsidR="00485807" w:rsidRPr="00E17C53" w:rsidRDefault="00485807" w:rsidP="00485807">
      <w:pPr>
        <w:spacing w:line="260" w:lineRule="atLeast"/>
        <w:rPr>
          <w:rFonts w:ascii="Arial" w:hAnsi="Arial" w:cs="Arial"/>
          <w:sz w:val="20"/>
          <w:szCs w:val="20"/>
          <w:lang w:eastAsia="en-US"/>
        </w:rPr>
      </w:pPr>
    </w:p>
    <w:p w14:paraId="00A0517D" w14:textId="77777777" w:rsidR="00485807" w:rsidRPr="00E17C53" w:rsidRDefault="00485807" w:rsidP="00485807">
      <w:pPr>
        <w:spacing w:line="260" w:lineRule="atLeast"/>
        <w:rPr>
          <w:rFonts w:ascii="Arial" w:hAnsi="Arial" w:cs="Arial"/>
          <w:b/>
          <w:sz w:val="20"/>
          <w:szCs w:val="20"/>
          <w:lang w:eastAsia="en-US"/>
        </w:rPr>
      </w:pPr>
    </w:p>
    <w:p w14:paraId="2162D75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Naziv in naslov referenčnega naročnika (potrjevalca reference):</w:t>
      </w:r>
    </w:p>
    <w:p w14:paraId="67EB0D06" w14:textId="77777777" w:rsidR="00485807" w:rsidRPr="00E17C53" w:rsidRDefault="00485807" w:rsidP="00485807">
      <w:pPr>
        <w:spacing w:line="260" w:lineRule="atLeast"/>
        <w:jc w:val="both"/>
        <w:rPr>
          <w:rFonts w:ascii="Arial" w:eastAsia="Calibri" w:hAnsi="Arial" w:cs="Arial"/>
          <w:sz w:val="20"/>
          <w:szCs w:val="20"/>
          <w:lang w:eastAsia="en-US"/>
        </w:rPr>
      </w:pPr>
    </w:p>
    <w:p w14:paraId="3F5F9947"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w:t>
      </w:r>
    </w:p>
    <w:p w14:paraId="5187FEC6" w14:textId="77777777" w:rsidR="00485807" w:rsidRPr="00E17C53" w:rsidRDefault="00485807" w:rsidP="00485807">
      <w:pPr>
        <w:spacing w:line="260" w:lineRule="atLeast"/>
        <w:jc w:val="both"/>
        <w:rPr>
          <w:rFonts w:ascii="Arial" w:eastAsia="Calibri" w:hAnsi="Arial" w:cs="Arial"/>
          <w:sz w:val="20"/>
          <w:szCs w:val="20"/>
          <w:lang w:eastAsia="en-US"/>
        </w:rPr>
      </w:pPr>
    </w:p>
    <w:p w14:paraId="6945E4CB" w14:textId="77777777" w:rsidR="00485807" w:rsidRPr="00E17C53" w:rsidRDefault="00485807" w:rsidP="00485807">
      <w:pPr>
        <w:tabs>
          <w:tab w:val="left" w:pos="708"/>
        </w:tabs>
        <w:spacing w:line="260" w:lineRule="atLeast"/>
        <w:jc w:val="both"/>
        <w:rPr>
          <w:rFonts w:ascii="Arial" w:hAnsi="Arial"/>
          <w:sz w:val="20"/>
          <w:szCs w:val="20"/>
          <w:lang w:eastAsia="en-US"/>
        </w:rPr>
      </w:pPr>
      <w:r w:rsidRPr="00E17C53">
        <w:rPr>
          <w:rFonts w:ascii="Arial" w:hAnsi="Arial"/>
          <w:color w:val="000000"/>
          <w:sz w:val="20"/>
          <w:szCs w:val="20"/>
          <w:lang w:eastAsia="en-US"/>
        </w:rPr>
        <w:t xml:space="preserve">Pod kazensko in materialno odgovornostjo izjavljamo, da </w:t>
      </w:r>
      <w:r w:rsidRPr="00E17C53">
        <w:rPr>
          <w:rFonts w:ascii="Arial" w:hAnsi="Arial"/>
          <w:sz w:val="20"/>
          <w:szCs w:val="20"/>
          <w:lang w:eastAsia="en-US"/>
        </w:rPr>
        <w:t xml:space="preserve">je </w:t>
      </w:r>
      <w:r w:rsidRPr="00E17C53">
        <w:rPr>
          <w:rFonts w:ascii="Arial" w:hAnsi="Arial"/>
          <w:bCs/>
          <w:color w:val="000000"/>
          <w:sz w:val="20"/>
          <w:szCs w:val="20"/>
          <w:lang w:eastAsia="en-US"/>
        </w:rPr>
        <w:t>____________________________</w:t>
      </w:r>
      <w:r w:rsidRPr="00E17C53">
        <w:rPr>
          <w:rFonts w:ascii="Arial" w:hAnsi="Arial"/>
          <w:sz w:val="20"/>
          <w:szCs w:val="20"/>
          <w:lang w:eastAsia="en-US"/>
        </w:rPr>
        <w:t xml:space="preserve"> </w:t>
      </w:r>
      <w:r w:rsidRPr="00E17C53">
        <w:rPr>
          <w:rFonts w:ascii="Arial" w:hAnsi="Arial"/>
          <w:i/>
          <w:sz w:val="20"/>
          <w:szCs w:val="20"/>
          <w:lang w:eastAsia="en-US"/>
        </w:rPr>
        <w:t xml:space="preserve">(navesti naziv ponudnika/navesti ime in priimek kadra) </w:t>
      </w:r>
      <w:r w:rsidRPr="00E17C53">
        <w:rPr>
          <w:rFonts w:ascii="Arial" w:hAnsi="Arial"/>
          <w:sz w:val="20"/>
          <w:szCs w:val="20"/>
          <w:lang w:eastAsia="en-US"/>
        </w:rPr>
        <w:t>kot</w:t>
      </w:r>
      <w:r w:rsidRPr="00E17C53">
        <w:rPr>
          <w:rFonts w:ascii="Arial" w:hAnsi="Arial"/>
          <w:i/>
          <w:sz w:val="20"/>
          <w:szCs w:val="20"/>
          <w:lang w:eastAsia="en-US"/>
        </w:rPr>
        <w:t xml:space="preserve"> ________________________________ (navesti, v kakšni vlogi je kader sodeloval) </w:t>
      </w:r>
      <w:r w:rsidRPr="00E17C53">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9672B0B"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p>
    <w:p w14:paraId="45EB2308" w14:textId="77777777" w:rsidR="00485807" w:rsidRPr="00E17C53" w:rsidRDefault="00485807" w:rsidP="00485807">
      <w:pPr>
        <w:tabs>
          <w:tab w:val="left" w:pos="708"/>
        </w:tabs>
        <w:spacing w:line="260" w:lineRule="atLeast"/>
        <w:jc w:val="both"/>
        <w:rPr>
          <w:rFonts w:ascii="Arial" w:hAnsi="Arial"/>
          <w:sz w:val="20"/>
          <w:szCs w:val="20"/>
          <w:lang w:eastAsia="en-US"/>
        </w:rPr>
      </w:pPr>
      <w:r w:rsidRPr="00E17C53">
        <w:rPr>
          <w:rFonts w:ascii="Arial" w:hAnsi="Arial"/>
          <w:sz w:val="20"/>
          <w:szCs w:val="20"/>
          <w:lang w:eastAsia="en-US"/>
        </w:rPr>
        <w:t>Dela so</w:t>
      </w:r>
      <w:r w:rsidRPr="00E17C53">
        <w:rPr>
          <w:rFonts w:ascii="Arial" w:hAnsi="Arial" w:cs="Arial"/>
          <w:sz w:val="20"/>
          <w:szCs w:val="20"/>
          <w:lang w:eastAsia="en-US"/>
        </w:rPr>
        <w:t xml:space="preserve"> bila opravljena v zahtevanem obsegu, obdobju, kvalitetno, strokovno in v dogovorjenih rokih.</w:t>
      </w:r>
    </w:p>
    <w:p w14:paraId="68ABC22B"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p>
    <w:p w14:paraId="2044EAC7" w14:textId="77777777" w:rsidR="00485807" w:rsidRPr="00E17C53" w:rsidRDefault="00485807" w:rsidP="00485807">
      <w:pPr>
        <w:tabs>
          <w:tab w:val="center" w:pos="4320"/>
          <w:tab w:val="right" w:pos="8640"/>
        </w:tabs>
        <w:spacing w:line="260" w:lineRule="atLeast"/>
        <w:jc w:val="both"/>
        <w:rPr>
          <w:rFonts w:ascii="Arial" w:hAnsi="Arial" w:cs="Arial"/>
          <w:sz w:val="20"/>
          <w:lang w:eastAsia="en-US"/>
        </w:rPr>
      </w:pPr>
      <w:r w:rsidRPr="00E17C53">
        <w:rPr>
          <w:rFonts w:ascii="Arial" w:hAnsi="Arial" w:cs="Arial"/>
          <w:sz w:val="20"/>
          <w:lang w:eastAsia="en-US"/>
        </w:rPr>
        <w:t xml:space="preserve">Navedba naziva in vsebine referenc (z navedbo podtočk posamezne zahteve) v skladu z zahtevo iz razpisne dokumentacije: </w:t>
      </w:r>
    </w:p>
    <w:p w14:paraId="0EEF9123"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179FB213" w14:textId="77777777" w:rsidR="00485807" w:rsidRPr="00E17C53" w:rsidRDefault="00485807" w:rsidP="00485807">
      <w:pPr>
        <w:tabs>
          <w:tab w:val="left" w:pos="708"/>
        </w:tabs>
        <w:spacing w:line="260" w:lineRule="atLeast"/>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647F4BE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028EF3CC"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412B92A8"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3FA5FDB1" w14:textId="77777777" w:rsidR="00485807" w:rsidRPr="00E17C53" w:rsidRDefault="00485807" w:rsidP="00485807">
      <w:pPr>
        <w:spacing w:line="260" w:lineRule="atLeast"/>
        <w:jc w:val="both"/>
        <w:rPr>
          <w:rFonts w:ascii="Arial" w:eastAsia="Calibri" w:hAnsi="Arial" w:cs="Arial"/>
          <w:sz w:val="20"/>
          <w:szCs w:val="20"/>
          <w:lang w:eastAsia="en-US"/>
        </w:rPr>
      </w:pPr>
      <w:r w:rsidRPr="00E17C53">
        <w:rPr>
          <w:rFonts w:ascii="Arial" w:eastAsia="Calibri" w:hAnsi="Arial" w:cs="Arial"/>
          <w:sz w:val="20"/>
          <w:szCs w:val="20"/>
          <w:lang w:eastAsia="en-US"/>
        </w:rPr>
        <w:t>_________________________________________________________________________________</w:t>
      </w:r>
    </w:p>
    <w:p w14:paraId="5E0244CB" w14:textId="77777777" w:rsidR="00485807" w:rsidRPr="00E17C53" w:rsidRDefault="00485807" w:rsidP="00485807">
      <w:pPr>
        <w:spacing w:line="260" w:lineRule="atLeast"/>
        <w:jc w:val="both"/>
        <w:rPr>
          <w:rFonts w:ascii="Arial" w:hAnsi="Arial" w:cs="Arial"/>
          <w:sz w:val="20"/>
          <w:szCs w:val="20"/>
          <w:lang w:eastAsia="en-US"/>
        </w:rPr>
      </w:pPr>
    </w:p>
    <w:p w14:paraId="18160341" w14:textId="77777777" w:rsidR="00485807" w:rsidRPr="00E17C53" w:rsidRDefault="00485807" w:rsidP="00485807">
      <w:pPr>
        <w:spacing w:line="260" w:lineRule="atLeast"/>
        <w:jc w:val="both"/>
        <w:rPr>
          <w:rFonts w:ascii="Arial" w:hAnsi="Arial" w:cs="Arial"/>
          <w:sz w:val="20"/>
          <w:szCs w:val="20"/>
          <w:lang w:eastAsia="en-US"/>
        </w:rPr>
      </w:pPr>
      <w:r w:rsidRPr="00E17C53">
        <w:rPr>
          <w:rFonts w:ascii="Arial" w:hAnsi="Arial" w:cs="Arial"/>
          <w:sz w:val="20"/>
          <w:szCs w:val="20"/>
          <w:lang w:eastAsia="en-US"/>
        </w:rPr>
        <w:t>Predmetno izjavo je mogoče preveriti pri osebi:</w:t>
      </w:r>
    </w:p>
    <w:p w14:paraId="1F87907C" w14:textId="77777777" w:rsidR="00485807" w:rsidRPr="00E17C53" w:rsidRDefault="00485807" w:rsidP="00485807">
      <w:pPr>
        <w:spacing w:line="260" w:lineRule="atLeast"/>
        <w:jc w:val="both"/>
        <w:rPr>
          <w:rFonts w:ascii="Arial" w:hAnsi="Arial" w:cs="Arial"/>
          <w:bCs/>
          <w:color w:val="000000"/>
          <w:sz w:val="20"/>
          <w:szCs w:val="20"/>
        </w:rPr>
      </w:pPr>
      <w:r w:rsidRPr="00E17C53">
        <w:rPr>
          <w:rFonts w:ascii="Arial" w:hAnsi="Arial" w:cs="Arial"/>
          <w:bCs/>
          <w:color w:val="000000"/>
          <w:sz w:val="20"/>
          <w:szCs w:val="20"/>
        </w:rPr>
        <w:t>__________________________________</w:t>
      </w:r>
    </w:p>
    <w:p w14:paraId="2EBE9D8B" w14:textId="77777777" w:rsidR="00485807" w:rsidRPr="00E17C53" w:rsidRDefault="00485807" w:rsidP="00485807">
      <w:pPr>
        <w:spacing w:line="260" w:lineRule="atLeast"/>
        <w:jc w:val="both"/>
        <w:rPr>
          <w:rFonts w:ascii="Arial" w:hAnsi="Arial" w:cs="Arial"/>
          <w:sz w:val="20"/>
          <w:szCs w:val="20"/>
          <w:lang w:eastAsia="en-US"/>
        </w:rPr>
      </w:pPr>
      <w:r w:rsidRPr="00E17C53">
        <w:rPr>
          <w:rFonts w:ascii="Arial" w:hAnsi="Arial" w:cs="Arial"/>
          <w:bCs/>
          <w:color w:val="000000"/>
          <w:sz w:val="20"/>
          <w:szCs w:val="20"/>
        </w:rPr>
        <w:t>na telefonski številki __________________ ali elektronskem naslovu: ___________________.</w:t>
      </w:r>
    </w:p>
    <w:p w14:paraId="61AEB5AF" w14:textId="77777777" w:rsidR="00485807" w:rsidRPr="00E17C53" w:rsidRDefault="00485807" w:rsidP="00485807">
      <w:pPr>
        <w:spacing w:line="260" w:lineRule="atLeast"/>
        <w:jc w:val="both"/>
        <w:rPr>
          <w:rFonts w:ascii="Arial" w:eastAsia="Calibri" w:hAnsi="Arial" w:cs="Arial"/>
          <w:sz w:val="20"/>
          <w:szCs w:val="22"/>
          <w:lang w:eastAsia="en-US"/>
        </w:rPr>
      </w:pPr>
    </w:p>
    <w:p w14:paraId="067CF2C3" w14:textId="77777777" w:rsidR="00485807" w:rsidRPr="00E17C53" w:rsidRDefault="00485807" w:rsidP="00485807">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485807" w:rsidRPr="00E17C53" w14:paraId="198FF966" w14:textId="77777777" w:rsidTr="009B2477">
        <w:tc>
          <w:tcPr>
            <w:tcW w:w="3085" w:type="dxa"/>
            <w:vAlign w:val="center"/>
            <w:hideMark/>
          </w:tcPr>
          <w:p w14:paraId="0279E3CF" w14:textId="77777777" w:rsidR="00485807" w:rsidRPr="00E17C53" w:rsidRDefault="00485807" w:rsidP="009B2477">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Kraj: ______________</w:t>
            </w:r>
          </w:p>
          <w:p w14:paraId="19251BD2" w14:textId="77777777" w:rsidR="00485807" w:rsidRPr="00E17C53" w:rsidRDefault="00485807" w:rsidP="009B2477">
            <w:pPr>
              <w:spacing w:line="260" w:lineRule="atLeast"/>
              <w:rPr>
                <w:rFonts w:ascii="Arial" w:eastAsia="Calibri" w:hAnsi="Arial" w:cs="Arial"/>
                <w:sz w:val="20"/>
                <w:szCs w:val="22"/>
                <w:lang w:eastAsia="en-US"/>
              </w:rPr>
            </w:pPr>
          </w:p>
          <w:p w14:paraId="3FA913CB" w14:textId="77777777" w:rsidR="00485807" w:rsidRPr="00E17C53" w:rsidRDefault="00485807" w:rsidP="009B2477">
            <w:pPr>
              <w:spacing w:line="260" w:lineRule="atLeast"/>
              <w:rPr>
                <w:rFonts w:ascii="Arial" w:eastAsia="Calibri" w:hAnsi="Arial" w:cs="Arial"/>
                <w:sz w:val="20"/>
                <w:szCs w:val="22"/>
                <w:lang w:eastAsia="en-US"/>
              </w:rPr>
            </w:pPr>
            <w:r w:rsidRPr="00E17C53">
              <w:rPr>
                <w:rFonts w:ascii="Arial" w:eastAsia="Calibri" w:hAnsi="Arial" w:cs="Arial"/>
                <w:sz w:val="20"/>
                <w:szCs w:val="22"/>
                <w:lang w:eastAsia="en-US"/>
              </w:rPr>
              <w:t>Datum: ____________</w:t>
            </w:r>
          </w:p>
        </w:tc>
        <w:tc>
          <w:tcPr>
            <w:tcW w:w="2268" w:type="dxa"/>
            <w:vAlign w:val="center"/>
            <w:hideMark/>
          </w:tcPr>
          <w:p w14:paraId="54692EAF" w14:textId="77777777" w:rsidR="00485807" w:rsidRPr="00E17C53" w:rsidRDefault="00485807" w:rsidP="009B2477">
            <w:pPr>
              <w:spacing w:line="260" w:lineRule="atLeast"/>
              <w:jc w:val="center"/>
              <w:rPr>
                <w:rFonts w:ascii="Arial" w:eastAsia="Calibri" w:hAnsi="Arial" w:cs="Arial"/>
                <w:sz w:val="20"/>
                <w:szCs w:val="22"/>
                <w:lang w:eastAsia="en-US"/>
              </w:rPr>
            </w:pPr>
          </w:p>
        </w:tc>
        <w:tc>
          <w:tcPr>
            <w:tcW w:w="4253" w:type="dxa"/>
            <w:vAlign w:val="center"/>
          </w:tcPr>
          <w:p w14:paraId="6230C48B" w14:textId="77777777" w:rsidR="00485807" w:rsidRPr="00E17C53" w:rsidRDefault="00485807" w:rsidP="009B2477">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 xml:space="preserve">Ime, priimek odgovorne osebe potrjevalca </w:t>
            </w:r>
          </w:p>
          <w:p w14:paraId="03F0E197" w14:textId="77777777" w:rsidR="00485807" w:rsidRPr="00E17C53" w:rsidRDefault="00485807" w:rsidP="009B2477">
            <w:pPr>
              <w:spacing w:line="260" w:lineRule="atLeast"/>
              <w:jc w:val="both"/>
              <w:rPr>
                <w:rFonts w:ascii="Arial" w:eastAsia="Calibri" w:hAnsi="Arial" w:cs="Arial"/>
                <w:sz w:val="20"/>
                <w:szCs w:val="22"/>
                <w:lang w:eastAsia="en-US"/>
              </w:rPr>
            </w:pPr>
          </w:p>
          <w:p w14:paraId="4B0B1035" w14:textId="77777777" w:rsidR="00485807" w:rsidRPr="00E17C53" w:rsidRDefault="00485807" w:rsidP="009B2477">
            <w:pPr>
              <w:spacing w:line="260" w:lineRule="atLeast"/>
              <w:jc w:val="both"/>
              <w:rPr>
                <w:rFonts w:ascii="Arial" w:eastAsia="Calibri" w:hAnsi="Arial" w:cs="Arial"/>
                <w:sz w:val="20"/>
                <w:szCs w:val="22"/>
                <w:lang w:eastAsia="en-US"/>
              </w:rPr>
            </w:pPr>
            <w:r w:rsidRPr="00E17C53">
              <w:rPr>
                <w:rFonts w:ascii="Arial" w:eastAsia="Calibri" w:hAnsi="Arial" w:cs="Arial"/>
                <w:sz w:val="20"/>
                <w:szCs w:val="22"/>
                <w:lang w:eastAsia="en-US"/>
              </w:rPr>
              <w:t>reference: __________________________</w:t>
            </w:r>
          </w:p>
          <w:p w14:paraId="02799D7F" w14:textId="77777777" w:rsidR="00485807" w:rsidRPr="00E17C53" w:rsidRDefault="00485807" w:rsidP="009B2477">
            <w:pPr>
              <w:spacing w:line="260" w:lineRule="atLeast"/>
              <w:jc w:val="both"/>
              <w:rPr>
                <w:rFonts w:ascii="Arial" w:eastAsia="Calibri" w:hAnsi="Arial" w:cs="Arial"/>
                <w:sz w:val="20"/>
                <w:szCs w:val="22"/>
                <w:lang w:eastAsia="en-US"/>
              </w:rPr>
            </w:pPr>
          </w:p>
          <w:p w14:paraId="0E9BB541" w14:textId="77777777" w:rsidR="00485807" w:rsidRPr="00E17C53" w:rsidRDefault="00485807" w:rsidP="009B2477">
            <w:pPr>
              <w:spacing w:line="260" w:lineRule="atLeast"/>
              <w:jc w:val="center"/>
              <w:rPr>
                <w:rFonts w:ascii="Arial" w:eastAsia="Calibri" w:hAnsi="Arial" w:cs="Arial"/>
                <w:sz w:val="20"/>
                <w:szCs w:val="22"/>
                <w:lang w:eastAsia="en-US"/>
              </w:rPr>
            </w:pPr>
          </w:p>
          <w:p w14:paraId="0685473A" w14:textId="77777777" w:rsidR="00485807" w:rsidRPr="00E17C53" w:rsidRDefault="00485807" w:rsidP="009B2477">
            <w:pPr>
              <w:spacing w:line="260" w:lineRule="atLeast"/>
              <w:jc w:val="center"/>
              <w:rPr>
                <w:rFonts w:ascii="Arial" w:eastAsia="Calibri" w:hAnsi="Arial" w:cs="Arial"/>
                <w:sz w:val="20"/>
                <w:szCs w:val="22"/>
                <w:lang w:eastAsia="en-US"/>
              </w:rPr>
            </w:pPr>
            <w:r w:rsidRPr="00E17C53">
              <w:rPr>
                <w:rFonts w:ascii="Arial" w:eastAsia="Calibri" w:hAnsi="Arial" w:cs="Arial"/>
                <w:sz w:val="20"/>
                <w:szCs w:val="22"/>
                <w:lang w:eastAsia="en-US"/>
              </w:rPr>
              <w:t>podpis</w:t>
            </w:r>
          </w:p>
          <w:p w14:paraId="420A2090" w14:textId="77777777" w:rsidR="00485807" w:rsidRPr="00E17C53" w:rsidRDefault="00485807" w:rsidP="009B2477">
            <w:pPr>
              <w:spacing w:line="260" w:lineRule="atLeast"/>
              <w:rPr>
                <w:rFonts w:ascii="Arial" w:eastAsia="Calibri" w:hAnsi="Arial" w:cs="Arial"/>
                <w:sz w:val="20"/>
                <w:szCs w:val="22"/>
                <w:lang w:eastAsia="en-US"/>
              </w:rPr>
            </w:pPr>
          </w:p>
        </w:tc>
      </w:tr>
    </w:tbl>
    <w:p w14:paraId="435F83AA" w14:textId="77777777" w:rsidR="00485807" w:rsidRPr="00E17C53" w:rsidRDefault="00485807" w:rsidP="00485807">
      <w:pPr>
        <w:tabs>
          <w:tab w:val="center" w:pos="4320"/>
          <w:tab w:val="right" w:pos="8640"/>
        </w:tabs>
        <w:spacing w:line="260" w:lineRule="atLeast"/>
        <w:jc w:val="both"/>
        <w:rPr>
          <w:rFonts w:ascii="Arial" w:hAnsi="Arial" w:cs="Arial"/>
          <w:i/>
          <w:sz w:val="18"/>
          <w:szCs w:val="18"/>
        </w:rPr>
      </w:pPr>
    </w:p>
    <w:p w14:paraId="424AE0C8" w14:textId="77777777" w:rsidR="00485807" w:rsidRPr="00E17C53" w:rsidRDefault="00485807" w:rsidP="00485807">
      <w:pPr>
        <w:tabs>
          <w:tab w:val="center" w:pos="4320"/>
          <w:tab w:val="right" w:pos="8640"/>
        </w:tabs>
        <w:spacing w:line="260" w:lineRule="atLeast"/>
        <w:jc w:val="both"/>
        <w:rPr>
          <w:rFonts w:ascii="Arial" w:hAnsi="Arial" w:cs="Arial"/>
          <w:i/>
          <w:sz w:val="18"/>
          <w:szCs w:val="18"/>
        </w:rPr>
      </w:pPr>
    </w:p>
    <w:p w14:paraId="3478561F" w14:textId="77777777" w:rsidR="003F6847" w:rsidRDefault="003F6847" w:rsidP="003F6847">
      <w:pPr>
        <w:tabs>
          <w:tab w:val="center" w:pos="4320"/>
          <w:tab w:val="right" w:pos="8640"/>
        </w:tabs>
        <w:spacing w:line="260" w:lineRule="atLeast"/>
        <w:jc w:val="both"/>
        <w:rPr>
          <w:rFonts w:ascii="Arial" w:hAnsi="Arial" w:cs="Arial"/>
          <w:i/>
          <w:sz w:val="18"/>
          <w:szCs w:val="18"/>
        </w:rPr>
      </w:pPr>
      <w:r w:rsidRPr="009A0DBE">
        <w:rPr>
          <w:rFonts w:ascii="Arial" w:hAnsi="Arial" w:cs="Arial"/>
          <w:i/>
          <w:sz w:val="18"/>
          <w:szCs w:val="18"/>
        </w:rPr>
        <w:t xml:space="preserve">Dokazovanje izpolnjevanja referenčnih pogojev za ponudnika in za kader: Naročnik si pridržuje pravico, da sam preveri izpolnjevanje referenc oz. da od ponudnika zahteva predložitev obrazca oz. dokazil v fazi preverjanja ponudb, </w:t>
      </w:r>
      <w:r>
        <w:rPr>
          <w:rFonts w:ascii="Arial" w:hAnsi="Arial" w:cs="Arial"/>
          <w:i/>
          <w:sz w:val="18"/>
          <w:szCs w:val="18"/>
        </w:rPr>
        <w:t xml:space="preserve">zaželeno pa je, da </w:t>
      </w:r>
      <w:r w:rsidRPr="009A0DBE">
        <w:rPr>
          <w:rFonts w:ascii="Arial" w:hAnsi="Arial" w:cs="Arial"/>
          <w:i/>
          <w:sz w:val="18"/>
          <w:szCs w:val="18"/>
        </w:rPr>
        <w:t xml:space="preserve">ponudnik </w:t>
      </w:r>
      <w:r>
        <w:rPr>
          <w:rFonts w:ascii="Arial" w:hAnsi="Arial" w:cs="Arial"/>
          <w:i/>
          <w:sz w:val="18"/>
          <w:szCs w:val="18"/>
        </w:rPr>
        <w:t xml:space="preserve">ta </w:t>
      </w:r>
      <w:r w:rsidRPr="009A0DBE">
        <w:rPr>
          <w:rFonts w:ascii="Arial" w:hAnsi="Arial" w:cs="Arial"/>
          <w:i/>
          <w:sz w:val="18"/>
          <w:szCs w:val="18"/>
        </w:rPr>
        <w:t xml:space="preserve">obrazec oz. </w:t>
      </w:r>
      <w:r>
        <w:rPr>
          <w:rFonts w:ascii="Arial" w:hAnsi="Arial" w:cs="Arial"/>
          <w:i/>
          <w:sz w:val="18"/>
          <w:szCs w:val="18"/>
        </w:rPr>
        <w:t xml:space="preserve">druga </w:t>
      </w:r>
      <w:r w:rsidRPr="009A0DBE">
        <w:rPr>
          <w:rFonts w:ascii="Arial" w:hAnsi="Arial" w:cs="Arial"/>
          <w:i/>
          <w:sz w:val="18"/>
          <w:szCs w:val="18"/>
        </w:rPr>
        <w:t>dokazila priloži že v ponudbi (na tem ali na podobnem obrazcu).</w:t>
      </w:r>
    </w:p>
    <w:p w14:paraId="078CA102" w14:textId="77777777" w:rsidR="003F6847" w:rsidRDefault="003F6847" w:rsidP="003F6847">
      <w:pPr>
        <w:tabs>
          <w:tab w:val="center" w:pos="4320"/>
          <w:tab w:val="right" w:pos="8640"/>
        </w:tabs>
        <w:spacing w:line="260" w:lineRule="atLeast"/>
        <w:jc w:val="both"/>
        <w:rPr>
          <w:rFonts w:ascii="Arial" w:hAnsi="Arial" w:cs="Arial"/>
          <w:i/>
          <w:sz w:val="18"/>
          <w:szCs w:val="18"/>
        </w:rPr>
      </w:pPr>
    </w:p>
    <w:p w14:paraId="3909709D" w14:textId="77777777" w:rsidR="003F6847" w:rsidRPr="003F6847" w:rsidRDefault="003F6847" w:rsidP="003F6847">
      <w:pPr>
        <w:tabs>
          <w:tab w:val="center" w:pos="4320"/>
          <w:tab w:val="right" w:pos="8640"/>
        </w:tabs>
        <w:spacing w:line="260" w:lineRule="atLeast"/>
        <w:jc w:val="both"/>
        <w:rPr>
          <w:rFonts w:ascii="Arial" w:hAnsi="Arial" w:cs="Arial"/>
          <w:b/>
          <w:bCs/>
          <w:sz w:val="20"/>
          <w:lang w:eastAsia="en-US"/>
        </w:rPr>
      </w:pPr>
      <w:r w:rsidRPr="003F6847">
        <w:rPr>
          <w:rFonts w:ascii="Arial" w:hAnsi="Arial" w:cs="Arial"/>
          <w:b/>
          <w:bCs/>
          <w:i/>
          <w:sz w:val="18"/>
          <w:szCs w:val="18"/>
        </w:rPr>
        <w:t xml:space="preserve">Dokazovanje izpolnjevanja referenčnih pogojev za kader za merilo: Ponudnik mora referenčna potrdila (na tem ali na podobnem obrazcu) predložiti že v ponudbi.  </w:t>
      </w:r>
    </w:p>
    <w:p w14:paraId="6D547675" w14:textId="1A4BD1CC" w:rsidR="002F73BC" w:rsidRDefault="002F73BC" w:rsidP="0001646A">
      <w:pPr>
        <w:spacing w:line="260" w:lineRule="atLeast"/>
        <w:jc w:val="both"/>
        <w:rPr>
          <w:rFonts w:ascii="Arial" w:hAnsi="Arial" w:cs="Arial"/>
          <w:b/>
          <w:sz w:val="20"/>
          <w:szCs w:val="20"/>
          <w:lang w:eastAsia="en-US"/>
        </w:rPr>
      </w:pPr>
    </w:p>
    <w:p w14:paraId="69BC3248" w14:textId="77777777" w:rsidR="0002508A" w:rsidRDefault="0002508A" w:rsidP="0001646A">
      <w:pPr>
        <w:spacing w:line="260" w:lineRule="atLeast"/>
        <w:jc w:val="both"/>
        <w:rPr>
          <w:rFonts w:ascii="Arial" w:hAnsi="Arial" w:cs="Arial"/>
          <w:b/>
          <w:sz w:val="20"/>
          <w:szCs w:val="20"/>
          <w:lang w:eastAsia="en-US"/>
        </w:rPr>
      </w:pPr>
    </w:p>
    <w:p w14:paraId="0AF58ABE" w14:textId="723CFE96" w:rsidR="002F73BC" w:rsidRDefault="002F73BC" w:rsidP="0001646A">
      <w:pPr>
        <w:spacing w:line="260" w:lineRule="atLeast"/>
        <w:jc w:val="both"/>
        <w:rPr>
          <w:rFonts w:ascii="Arial" w:hAnsi="Arial" w:cs="Arial"/>
          <w:b/>
          <w:sz w:val="20"/>
          <w:szCs w:val="20"/>
          <w:lang w:eastAsia="en-US"/>
        </w:rPr>
      </w:pPr>
    </w:p>
    <w:p w14:paraId="2C41609D" w14:textId="77777777" w:rsidR="003F6847" w:rsidRPr="00E17C53" w:rsidRDefault="003F6847" w:rsidP="003F684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E17C53">
        <w:rPr>
          <w:rFonts w:ascii="Arial" w:hAnsi="Arial" w:cs="Arial"/>
          <w:b/>
          <w:sz w:val="20"/>
          <w:szCs w:val="20"/>
        </w:rPr>
        <w:lastRenderedPageBreak/>
        <w:t xml:space="preserve">Obrazec </w:t>
      </w:r>
      <w:r>
        <w:rPr>
          <w:rFonts w:ascii="Arial" w:hAnsi="Arial" w:cs="Arial"/>
          <w:b/>
          <w:sz w:val="20"/>
          <w:szCs w:val="20"/>
        </w:rPr>
        <w:t>6</w:t>
      </w:r>
      <w:r w:rsidRPr="00E17C53">
        <w:rPr>
          <w:rFonts w:ascii="Arial" w:hAnsi="Arial" w:cs="Arial"/>
          <w:b/>
          <w:sz w:val="20"/>
          <w:szCs w:val="20"/>
        </w:rPr>
        <w:t>: Izjava o ekonomskem in finančnem položaju</w:t>
      </w:r>
    </w:p>
    <w:p w14:paraId="63242167" w14:textId="77777777" w:rsidR="003F6847" w:rsidRPr="00E17C53" w:rsidRDefault="003F6847" w:rsidP="003F6847">
      <w:pPr>
        <w:spacing w:line="260" w:lineRule="atLeast"/>
        <w:jc w:val="both"/>
        <w:rPr>
          <w:rFonts w:ascii="Arial" w:hAnsi="Arial" w:cs="Arial"/>
          <w:b/>
          <w:sz w:val="20"/>
          <w:szCs w:val="20"/>
          <w:lang w:eastAsia="en-US"/>
        </w:rPr>
      </w:pPr>
    </w:p>
    <w:p w14:paraId="7C22595C" w14:textId="1C53548C" w:rsidR="003F6847" w:rsidRPr="00E17C53" w:rsidRDefault="003F6847" w:rsidP="003F6847">
      <w:pPr>
        <w:spacing w:line="260" w:lineRule="atLeast"/>
        <w:jc w:val="both"/>
        <w:rPr>
          <w:rFonts w:ascii="Arial" w:hAnsi="Arial" w:cs="Arial"/>
          <w:b/>
          <w:bCs/>
          <w:sz w:val="20"/>
          <w:szCs w:val="20"/>
          <w:lang w:eastAsia="en-US"/>
        </w:rPr>
      </w:pPr>
      <w:r w:rsidRPr="00E17C53">
        <w:rPr>
          <w:rFonts w:ascii="Arial" w:hAnsi="Arial" w:cs="Arial"/>
          <w:b/>
          <w:sz w:val="20"/>
          <w:szCs w:val="20"/>
          <w:lang w:eastAsia="en-US"/>
        </w:rPr>
        <w:t xml:space="preserve">Predmet javnega naročila: </w:t>
      </w:r>
      <w:r w:rsidR="006B5F58" w:rsidRPr="00A643A0">
        <w:rPr>
          <w:b/>
          <w:bCs/>
          <w:sz w:val="20"/>
          <w:szCs w:val="20"/>
        </w:rPr>
        <w:t>Izdelava projektne dokumentacije za Projekt vzdrževalnih del z ukrepi za odpravo čezmernih obremenitev okolja  na opuščenem odlagališču Globovnik</w:t>
      </w:r>
    </w:p>
    <w:p w14:paraId="4CCB22AB" w14:textId="77777777" w:rsidR="003F6847" w:rsidRPr="00E17C53" w:rsidRDefault="003F6847" w:rsidP="003F6847">
      <w:pPr>
        <w:spacing w:line="260" w:lineRule="atLeast"/>
        <w:jc w:val="both"/>
        <w:rPr>
          <w:rFonts w:ascii="Arial" w:hAnsi="Arial" w:cs="Arial"/>
          <w:b/>
          <w:bCs/>
          <w:sz w:val="20"/>
          <w:szCs w:val="20"/>
          <w:lang w:eastAsia="en-US"/>
        </w:rPr>
      </w:pPr>
    </w:p>
    <w:p w14:paraId="27FDEAE4" w14:textId="77777777" w:rsidR="003F6847" w:rsidRPr="00E17C53" w:rsidRDefault="003F6847" w:rsidP="003F6847">
      <w:pPr>
        <w:spacing w:line="260" w:lineRule="atLeast"/>
        <w:jc w:val="both"/>
        <w:rPr>
          <w:rFonts w:ascii="Arial" w:hAnsi="Arial" w:cs="Arial"/>
        </w:rPr>
      </w:pPr>
    </w:p>
    <w:p w14:paraId="5328EE77" w14:textId="77777777" w:rsidR="003F6847" w:rsidRPr="00E17C53" w:rsidRDefault="003F6847" w:rsidP="003F6847">
      <w:pPr>
        <w:spacing w:line="260" w:lineRule="atLeast"/>
        <w:rPr>
          <w:rFonts w:ascii="Arial" w:hAnsi="Arial" w:cs="Arial"/>
          <w:b/>
          <w:sz w:val="20"/>
          <w:szCs w:val="20"/>
          <w:lang w:eastAsia="en-US"/>
        </w:rPr>
      </w:pPr>
      <w:r w:rsidRPr="00E17C53">
        <w:rPr>
          <w:rFonts w:ascii="Arial" w:hAnsi="Arial" w:cs="Arial"/>
          <w:b/>
          <w:sz w:val="20"/>
          <w:szCs w:val="20"/>
          <w:lang w:eastAsia="en-US"/>
        </w:rPr>
        <w:t xml:space="preserve">Naročnik: Ministrstvo za okolje, podnebje in energijo, </w:t>
      </w:r>
      <w:r>
        <w:rPr>
          <w:rFonts w:ascii="Arial" w:hAnsi="Arial" w:cs="Arial"/>
          <w:b/>
          <w:sz w:val="20"/>
          <w:szCs w:val="20"/>
          <w:lang w:eastAsia="en-US"/>
        </w:rPr>
        <w:t>Langusova ulica 4</w:t>
      </w:r>
      <w:r w:rsidRPr="00E17C53">
        <w:rPr>
          <w:rFonts w:ascii="Arial" w:hAnsi="Arial" w:cs="Arial"/>
          <w:b/>
          <w:sz w:val="20"/>
          <w:szCs w:val="20"/>
          <w:lang w:eastAsia="en-US"/>
        </w:rPr>
        <w:t>, 1000 Ljubljana</w:t>
      </w:r>
    </w:p>
    <w:p w14:paraId="64512990" w14:textId="77777777" w:rsidR="003F6847" w:rsidRPr="00E17C53" w:rsidRDefault="003F6847" w:rsidP="003F6847">
      <w:pPr>
        <w:spacing w:line="260" w:lineRule="atLeast"/>
        <w:rPr>
          <w:rFonts w:ascii="Arial" w:hAnsi="Arial" w:cs="Arial"/>
          <w:sz w:val="20"/>
          <w:szCs w:val="20"/>
          <w:lang w:eastAsia="en-US"/>
        </w:rPr>
      </w:pPr>
    </w:p>
    <w:p w14:paraId="18B46D74" w14:textId="77777777" w:rsidR="003F6847" w:rsidRPr="00E17C53" w:rsidRDefault="003F6847" w:rsidP="003F6847">
      <w:pPr>
        <w:spacing w:line="260" w:lineRule="atLeast"/>
        <w:jc w:val="both"/>
        <w:rPr>
          <w:rFonts w:ascii="Arial" w:hAnsi="Arial" w:cs="Arial"/>
          <w:sz w:val="20"/>
          <w:lang w:eastAsia="en-US"/>
        </w:rPr>
      </w:pPr>
    </w:p>
    <w:p w14:paraId="5CD7C372" w14:textId="77777777" w:rsidR="003F6847" w:rsidRPr="00E17C53" w:rsidRDefault="003F6847" w:rsidP="003F6847">
      <w:pPr>
        <w:spacing w:line="260" w:lineRule="atLeast"/>
        <w:jc w:val="both"/>
        <w:rPr>
          <w:rFonts w:ascii="Arial" w:hAnsi="Arial" w:cs="Arial"/>
          <w:sz w:val="20"/>
          <w:lang w:eastAsia="en-US"/>
        </w:rPr>
      </w:pPr>
    </w:p>
    <w:p w14:paraId="5C71D11E" w14:textId="77777777" w:rsidR="003F6847" w:rsidRPr="00E17C53" w:rsidRDefault="003F6847" w:rsidP="003F6847">
      <w:pPr>
        <w:spacing w:line="260" w:lineRule="atLeast"/>
        <w:jc w:val="both"/>
        <w:rPr>
          <w:rFonts w:ascii="Arial" w:hAnsi="Arial" w:cs="Arial"/>
          <w:b/>
          <w:sz w:val="20"/>
          <w:szCs w:val="20"/>
        </w:rPr>
      </w:pPr>
      <w:r w:rsidRPr="00E17C53">
        <w:rPr>
          <w:rFonts w:ascii="Arial" w:hAnsi="Arial" w:cs="Arial"/>
          <w:sz w:val="20"/>
          <w:lang w:eastAsia="en-US"/>
        </w:rPr>
        <w:t xml:space="preserve">Ponudnik/soponudnik </w:t>
      </w:r>
      <w:r w:rsidRPr="00E17C53">
        <w:rPr>
          <w:rFonts w:ascii="Arial" w:hAnsi="Arial" w:cs="Arial"/>
          <w:i/>
          <w:iCs/>
          <w:sz w:val="20"/>
          <w:lang w:eastAsia="en-US"/>
        </w:rPr>
        <w:t>(naziv in polni naslov)________________</w:t>
      </w:r>
      <w:r w:rsidRPr="00E17C53">
        <w:rPr>
          <w:rFonts w:ascii="Arial" w:hAnsi="Arial" w:cs="Arial"/>
          <w:iCs/>
          <w:sz w:val="20"/>
          <w:lang w:eastAsia="en-US"/>
        </w:rPr>
        <w:t xml:space="preserve"> izjavljam</w:t>
      </w:r>
      <w:r w:rsidRPr="00E17C53">
        <w:rPr>
          <w:rFonts w:ascii="Arial" w:hAnsi="Arial" w:cs="Arial"/>
          <w:i/>
          <w:iCs/>
          <w:sz w:val="20"/>
          <w:lang w:eastAsia="en-US"/>
        </w:rPr>
        <w:t xml:space="preserve">, </w:t>
      </w:r>
      <w:r w:rsidRPr="00E17C53">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15704A89" w14:textId="77777777" w:rsidR="003F6847" w:rsidRPr="00E17C53" w:rsidRDefault="003F6847" w:rsidP="003F6847">
      <w:pPr>
        <w:spacing w:line="260" w:lineRule="atLeast"/>
        <w:jc w:val="both"/>
        <w:rPr>
          <w:rFonts w:ascii="Arial" w:hAnsi="Arial" w:cs="Arial"/>
          <w:b/>
          <w:sz w:val="20"/>
          <w:szCs w:val="20"/>
        </w:rPr>
      </w:pPr>
    </w:p>
    <w:p w14:paraId="0FE82D0F" w14:textId="77777777" w:rsidR="003F6847" w:rsidRPr="00E17C53" w:rsidRDefault="003F6847" w:rsidP="003F6847">
      <w:pPr>
        <w:spacing w:before="60" w:after="60"/>
        <w:jc w:val="both"/>
        <w:rPr>
          <w:rFonts w:ascii="Arial" w:hAnsi="Arial" w:cs="Arial"/>
          <w:b/>
          <w:sz w:val="20"/>
          <w:szCs w:val="20"/>
        </w:rPr>
      </w:pPr>
    </w:p>
    <w:p w14:paraId="59155045" w14:textId="77777777" w:rsidR="003F6847" w:rsidRPr="00E17C53" w:rsidRDefault="003F6847" w:rsidP="003F6847">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F6847" w:rsidRPr="00E17C53" w14:paraId="268A0AFE" w14:textId="77777777" w:rsidTr="00066C94">
        <w:tc>
          <w:tcPr>
            <w:tcW w:w="4111" w:type="dxa"/>
            <w:shd w:val="clear" w:color="auto" w:fill="auto"/>
          </w:tcPr>
          <w:p w14:paraId="21B54D45" w14:textId="77777777" w:rsidR="003F6847" w:rsidRPr="00E17C53" w:rsidRDefault="003F6847" w:rsidP="00066C94">
            <w:pPr>
              <w:spacing w:line="260" w:lineRule="atLeast"/>
              <w:rPr>
                <w:rFonts w:ascii="Arial" w:hAnsi="Arial" w:cs="Arial"/>
                <w:sz w:val="18"/>
                <w:szCs w:val="18"/>
              </w:rPr>
            </w:pPr>
          </w:p>
        </w:tc>
        <w:tc>
          <w:tcPr>
            <w:tcW w:w="5063" w:type="dxa"/>
            <w:shd w:val="clear" w:color="auto" w:fill="auto"/>
          </w:tcPr>
          <w:p w14:paraId="4362209D" w14:textId="77777777" w:rsidR="003F6847" w:rsidRPr="00E17C53" w:rsidRDefault="003F6847" w:rsidP="00066C94">
            <w:pPr>
              <w:spacing w:line="260" w:lineRule="atLeast"/>
              <w:jc w:val="both"/>
              <w:rPr>
                <w:rFonts w:ascii="Arial" w:hAnsi="Arial" w:cs="Arial"/>
                <w:b/>
                <w:sz w:val="20"/>
                <w:szCs w:val="20"/>
                <w:lang w:eastAsia="en-US"/>
              </w:rPr>
            </w:pPr>
            <w:r w:rsidRPr="00E17C53">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3F6847" w:rsidRPr="00E17C53" w14:paraId="5D6C8B59" w14:textId="77777777" w:rsidTr="00066C94">
        <w:trPr>
          <w:trHeight w:val="992"/>
        </w:trPr>
        <w:tc>
          <w:tcPr>
            <w:tcW w:w="4111" w:type="dxa"/>
            <w:shd w:val="clear" w:color="auto" w:fill="auto"/>
          </w:tcPr>
          <w:p w14:paraId="18D47197" w14:textId="77777777" w:rsidR="003F6847" w:rsidRPr="00E17C53" w:rsidRDefault="003F6847" w:rsidP="00066C94">
            <w:pPr>
              <w:spacing w:after="120"/>
              <w:jc w:val="both"/>
              <w:rPr>
                <w:rFonts w:cs="Arial"/>
                <w:i/>
                <w:sz w:val="18"/>
                <w:szCs w:val="18"/>
              </w:rPr>
            </w:pPr>
            <w:r w:rsidRPr="00E17C53">
              <w:rPr>
                <w:rFonts w:ascii="Arial" w:hAnsi="Arial" w:cs="Arial"/>
                <w:b/>
                <w:i/>
                <w:iCs/>
                <w:sz w:val="20"/>
              </w:rPr>
              <w:t xml:space="preserve">Podpis pooblaščene osebe pri ponudniku oziroma v primeru skupne ponudbe pooblaščene osebe vodilnega partnerja: </w:t>
            </w:r>
            <w:r w:rsidRPr="00E17C53">
              <w:rPr>
                <w:rFonts w:ascii="Arial" w:hAnsi="Arial" w:cs="Arial"/>
                <w:i/>
                <w:iCs/>
                <w:sz w:val="20"/>
              </w:rPr>
              <w:t>(</w:t>
            </w:r>
            <w:r w:rsidRPr="00E17C53">
              <w:rPr>
                <w:rFonts w:ascii="Arial" w:hAnsi="Arial" w:cs="Arial"/>
                <w:i/>
                <w:iCs/>
                <w:sz w:val="16"/>
                <w:szCs w:val="16"/>
              </w:rPr>
              <w:t>ime in priimek, lastnoročni ali elektronski podpis in datum podpisa</w:t>
            </w:r>
            <w:r w:rsidRPr="00E17C53">
              <w:rPr>
                <w:rFonts w:ascii="Arial" w:hAnsi="Arial" w:cs="Arial"/>
                <w:i/>
                <w:iCs/>
                <w:sz w:val="20"/>
              </w:rPr>
              <w:t>):</w:t>
            </w:r>
          </w:p>
        </w:tc>
        <w:tc>
          <w:tcPr>
            <w:tcW w:w="5063" w:type="dxa"/>
            <w:shd w:val="clear" w:color="auto" w:fill="auto"/>
          </w:tcPr>
          <w:p w14:paraId="291673FD" w14:textId="77777777" w:rsidR="003F6847" w:rsidRPr="00E17C53" w:rsidRDefault="003F6847" w:rsidP="00066C94">
            <w:pPr>
              <w:spacing w:line="260" w:lineRule="atLeast"/>
              <w:rPr>
                <w:rFonts w:ascii="Arial" w:hAnsi="Arial" w:cs="Arial"/>
                <w:i/>
                <w:sz w:val="18"/>
                <w:szCs w:val="18"/>
              </w:rPr>
            </w:pPr>
          </w:p>
        </w:tc>
      </w:tr>
    </w:tbl>
    <w:p w14:paraId="282AB864" w14:textId="77777777" w:rsidR="003F6847" w:rsidRPr="00E17C53" w:rsidRDefault="003F6847" w:rsidP="003F6847">
      <w:pPr>
        <w:spacing w:before="60" w:after="60"/>
        <w:jc w:val="both"/>
        <w:rPr>
          <w:rFonts w:ascii="Arial" w:hAnsi="Arial" w:cs="Arial"/>
          <w:b/>
          <w:sz w:val="20"/>
          <w:szCs w:val="20"/>
        </w:rPr>
      </w:pPr>
    </w:p>
    <w:p w14:paraId="09F08CC1" w14:textId="77777777" w:rsidR="003F6847" w:rsidRPr="00E17C53" w:rsidRDefault="003F6847" w:rsidP="003F6847">
      <w:pPr>
        <w:spacing w:before="60" w:after="60"/>
        <w:jc w:val="both"/>
        <w:rPr>
          <w:rFonts w:ascii="Arial" w:hAnsi="Arial" w:cs="Arial"/>
          <w:b/>
          <w:sz w:val="20"/>
          <w:szCs w:val="20"/>
        </w:rPr>
      </w:pPr>
    </w:p>
    <w:p w14:paraId="6C5472F8" w14:textId="77777777" w:rsidR="003F6847" w:rsidRPr="00E17C53" w:rsidRDefault="003F6847" w:rsidP="003F6847">
      <w:pPr>
        <w:spacing w:before="60" w:after="60"/>
        <w:jc w:val="both"/>
        <w:rPr>
          <w:rFonts w:ascii="Arial" w:hAnsi="Arial" w:cs="Arial"/>
          <w:b/>
          <w:sz w:val="20"/>
          <w:szCs w:val="20"/>
        </w:rPr>
      </w:pPr>
    </w:p>
    <w:p w14:paraId="7ECB9065" w14:textId="77777777" w:rsidR="003F6847" w:rsidRPr="00E17C53" w:rsidRDefault="003F6847" w:rsidP="003F6847">
      <w:pPr>
        <w:spacing w:before="60" w:after="60"/>
        <w:jc w:val="both"/>
        <w:rPr>
          <w:rFonts w:ascii="Arial" w:hAnsi="Arial" w:cs="Arial"/>
          <w:b/>
          <w:sz w:val="20"/>
          <w:szCs w:val="20"/>
        </w:rPr>
      </w:pPr>
    </w:p>
    <w:p w14:paraId="626F8014" w14:textId="77777777" w:rsidR="003F6847" w:rsidRPr="00E17C53" w:rsidRDefault="003F6847" w:rsidP="003F6847">
      <w:pPr>
        <w:spacing w:before="60" w:after="60"/>
        <w:jc w:val="both"/>
        <w:rPr>
          <w:rFonts w:ascii="Arial" w:hAnsi="Arial" w:cs="Arial"/>
          <w:b/>
          <w:sz w:val="20"/>
          <w:szCs w:val="20"/>
        </w:rPr>
      </w:pPr>
    </w:p>
    <w:p w14:paraId="6A91762D" w14:textId="77777777" w:rsidR="003F6847" w:rsidRPr="00E17C53" w:rsidRDefault="003F6847" w:rsidP="003F6847">
      <w:pPr>
        <w:spacing w:before="60" w:after="60"/>
        <w:jc w:val="both"/>
        <w:rPr>
          <w:rFonts w:ascii="Arial" w:hAnsi="Arial" w:cs="Arial"/>
          <w:b/>
          <w:sz w:val="20"/>
          <w:szCs w:val="20"/>
        </w:rPr>
      </w:pPr>
    </w:p>
    <w:p w14:paraId="696F804D" w14:textId="77777777" w:rsidR="003F6847" w:rsidRPr="00E17C53" w:rsidRDefault="003F6847" w:rsidP="003F6847">
      <w:pPr>
        <w:spacing w:before="60" w:after="60"/>
        <w:jc w:val="both"/>
        <w:rPr>
          <w:rFonts w:ascii="Arial" w:hAnsi="Arial" w:cs="Arial"/>
          <w:b/>
          <w:sz w:val="20"/>
          <w:szCs w:val="20"/>
        </w:rPr>
      </w:pPr>
    </w:p>
    <w:p w14:paraId="7599EFA6" w14:textId="77777777" w:rsidR="003F6847" w:rsidRPr="00E17C53" w:rsidRDefault="003F6847" w:rsidP="003F6847">
      <w:pPr>
        <w:spacing w:before="60" w:after="60"/>
        <w:jc w:val="both"/>
        <w:rPr>
          <w:rFonts w:ascii="Arial" w:hAnsi="Arial" w:cs="Arial"/>
          <w:b/>
          <w:sz w:val="20"/>
          <w:szCs w:val="20"/>
        </w:rPr>
      </w:pPr>
    </w:p>
    <w:p w14:paraId="2D8B9FCD" w14:textId="77777777" w:rsidR="003F6847" w:rsidRPr="00E17C53" w:rsidRDefault="003F6847" w:rsidP="003F6847">
      <w:pPr>
        <w:spacing w:before="60" w:after="60"/>
        <w:jc w:val="both"/>
        <w:rPr>
          <w:rFonts w:ascii="Arial" w:hAnsi="Arial" w:cs="Arial"/>
          <w:b/>
          <w:sz w:val="20"/>
          <w:szCs w:val="20"/>
        </w:rPr>
      </w:pPr>
    </w:p>
    <w:p w14:paraId="607E55E9" w14:textId="77777777" w:rsidR="003F6847" w:rsidRPr="00E17C53" w:rsidRDefault="003F6847" w:rsidP="003F6847">
      <w:pPr>
        <w:spacing w:before="60" w:after="60"/>
        <w:jc w:val="both"/>
        <w:rPr>
          <w:rFonts w:ascii="Arial" w:hAnsi="Arial" w:cs="Arial"/>
          <w:b/>
          <w:sz w:val="20"/>
          <w:szCs w:val="20"/>
        </w:rPr>
      </w:pPr>
    </w:p>
    <w:p w14:paraId="69B2AEB3" w14:textId="77777777" w:rsidR="003F6847" w:rsidRPr="00E17C53" w:rsidRDefault="003F6847" w:rsidP="003F6847">
      <w:pPr>
        <w:spacing w:before="60" w:after="60"/>
        <w:jc w:val="both"/>
        <w:rPr>
          <w:rFonts w:ascii="Arial" w:hAnsi="Arial" w:cs="Arial"/>
          <w:b/>
          <w:sz w:val="20"/>
          <w:szCs w:val="20"/>
        </w:rPr>
      </w:pPr>
    </w:p>
    <w:p w14:paraId="06E4E7D1" w14:textId="77777777" w:rsidR="003F6847" w:rsidRDefault="003F6847" w:rsidP="003F6847">
      <w:pPr>
        <w:spacing w:before="60" w:after="60"/>
        <w:jc w:val="both"/>
        <w:rPr>
          <w:rFonts w:ascii="Arial" w:hAnsi="Arial" w:cs="Arial"/>
          <w:b/>
          <w:sz w:val="20"/>
          <w:szCs w:val="20"/>
        </w:rPr>
      </w:pPr>
    </w:p>
    <w:p w14:paraId="169DE7CA" w14:textId="77777777" w:rsidR="003F6847" w:rsidRDefault="003F6847" w:rsidP="003F6847">
      <w:pPr>
        <w:spacing w:before="60" w:after="60"/>
        <w:jc w:val="both"/>
        <w:rPr>
          <w:rFonts w:ascii="Arial" w:hAnsi="Arial" w:cs="Arial"/>
          <w:b/>
          <w:sz w:val="20"/>
          <w:szCs w:val="20"/>
        </w:rPr>
      </w:pPr>
    </w:p>
    <w:p w14:paraId="42D1DFF6" w14:textId="77777777" w:rsidR="003F6847" w:rsidRDefault="003F6847" w:rsidP="003F6847">
      <w:pPr>
        <w:spacing w:before="60" w:after="60"/>
        <w:jc w:val="both"/>
        <w:rPr>
          <w:rFonts w:ascii="Arial" w:hAnsi="Arial" w:cs="Arial"/>
          <w:b/>
          <w:sz w:val="20"/>
          <w:szCs w:val="20"/>
        </w:rPr>
      </w:pPr>
    </w:p>
    <w:p w14:paraId="0889C753" w14:textId="77777777" w:rsidR="003F6847" w:rsidRDefault="003F6847" w:rsidP="003F6847">
      <w:pPr>
        <w:spacing w:before="60" w:after="60"/>
        <w:jc w:val="both"/>
        <w:rPr>
          <w:rFonts w:ascii="Arial" w:hAnsi="Arial" w:cs="Arial"/>
          <w:b/>
          <w:sz w:val="20"/>
          <w:szCs w:val="20"/>
        </w:rPr>
      </w:pPr>
    </w:p>
    <w:p w14:paraId="28B05E4C" w14:textId="77777777" w:rsidR="003F6847" w:rsidRDefault="003F6847" w:rsidP="003F6847">
      <w:pPr>
        <w:spacing w:before="60" w:after="60"/>
        <w:jc w:val="both"/>
        <w:rPr>
          <w:rFonts w:ascii="Arial" w:hAnsi="Arial" w:cs="Arial"/>
          <w:b/>
          <w:sz w:val="20"/>
          <w:szCs w:val="20"/>
        </w:rPr>
      </w:pPr>
    </w:p>
    <w:p w14:paraId="111E445B" w14:textId="77777777" w:rsidR="003F6847" w:rsidRDefault="003F6847" w:rsidP="003F6847">
      <w:pPr>
        <w:spacing w:before="60" w:after="60"/>
        <w:jc w:val="both"/>
        <w:rPr>
          <w:rFonts w:ascii="Arial" w:hAnsi="Arial" w:cs="Arial"/>
          <w:b/>
          <w:sz w:val="20"/>
          <w:szCs w:val="20"/>
        </w:rPr>
      </w:pPr>
    </w:p>
    <w:p w14:paraId="51311A1E" w14:textId="77777777" w:rsidR="003F6847" w:rsidRDefault="003F6847" w:rsidP="003F6847">
      <w:pPr>
        <w:spacing w:before="60" w:after="60"/>
        <w:jc w:val="both"/>
        <w:rPr>
          <w:rFonts w:ascii="Arial" w:hAnsi="Arial" w:cs="Arial"/>
          <w:b/>
          <w:sz w:val="20"/>
          <w:szCs w:val="20"/>
        </w:rPr>
      </w:pPr>
    </w:p>
    <w:p w14:paraId="63C3E08A" w14:textId="77777777" w:rsidR="003F6847" w:rsidRDefault="003F6847" w:rsidP="003F6847">
      <w:pPr>
        <w:spacing w:before="60" w:after="60"/>
        <w:jc w:val="both"/>
        <w:rPr>
          <w:rFonts w:ascii="Arial" w:hAnsi="Arial" w:cs="Arial"/>
          <w:b/>
          <w:sz w:val="20"/>
          <w:szCs w:val="20"/>
        </w:rPr>
      </w:pPr>
    </w:p>
    <w:p w14:paraId="6C8A00B2" w14:textId="77777777" w:rsidR="003F6847" w:rsidRDefault="003F6847" w:rsidP="003F6847">
      <w:pPr>
        <w:spacing w:before="60" w:after="60"/>
        <w:jc w:val="both"/>
        <w:rPr>
          <w:rFonts w:ascii="Arial" w:hAnsi="Arial" w:cs="Arial"/>
          <w:b/>
          <w:sz w:val="20"/>
          <w:szCs w:val="20"/>
        </w:rPr>
      </w:pPr>
    </w:p>
    <w:p w14:paraId="0549A275" w14:textId="77777777" w:rsidR="003F6847" w:rsidRDefault="003F6847" w:rsidP="003F6847">
      <w:pPr>
        <w:spacing w:before="60" w:after="60"/>
        <w:jc w:val="both"/>
        <w:rPr>
          <w:rFonts w:ascii="Arial" w:hAnsi="Arial" w:cs="Arial"/>
          <w:b/>
          <w:sz w:val="20"/>
          <w:szCs w:val="20"/>
        </w:rPr>
      </w:pPr>
    </w:p>
    <w:p w14:paraId="74EA044B" w14:textId="77777777" w:rsidR="003F6847" w:rsidRDefault="003F6847" w:rsidP="003F6847">
      <w:pPr>
        <w:spacing w:before="60" w:after="60"/>
        <w:jc w:val="both"/>
        <w:rPr>
          <w:rFonts w:ascii="Arial" w:hAnsi="Arial" w:cs="Arial"/>
          <w:b/>
          <w:sz w:val="20"/>
          <w:szCs w:val="20"/>
        </w:rPr>
      </w:pPr>
    </w:p>
    <w:p w14:paraId="50B3AE60" w14:textId="77777777" w:rsidR="003F6847" w:rsidRDefault="003F6847" w:rsidP="003F6847">
      <w:pPr>
        <w:spacing w:before="60" w:after="60"/>
        <w:jc w:val="both"/>
        <w:rPr>
          <w:rFonts w:ascii="Arial" w:hAnsi="Arial" w:cs="Arial"/>
          <w:b/>
          <w:sz w:val="20"/>
          <w:szCs w:val="20"/>
        </w:rPr>
      </w:pPr>
    </w:p>
    <w:p w14:paraId="18357FE7" w14:textId="77777777" w:rsidR="003F6847" w:rsidRDefault="003F6847" w:rsidP="003F6847">
      <w:pPr>
        <w:spacing w:before="60" w:after="60"/>
        <w:jc w:val="both"/>
        <w:rPr>
          <w:rFonts w:ascii="Arial" w:hAnsi="Arial" w:cs="Arial"/>
          <w:b/>
          <w:sz w:val="20"/>
          <w:szCs w:val="20"/>
        </w:rPr>
      </w:pPr>
    </w:p>
    <w:p w14:paraId="57789164" w14:textId="77777777" w:rsidR="003F6847" w:rsidRDefault="003F6847" w:rsidP="003F6847">
      <w:pPr>
        <w:spacing w:before="60" w:after="60"/>
        <w:jc w:val="both"/>
        <w:rPr>
          <w:rFonts w:ascii="Arial" w:hAnsi="Arial" w:cs="Arial"/>
          <w:b/>
          <w:sz w:val="20"/>
          <w:szCs w:val="20"/>
        </w:rPr>
      </w:pPr>
    </w:p>
    <w:p w14:paraId="476E8650" w14:textId="77777777" w:rsidR="003F6847" w:rsidRDefault="003F6847" w:rsidP="003F6847">
      <w:pPr>
        <w:spacing w:before="60" w:after="60"/>
        <w:jc w:val="both"/>
        <w:rPr>
          <w:rFonts w:ascii="Arial" w:hAnsi="Arial" w:cs="Arial"/>
          <w:b/>
          <w:sz w:val="20"/>
          <w:szCs w:val="20"/>
        </w:rPr>
      </w:pPr>
      <w:r w:rsidRPr="00641E85">
        <w:rPr>
          <w:rFonts w:ascii="Arial" w:hAnsi="Arial" w:cs="Arial"/>
          <w:i/>
          <w:iCs/>
          <w:sz w:val="20"/>
          <w:szCs w:val="20"/>
        </w:rPr>
        <w:t>Izjava se predloži v okviru ponudbe, in sicer za ponudnika</w:t>
      </w:r>
      <w:r>
        <w:rPr>
          <w:rFonts w:ascii="Arial" w:hAnsi="Arial" w:cs="Arial"/>
          <w:i/>
          <w:iCs/>
          <w:sz w:val="20"/>
          <w:szCs w:val="20"/>
        </w:rPr>
        <w:t xml:space="preserve"> in</w:t>
      </w:r>
      <w:r w:rsidRPr="00641E85">
        <w:rPr>
          <w:rFonts w:ascii="Arial" w:hAnsi="Arial" w:cs="Arial"/>
          <w:i/>
          <w:iCs/>
          <w:sz w:val="20"/>
          <w:szCs w:val="20"/>
        </w:rPr>
        <w:t xml:space="preserve"> (so)ponudnike</w:t>
      </w:r>
      <w:r>
        <w:rPr>
          <w:rFonts w:ascii="Arial" w:hAnsi="Arial" w:cs="Arial"/>
          <w:i/>
          <w:iCs/>
          <w:sz w:val="20"/>
          <w:szCs w:val="20"/>
        </w:rPr>
        <w:t>.</w:t>
      </w:r>
    </w:p>
    <w:p w14:paraId="28FFC604" w14:textId="77777777" w:rsidR="003F6847" w:rsidRDefault="003F6847" w:rsidP="0001646A">
      <w:pPr>
        <w:spacing w:line="260" w:lineRule="atLeast"/>
        <w:jc w:val="both"/>
        <w:rPr>
          <w:rFonts w:ascii="Arial" w:hAnsi="Arial" w:cs="Arial"/>
          <w:b/>
          <w:sz w:val="20"/>
          <w:szCs w:val="20"/>
          <w:lang w:eastAsia="en-US"/>
        </w:rPr>
      </w:pPr>
    </w:p>
    <w:p w14:paraId="6F22A0D5" w14:textId="5CF691D9" w:rsidR="002F73BC" w:rsidRDefault="002F73BC" w:rsidP="0001646A">
      <w:pPr>
        <w:spacing w:line="260" w:lineRule="atLeast"/>
        <w:jc w:val="both"/>
        <w:rPr>
          <w:rFonts w:ascii="Arial" w:hAnsi="Arial" w:cs="Arial"/>
          <w:b/>
          <w:sz w:val="20"/>
          <w:szCs w:val="20"/>
          <w:lang w:eastAsia="en-US"/>
        </w:rPr>
      </w:pPr>
    </w:p>
    <w:p w14:paraId="7A460C0B" w14:textId="0F6D2000" w:rsidR="007867F0" w:rsidRDefault="007867F0" w:rsidP="0001646A">
      <w:pPr>
        <w:spacing w:line="260" w:lineRule="atLeast"/>
        <w:jc w:val="both"/>
        <w:rPr>
          <w:rFonts w:ascii="Arial" w:hAnsi="Arial" w:cs="Arial"/>
          <w:b/>
          <w:sz w:val="20"/>
          <w:szCs w:val="20"/>
          <w:lang w:eastAsia="en-US"/>
        </w:rPr>
      </w:pPr>
    </w:p>
    <w:p w14:paraId="4DA4F5A3" w14:textId="77777777" w:rsidR="007867F0" w:rsidRDefault="007867F0" w:rsidP="007867F0">
      <w:pPr>
        <w:spacing w:line="260" w:lineRule="atLeast"/>
        <w:rPr>
          <w:rFonts w:ascii="Arial" w:hAnsi="Arial" w:cs="Arial"/>
          <w:sz w:val="16"/>
          <w:szCs w:val="16"/>
          <w:lang w:eastAsia="en-US"/>
        </w:rPr>
      </w:pPr>
    </w:p>
    <w:p w14:paraId="4C703A31" w14:textId="559DF614" w:rsidR="007867F0" w:rsidRPr="000C2462" w:rsidRDefault="007867F0" w:rsidP="007867F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0C2462">
        <w:rPr>
          <w:rFonts w:ascii="Arial" w:hAnsi="Arial" w:cs="Arial"/>
          <w:b/>
          <w:sz w:val="20"/>
          <w:szCs w:val="20"/>
        </w:rPr>
        <w:t xml:space="preserve">Obrazec </w:t>
      </w:r>
      <w:r>
        <w:rPr>
          <w:rFonts w:ascii="Arial" w:hAnsi="Arial" w:cs="Arial"/>
          <w:b/>
          <w:sz w:val="20"/>
          <w:szCs w:val="20"/>
        </w:rPr>
        <w:t>7</w:t>
      </w:r>
      <w:r w:rsidRPr="000C2462">
        <w:rPr>
          <w:rFonts w:ascii="Arial" w:hAnsi="Arial" w:cs="Arial"/>
          <w:b/>
          <w:sz w:val="20"/>
          <w:szCs w:val="20"/>
        </w:rPr>
        <w:t xml:space="preserve">: Izjava o neobstoju okoliščin za omejitev poslovanja </w:t>
      </w:r>
    </w:p>
    <w:p w14:paraId="08754AB0" w14:textId="77777777" w:rsidR="007867F0" w:rsidRPr="000C2462" w:rsidRDefault="007867F0" w:rsidP="007867F0">
      <w:pPr>
        <w:spacing w:line="260" w:lineRule="atLeast"/>
        <w:jc w:val="both"/>
        <w:rPr>
          <w:rFonts w:ascii="Arial" w:hAnsi="Arial" w:cs="Arial"/>
          <w:b/>
          <w:sz w:val="20"/>
          <w:szCs w:val="20"/>
          <w:lang w:eastAsia="en-US"/>
        </w:rPr>
      </w:pPr>
    </w:p>
    <w:p w14:paraId="16BEF019" w14:textId="77777777" w:rsidR="007867F0" w:rsidRPr="000C5566" w:rsidRDefault="007867F0" w:rsidP="007867F0">
      <w:pPr>
        <w:pStyle w:val="Default"/>
        <w:rPr>
          <w:b/>
          <w:bCs/>
          <w:color w:val="auto"/>
          <w:sz w:val="20"/>
          <w:szCs w:val="20"/>
        </w:rPr>
      </w:pPr>
      <w:r w:rsidRPr="000C2462">
        <w:rPr>
          <w:b/>
          <w:sz w:val="20"/>
          <w:szCs w:val="20"/>
        </w:rPr>
        <w:t xml:space="preserve">Predmet javnega naročila: </w:t>
      </w:r>
      <w:r w:rsidRPr="00A643A0">
        <w:rPr>
          <w:b/>
          <w:bCs/>
          <w:color w:val="auto"/>
          <w:sz w:val="20"/>
          <w:szCs w:val="20"/>
        </w:rPr>
        <w:t>Izdelava projektne dokumentacije za Projekt vzdrževalnih del z ukrepi za odpravo čezmernih obremenitev okolja  na opuščenem odlagališču Globovnik</w:t>
      </w:r>
    </w:p>
    <w:p w14:paraId="360D9E5D" w14:textId="77777777" w:rsidR="007867F0" w:rsidRPr="000C2462" w:rsidRDefault="007867F0" w:rsidP="007867F0">
      <w:pPr>
        <w:spacing w:line="260" w:lineRule="atLeast"/>
        <w:jc w:val="both"/>
        <w:rPr>
          <w:rFonts w:ascii="Arial" w:hAnsi="Arial" w:cs="Arial"/>
          <w:sz w:val="20"/>
          <w:szCs w:val="20"/>
        </w:rPr>
      </w:pPr>
    </w:p>
    <w:p w14:paraId="438120DD" w14:textId="77777777" w:rsidR="007867F0" w:rsidRPr="000C2462" w:rsidRDefault="007867F0" w:rsidP="007867F0">
      <w:pPr>
        <w:spacing w:line="260" w:lineRule="atLeast"/>
        <w:rPr>
          <w:rFonts w:ascii="Arial" w:hAnsi="Arial" w:cs="Arial"/>
          <w:b/>
          <w:sz w:val="20"/>
          <w:szCs w:val="20"/>
          <w:lang w:eastAsia="en-US"/>
        </w:rPr>
      </w:pPr>
      <w:r w:rsidRPr="000C2462">
        <w:rPr>
          <w:rFonts w:ascii="Arial" w:hAnsi="Arial" w:cs="Arial"/>
          <w:b/>
          <w:sz w:val="20"/>
          <w:szCs w:val="20"/>
          <w:lang w:eastAsia="en-US"/>
        </w:rPr>
        <w:t>Naročnik: Ministrstvo za okolje, podnebje in energijo, Langusova ulica 4, 1000 Ljubljana</w:t>
      </w:r>
    </w:p>
    <w:p w14:paraId="4BD69846" w14:textId="77777777" w:rsidR="007867F0" w:rsidRPr="000C2462" w:rsidRDefault="007867F0" w:rsidP="007867F0">
      <w:pPr>
        <w:spacing w:line="260" w:lineRule="atLeast"/>
        <w:rPr>
          <w:rFonts w:ascii="Arial" w:hAnsi="Arial" w:cs="Arial"/>
          <w:sz w:val="20"/>
          <w:szCs w:val="20"/>
          <w:lang w:eastAsia="en-US"/>
        </w:rPr>
      </w:pPr>
    </w:p>
    <w:p w14:paraId="029C950B" w14:textId="77777777" w:rsidR="007867F0" w:rsidRPr="000C2462" w:rsidRDefault="007867F0" w:rsidP="007867F0">
      <w:pPr>
        <w:spacing w:line="260" w:lineRule="atLeast"/>
        <w:jc w:val="both"/>
        <w:rPr>
          <w:rFonts w:ascii="Arial" w:hAnsi="Arial" w:cs="Arial"/>
          <w:sz w:val="20"/>
          <w:szCs w:val="20"/>
          <w:lang w:eastAsia="en-US"/>
        </w:rPr>
      </w:pPr>
    </w:p>
    <w:p w14:paraId="4C0E71C8" w14:textId="77777777" w:rsidR="007867F0" w:rsidRPr="000C2462" w:rsidRDefault="007867F0" w:rsidP="007867F0">
      <w:pPr>
        <w:spacing w:line="260" w:lineRule="atLeast"/>
        <w:contextualSpacing/>
        <w:jc w:val="both"/>
        <w:rPr>
          <w:rFonts w:ascii="Arial" w:hAnsi="Arial" w:cs="Arial"/>
          <w:sz w:val="20"/>
          <w:szCs w:val="20"/>
        </w:rPr>
      </w:pPr>
      <w:r w:rsidRPr="000C2462">
        <w:rPr>
          <w:rFonts w:ascii="Arial" w:hAnsi="Arial" w:cs="Arial"/>
          <w:sz w:val="20"/>
          <w:szCs w:val="20"/>
        </w:rPr>
        <w:t>Kot odgovorna oseba poslovnega subjekta __________________ izjavljam, da za nas kot poslovni subjekt velja:</w:t>
      </w:r>
    </w:p>
    <w:p w14:paraId="612FD4A2" w14:textId="77777777" w:rsidR="007867F0" w:rsidRPr="000C2462" w:rsidRDefault="007867F0" w:rsidP="007867F0">
      <w:pPr>
        <w:pStyle w:val="Odstavekseznama"/>
        <w:spacing w:line="260" w:lineRule="atLeast"/>
        <w:ind w:left="720"/>
        <w:contextualSpacing/>
        <w:jc w:val="both"/>
        <w:rPr>
          <w:rFonts w:ascii="Arial" w:hAnsi="Arial" w:cs="Arial"/>
          <w:sz w:val="20"/>
          <w:szCs w:val="20"/>
        </w:rPr>
      </w:pPr>
    </w:p>
    <w:p w14:paraId="02FD2691" w14:textId="77777777" w:rsidR="007867F0" w:rsidRPr="000C2462" w:rsidRDefault="007867F0" w:rsidP="007867F0">
      <w:pPr>
        <w:pStyle w:val="Odstavekseznama"/>
        <w:numPr>
          <w:ilvl w:val="0"/>
          <w:numId w:val="34"/>
        </w:numPr>
        <w:spacing w:line="260" w:lineRule="atLeast"/>
        <w:contextualSpacing/>
        <w:jc w:val="both"/>
        <w:rPr>
          <w:rFonts w:ascii="Arial" w:hAnsi="Arial" w:cs="Arial"/>
          <w:sz w:val="20"/>
          <w:szCs w:val="20"/>
        </w:rPr>
      </w:pPr>
      <w:r w:rsidRPr="000C2462">
        <w:rPr>
          <w:rFonts w:ascii="Arial" w:hAnsi="Arial" w:cs="Arial"/>
          <w:sz w:val="20"/>
          <w:szCs w:val="20"/>
        </w:rPr>
        <w:t>da funkcionarji 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44BD48BD" w14:textId="77777777" w:rsidR="007867F0" w:rsidRPr="000C2462" w:rsidRDefault="007867F0" w:rsidP="007867F0">
      <w:pPr>
        <w:spacing w:line="260" w:lineRule="atLeast"/>
        <w:jc w:val="both"/>
        <w:rPr>
          <w:rFonts w:ascii="Arial" w:hAnsi="Arial" w:cs="Arial"/>
          <w:sz w:val="20"/>
          <w:szCs w:val="20"/>
        </w:rPr>
      </w:pPr>
    </w:p>
    <w:p w14:paraId="2C9C601E" w14:textId="77777777" w:rsidR="007867F0" w:rsidRPr="000C2462" w:rsidRDefault="007867F0" w:rsidP="007867F0">
      <w:pPr>
        <w:pStyle w:val="Odstavekseznama"/>
        <w:numPr>
          <w:ilvl w:val="0"/>
          <w:numId w:val="34"/>
        </w:numPr>
        <w:spacing w:line="260" w:lineRule="atLeast"/>
        <w:contextualSpacing/>
        <w:jc w:val="both"/>
        <w:rPr>
          <w:rFonts w:ascii="Arial" w:hAnsi="Arial" w:cs="Arial"/>
          <w:sz w:val="20"/>
          <w:szCs w:val="20"/>
        </w:rPr>
      </w:pPr>
      <w:r w:rsidRPr="000C2462">
        <w:rPr>
          <w:rFonts w:ascii="Arial" w:hAnsi="Arial" w:cs="Arial"/>
          <w:sz w:val="20"/>
          <w:szCs w:val="20"/>
        </w:rPr>
        <w:t xml:space="preserve">da funkcionarji pravnih predhodnikov naročnika Ministrstva za infrastrukturo in Ministrstva za okolje in prostor po našem vedenju pri nas niso udeleženi kot poslovodje, člani poslovodstva ali zakoniti zastopniki oziroma niso neposredno ali prek drugih pravnih oseb udeleženi v več kot 5% deležu pri ustanoviteljskih pravicah, upravljanju ali kapitalu, in sicer v obdobju, kot ga določata prvi in drugi odstavek 36. člena ZIntPK. </w:t>
      </w:r>
    </w:p>
    <w:p w14:paraId="06202722" w14:textId="77777777" w:rsidR="007867F0" w:rsidRPr="000C2462" w:rsidRDefault="007867F0" w:rsidP="007867F0">
      <w:pPr>
        <w:pStyle w:val="Odstavekseznama"/>
        <w:spacing w:line="260" w:lineRule="atLeast"/>
        <w:ind w:left="720"/>
        <w:contextualSpacing/>
        <w:jc w:val="both"/>
        <w:rPr>
          <w:rFonts w:ascii="Arial" w:hAnsi="Arial" w:cs="Arial"/>
          <w:sz w:val="20"/>
          <w:szCs w:val="20"/>
        </w:rPr>
      </w:pPr>
    </w:p>
    <w:p w14:paraId="1A89FABA" w14:textId="77777777" w:rsidR="007867F0" w:rsidRPr="000C2462" w:rsidRDefault="007867F0" w:rsidP="007867F0">
      <w:pPr>
        <w:rPr>
          <w:rFonts w:ascii="Arial" w:hAnsi="Arial" w:cs="Arial"/>
          <w:sz w:val="20"/>
          <w:szCs w:val="20"/>
        </w:rPr>
      </w:pPr>
    </w:p>
    <w:p w14:paraId="3A646DF7" w14:textId="77777777" w:rsidR="007867F0" w:rsidRPr="000C2462" w:rsidRDefault="007867F0" w:rsidP="007867F0">
      <w:pPr>
        <w:rPr>
          <w:rFonts w:ascii="Arial" w:hAnsi="Arial" w:cs="Arial"/>
          <w:sz w:val="20"/>
          <w:szCs w:val="20"/>
        </w:rPr>
      </w:pPr>
    </w:p>
    <w:p w14:paraId="39DB5FA4" w14:textId="77777777" w:rsidR="007867F0" w:rsidRPr="000C2462" w:rsidRDefault="007867F0" w:rsidP="007867F0">
      <w:pPr>
        <w:rPr>
          <w:rFonts w:ascii="Arial" w:hAnsi="Arial" w:cs="Arial"/>
          <w:sz w:val="20"/>
          <w:szCs w:val="20"/>
        </w:rPr>
      </w:pPr>
    </w:p>
    <w:p w14:paraId="2FF0F849" w14:textId="77777777" w:rsidR="007867F0" w:rsidRPr="000C2462" w:rsidRDefault="007867F0" w:rsidP="007867F0">
      <w:pPr>
        <w:rPr>
          <w:rFonts w:ascii="Arial" w:hAnsi="Arial" w:cs="Arial"/>
          <w:sz w:val="20"/>
          <w:szCs w:val="20"/>
        </w:rPr>
      </w:pPr>
    </w:p>
    <w:p w14:paraId="4A71DCF7"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Podpis zakonitega zastopnika</w:t>
      </w:r>
    </w:p>
    <w:p w14:paraId="0D36BE69"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poslovnega subjekta </w:t>
      </w:r>
    </w:p>
    <w:p w14:paraId="08336AFC" w14:textId="77777777" w:rsidR="007867F0" w:rsidRPr="000C2462" w:rsidRDefault="007867F0" w:rsidP="007867F0">
      <w:pPr>
        <w:rPr>
          <w:rFonts w:ascii="Arial" w:hAnsi="Arial" w:cs="Arial"/>
          <w:sz w:val="20"/>
          <w:szCs w:val="20"/>
        </w:rPr>
      </w:pPr>
    </w:p>
    <w:p w14:paraId="379BF8CC" w14:textId="77777777" w:rsidR="007867F0" w:rsidRPr="000C2462" w:rsidRDefault="007867F0" w:rsidP="007867F0">
      <w:pPr>
        <w:rPr>
          <w:rFonts w:ascii="Arial" w:hAnsi="Arial" w:cs="Arial"/>
          <w:sz w:val="20"/>
          <w:szCs w:val="20"/>
        </w:rPr>
      </w:pPr>
      <w:r w:rsidRPr="000C2462">
        <w:rPr>
          <w:rFonts w:ascii="Arial" w:hAnsi="Arial" w:cs="Arial"/>
          <w:sz w:val="20"/>
          <w:szCs w:val="20"/>
        </w:rPr>
        <w:t xml:space="preserve">                                                                                         ____________________________ </w:t>
      </w:r>
    </w:p>
    <w:p w14:paraId="75A48D3D" w14:textId="77777777" w:rsidR="007867F0" w:rsidRPr="000C2462" w:rsidRDefault="007867F0" w:rsidP="007867F0">
      <w:pPr>
        <w:rPr>
          <w:rFonts w:ascii="Arial" w:hAnsi="Arial" w:cs="Arial"/>
          <w:sz w:val="20"/>
          <w:szCs w:val="20"/>
        </w:rPr>
      </w:pPr>
    </w:p>
    <w:p w14:paraId="44CB42EA" w14:textId="77777777" w:rsidR="007867F0" w:rsidRPr="000C2462" w:rsidRDefault="007867F0" w:rsidP="007867F0">
      <w:pPr>
        <w:rPr>
          <w:rFonts w:ascii="Arial" w:hAnsi="Arial" w:cs="Arial"/>
          <w:sz w:val="20"/>
          <w:szCs w:val="20"/>
        </w:rPr>
      </w:pPr>
    </w:p>
    <w:p w14:paraId="44D2D842" w14:textId="77777777" w:rsidR="007867F0" w:rsidRPr="000C2462" w:rsidRDefault="007867F0" w:rsidP="007867F0">
      <w:pPr>
        <w:rPr>
          <w:rFonts w:ascii="Arial" w:hAnsi="Arial" w:cs="Arial"/>
          <w:sz w:val="20"/>
          <w:szCs w:val="20"/>
        </w:rPr>
      </w:pPr>
    </w:p>
    <w:p w14:paraId="67BF403B" w14:textId="77777777" w:rsidR="007867F0" w:rsidRPr="000C2462" w:rsidRDefault="007867F0" w:rsidP="007867F0">
      <w:pPr>
        <w:rPr>
          <w:rFonts w:ascii="Arial" w:hAnsi="Arial" w:cs="Arial"/>
          <w:sz w:val="20"/>
          <w:szCs w:val="20"/>
        </w:rPr>
      </w:pPr>
    </w:p>
    <w:p w14:paraId="2F0FF29F" w14:textId="77777777" w:rsidR="007867F0" w:rsidRPr="000C2462" w:rsidRDefault="007867F0" w:rsidP="007867F0">
      <w:pPr>
        <w:rPr>
          <w:rFonts w:ascii="Arial" w:hAnsi="Arial" w:cs="Arial"/>
          <w:sz w:val="20"/>
          <w:szCs w:val="20"/>
        </w:rPr>
      </w:pPr>
    </w:p>
    <w:p w14:paraId="11DB99C7" w14:textId="77777777" w:rsidR="007867F0" w:rsidRPr="000C2462" w:rsidRDefault="007867F0" w:rsidP="007867F0">
      <w:pPr>
        <w:rPr>
          <w:rFonts w:ascii="Arial" w:hAnsi="Arial" w:cs="Arial"/>
          <w:sz w:val="20"/>
          <w:szCs w:val="20"/>
        </w:rPr>
      </w:pPr>
    </w:p>
    <w:p w14:paraId="30A71CDE" w14:textId="77777777" w:rsidR="007867F0" w:rsidRPr="000C2462" w:rsidRDefault="007867F0" w:rsidP="007867F0">
      <w:pPr>
        <w:rPr>
          <w:rFonts w:ascii="Arial" w:hAnsi="Arial" w:cs="Arial"/>
          <w:sz w:val="20"/>
          <w:szCs w:val="20"/>
        </w:rPr>
      </w:pPr>
    </w:p>
    <w:p w14:paraId="160B459F" w14:textId="77777777" w:rsidR="007867F0" w:rsidRPr="000C2462" w:rsidRDefault="007867F0" w:rsidP="007867F0">
      <w:pPr>
        <w:rPr>
          <w:rFonts w:ascii="Arial" w:hAnsi="Arial" w:cs="Arial"/>
          <w:sz w:val="20"/>
          <w:szCs w:val="20"/>
        </w:rPr>
      </w:pPr>
    </w:p>
    <w:p w14:paraId="497A977D" w14:textId="77777777" w:rsidR="007867F0" w:rsidRPr="000C2462" w:rsidRDefault="007867F0" w:rsidP="007867F0">
      <w:pPr>
        <w:rPr>
          <w:rFonts w:ascii="Arial" w:hAnsi="Arial" w:cs="Arial"/>
          <w:sz w:val="20"/>
          <w:szCs w:val="20"/>
        </w:rPr>
      </w:pPr>
    </w:p>
    <w:p w14:paraId="7F126F1F" w14:textId="77777777" w:rsidR="007867F0" w:rsidRPr="000C2462" w:rsidRDefault="007867F0" w:rsidP="007867F0">
      <w:pPr>
        <w:rPr>
          <w:rFonts w:ascii="Arial" w:hAnsi="Arial" w:cs="Arial"/>
          <w:sz w:val="20"/>
          <w:szCs w:val="20"/>
        </w:rPr>
      </w:pPr>
    </w:p>
    <w:p w14:paraId="013DFADE" w14:textId="77777777" w:rsidR="007867F0" w:rsidRPr="000C2462" w:rsidRDefault="007867F0" w:rsidP="007867F0">
      <w:pPr>
        <w:rPr>
          <w:rFonts w:ascii="Arial" w:hAnsi="Arial" w:cs="Arial"/>
          <w:sz w:val="20"/>
          <w:szCs w:val="20"/>
        </w:rPr>
      </w:pPr>
    </w:p>
    <w:p w14:paraId="41CDBAD7" w14:textId="77777777" w:rsidR="007867F0" w:rsidRPr="000C2462" w:rsidRDefault="007867F0" w:rsidP="007867F0">
      <w:pPr>
        <w:rPr>
          <w:rFonts w:ascii="Arial" w:hAnsi="Arial" w:cs="Arial"/>
          <w:sz w:val="20"/>
          <w:szCs w:val="20"/>
        </w:rPr>
      </w:pPr>
    </w:p>
    <w:p w14:paraId="0C8599AF" w14:textId="77777777" w:rsidR="007867F0" w:rsidRPr="000C2462" w:rsidRDefault="007867F0" w:rsidP="007867F0">
      <w:pPr>
        <w:rPr>
          <w:rFonts w:ascii="Arial" w:hAnsi="Arial" w:cs="Arial"/>
          <w:sz w:val="20"/>
          <w:szCs w:val="20"/>
        </w:rPr>
      </w:pPr>
    </w:p>
    <w:p w14:paraId="7C6589C4" w14:textId="77777777" w:rsidR="007867F0" w:rsidRPr="000C2462" w:rsidRDefault="007867F0" w:rsidP="007867F0">
      <w:pPr>
        <w:rPr>
          <w:rFonts w:ascii="Arial" w:hAnsi="Arial" w:cs="Arial"/>
          <w:sz w:val="20"/>
          <w:szCs w:val="20"/>
        </w:rPr>
      </w:pPr>
    </w:p>
    <w:p w14:paraId="5E631113" w14:textId="77777777" w:rsidR="007867F0" w:rsidRPr="000C2462" w:rsidRDefault="007867F0" w:rsidP="007867F0">
      <w:pPr>
        <w:rPr>
          <w:rFonts w:ascii="Arial" w:hAnsi="Arial" w:cs="Arial"/>
          <w:sz w:val="20"/>
          <w:szCs w:val="20"/>
        </w:rPr>
      </w:pPr>
    </w:p>
    <w:p w14:paraId="1992DCE6" w14:textId="77777777" w:rsidR="007867F0" w:rsidRPr="000C2462" w:rsidRDefault="007867F0" w:rsidP="007867F0">
      <w:pPr>
        <w:rPr>
          <w:rFonts w:ascii="Arial" w:hAnsi="Arial" w:cs="Arial"/>
          <w:i/>
          <w:iCs/>
          <w:sz w:val="20"/>
          <w:szCs w:val="20"/>
        </w:rPr>
      </w:pPr>
    </w:p>
    <w:p w14:paraId="3231129C" w14:textId="77777777" w:rsidR="007867F0" w:rsidRPr="000C2462" w:rsidRDefault="007867F0" w:rsidP="007867F0">
      <w:pPr>
        <w:rPr>
          <w:rFonts w:ascii="Arial" w:hAnsi="Arial" w:cs="Arial"/>
          <w:i/>
          <w:iCs/>
          <w:sz w:val="20"/>
          <w:szCs w:val="20"/>
        </w:rPr>
      </w:pPr>
    </w:p>
    <w:p w14:paraId="1FA3C736" w14:textId="77777777" w:rsidR="007867F0" w:rsidRPr="000C2462" w:rsidRDefault="007867F0" w:rsidP="007867F0">
      <w:pPr>
        <w:rPr>
          <w:rFonts w:ascii="Arial" w:hAnsi="Arial" w:cs="Arial"/>
          <w:i/>
          <w:iCs/>
          <w:sz w:val="20"/>
          <w:szCs w:val="20"/>
        </w:rPr>
      </w:pPr>
    </w:p>
    <w:p w14:paraId="691E229B" w14:textId="77777777" w:rsidR="007867F0" w:rsidRPr="000C2462" w:rsidRDefault="007867F0" w:rsidP="007867F0">
      <w:pPr>
        <w:rPr>
          <w:rFonts w:ascii="Arial" w:hAnsi="Arial" w:cs="Arial"/>
          <w:i/>
          <w:iCs/>
          <w:sz w:val="20"/>
          <w:szCs w:val="20"/>
        </w:rPr>
      </w:pPr>
    </w:p>
    <w:p w14:paraId="442272CB" w14:textId="77777777" w:rsidR="007867F0" w:rsidRPr="000C2462" w:rsidRDefault="007867F0" w:rsidP="007867F0">
      <w:pPr>
        <w:rPr>
          <w:rFonts w:ascii="Arial" w:hAnsi="Arial" w:cs="Arial"/>
          <w:i/>
          <w:iCs/>
          <w:sz w:val="20"/>
          <w:szCs w:val="20"/>
        </w:rPr>
      </w:pPr>
    </w:p>
    <w:p w14:paraId="789AB175" w14:textId="77777777" w:rsidR="007867F0" w:rsidRPr="000C2462" w:rsidRDefault="007867F0" w:rsidP="007867F0">
      <w:pPr>
        <w:rPr>
          <w:rFonts w:ascii="Arial" w:hAnsi="Arial" w:cs="Arial"/>
          <w:i/>
          <w:iCs/>
          <w:sz w:val="20"/>
          <w:szCs w:val="20"/>
        </w:rPr>
      </w:pPr>
    </w:p>
    <w:p w14:paraId="6196BBEE" w14:textId="77777777" w:rsidR="007867F0" w:rsidRPr="000C2462" w:rsidRDefault="007867F0" w:rsidP="007867F0">
      <w:pPr>
        <w:rPr>
          <w:rFonts w:ascii="Arial" w:hAnsi="Arial" w:cs="Arial"/>
          <w:i/>
          <w:iCs/>
          <w:sz w:val="20"/>
          <w:szCs w:val="20"/>
        </w:rPr>
      </w:pPr>
    </w:p>
    <w:p w14:paraId="6EB47EFC" w14:textId="77777777" w:rsidR="007867F0" w:rsidRPr="000C2462" w:rsidRDefault="007867F0" w:rsidP="007867F0">
      <w:pPr>
        <w:rPr>
          <w:rFonts w:ascii="Arial" w:hAnsi="Arial" w:cs="Arial"/>
          <w:i/>
          <w:iCs/>
          <w:sz w:val="20"/>
          <w:szCs w:val="20"/>
        </w:rPr>
      </w:pPr>
    </w:p>
    <w:p w14:paraId="1D788E79" w14:textId="77777777" w:rsidR="007867F0" w:rsidRPr="000C2462" w:rsidRDefault="007867F0" w:rsidP="007867F0">
      <w:pPr>
        <w:rPr>
          <w:rFonts w:ascii="Arial" w:hAnsi="Arial" w:cs="Arial"/>
          <w:i/>
          <w:iCs/>
          <w:sz w:val="20"/>
          <w:szCs w:val="20"/>
        </w:rPr>
      </w:pPr>
    </w:p>
    <w:p w14:paraId="34FE746D" w14:textId="77777777" w:rsidR="007867F0" w:rsidRPr="000C2462" w:rsidRDefault="007867F0" w:rsidP="007867F0">
      <w:pPr>
        <w:rPr>
          <w:rFonts w:ascii="Arial" w:hAnsi="Arial" w:cs="Arial"/>
          <w:i/>
          <w:iCs/>
          <w:sz w:val="20"/>
          <w:szCs w:val="20"/>
        </w:rPr>
      </w:pPr>
    </w:p>
    <w:p w14:paraId="20C5437B" w14:textId="77777777" w:rsidR="007867F0" w:rsidRPr="000C2462" w:rsidRDefault="007867F0" w:rsidP="007867F0">
      <w:pPr>
        <w:rPr>
          <w:rFonts w:ascii="Arial" w:hAnsi="Arial" w:cs="Arial"/>
          <w:i/>
          <w:iCs/>
          <w:sz w:val="20"/>
          <w:szCs w:val="20"/>
        </w:rPr>
      </w:pPr>
    </w:p>
    <w:p w14:paraId="4ABA7CE8" w14:textId="77777777" w:rsidR="007867F0" w:rsidRPr="000C2462" w:rsidRDefault="007867F0" w:rsidP="007867F0">
      <w:pPr>
        <w:rPr>
          <w:rFonts w:ascii="Arial" w:hAnsi="Arial" w:cs="Arial"/>
          <w:i/>
          <w:iCs/>
          <w:sz w:val="20"/>
          <w:szCs w:val="20"/>
        </w:rPr>
      </w:pPr>
      <w:r w:rsidRPr="000C2462">
        <w:rPr>
          <w:rFonts w:ascii="Arial" w:hAnsi="Arial" w:cs="Arial"/>
          <w:i/>
          <w:iCs/>
          <w:sz w:val="20"/>
          <w:szCs w:val="20"/>
        </w:rPr>
        <w:t xml:space="preserve">Izjava se predloži v okviru ponudbe, in sicer za ponudnika, (so)ponudnike in za vse podizvajalce, ki zahtevajo neposredno plačilo. </w:t>
      </w:r>
    </w:p>
    <w:p w14:paraId="6F56A519" w14:textId="77777777" w:rsidR="007867F0" w:rsidRPr="000C2462" w:rsidRDefault="007867F0" w:rsidP="007867F0">
      <w:pPr>
        <w:spacing w:before="60" w:after="60"/>
        <w:jc w:val="both"/>
        <w:rPr>
          <w:rFonts w:ascii="Arial" w:hAnsi="Arial" w:cs="Arial"/>
          <w:b/>
          <w:sz w:val="20"/>
          <w:szCs w:val="20"/>
        </w:rPr>
      </w:pPr>
    </w:p>
    <w:p w14:paraId="6A08A199" w14:textId="77777777" w:rsidR="007867F0" w:rsidRDefault="007867F0" w:rsidP="007867F0">
      <w:pPr>
        <w:spacing w:line="260" w:lineRule="atLeast"/>
        <w:rPr>
          <w:rFonts w:ascii="Arial" w:hAnsi="Arial" w:cs="Arial"/>
          <w:sz w:val="16"/>
          <w:szCs w:val="16"/>
          <w:lang w:eastAsia="en-US"/>
        </w:rPr>
      </w:pPr>
    </w:p>
    <w:p w14:paraId="68715FFD" w14:textId="77777777" w:rsidR="007867F0" w:rsidRDefault="007867F0" w:rsidP="0001646A">
      <w:pPr>
        <w:spacing w:line="260" w:lineRule="atLeast"/>
        <w:jc w:val="both"/>
        <w:rPr>
          <w:rFonts w:ascii="Arial" w:hAnsi="Arial" w:cs="Arial"/>
          <w:b/>
          <w:sz w:val="20"/>
          <w:szCs w:val="20"/>
          <w:lang w:eastAsia="en-US"/>
        </w:rPr>
      </w:pPr>
    </w:p>
    <w:p w14:paraId="543186DF" w14:textId="57F6E716" w:rsidR="000E0B66" w:rsidRPr="0070139D" w:rsidRDefault="000E0B66" w:rsidP="000E0B66">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06B">
        <w:rPr>
          <w:rFonts w:ascii="Arial" w:hAnsi="Arial" w:cs="Arial"/>
          <w:b/>
          <w:sz w:val="20"/>
          <w:szCs w:val="20"/>
          <w:lang w:eastAsia="en-US"/>
        </w:rPr>
        <w:t xml:space="preserve">Obrazec </w:t>
      </w:r>
      <w:r w:rsidR="007867F0">
        <w:rPr>
          <w:rFonts w:ascii="Arial" w:hAnsi="Arial" w:cs="Arial"/>
          <w:b/>
          <w:sz w:val="20"/>
          <w:szCs w:val="20"/>
          <w:lang w:eastAsia="en-US"/>
        </w:rPr>
        <w:t>8</w:t>
      </w:r>
      <w:r w:rsidRPr="00B7306B">
        <w:rPr>
          <w:rFonts w:ascii="Arial" w:hAnsi="Arial" w:cs="Arial"/>
          <w:b/>
          <w:sz w:val="20"/>
          <w:szCs w:val="20"/>
          <w:lang w:eastAsia="en-US"/>
        </w:rPr>
        <w:t>:</w:t>
      </w:r>
      <w:r w:rsidRPr="007A21BA">
        <w:rPr>
          <w:rFonts w:ascii="Arial" w:hAnsi="Arial" w:cs="Arial"/>
          <w:b/>
          <w:sz w:val="20"/>
          <w:szCs w:val="20"/>
          <w:lang w:eastAsia="en-US"/>
        </w:rPr>
        <w:t xml:space="preserve"> VZOREC POGODBE O IZVEDBI JAVNEGA NAROČILA</w:t>
      </w:r>
    </w:p>
    <w:p w14:paraId="0B0FFC38" w14:textId="77777777" w:rsidR="000E0B66" w:rsidRPr="0070139D" w:rsidRDefault="000E0B66" w:rsidP="000E0B66">
      <w:pPr>
        <w:spacing w:line="260" w:lineRule="atLeast"/>
        <w:jc w:val="both"/>
        <w:rPr>
          <w:rFonts w:ascii="Arial" w:hAnsi="Arial" w:cs="Arial"/>
          <w:sz w:val="20"/>
          <w:szCs w:val="20"/>
          <w:lang w:eastAsia="en-US"/>
        </w:rPr>
      </w:pPr>
    </w:p>
    <w:p w14:paraId="0541E1CD" w14:textId="725372B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b/>
          <w:sz w:val="20"/>
          <w:szCs w:val="20"/>
          <w:lang w:eastAsia="en-US"/>
        </w:rPr>
        <w:t xml:space="preserve">Ministrstvo </w:t>
      </w:r>
      <w:r w:rsidR="004C0F9D" w:rsidRPr="000D3138">
        <w:rPr>
          <w:rFonts w:ascii="Arial" w:hAnsi="Arial" w:cs="Arial"/>
          <w:b/>
          <w:bCs/>
          <w:sz w:val="20"/>
          <w:szCs w:val="20"/>
          <w:lang w:eastAsia="en-US"/>
        </w:rPr>
        <w:t>za okolje, podnebje in energijo</w:t>
      </w:r>
      <w:r w:rsidRPr="00C95EB9">
        <w:rPr>
          <w:rFonts w:ascii="Arial" w:eastAsia="Calibri" w:hAnsi="Arial" w:cs="Arial"/>
          <w:sz w:val="20"/>
          <w:szCs w:val="20"/>
          <w:lang w:eastAsia="en-US"/>
        </w:rPr>
        <w:t>, Langusova ulica 4, 1</w:t>
      </w:r>
      <w:r w:rsidR="0039525A">
        <w:rPr>
          <w:rFonts w:ascii="Arial" w:eastAsia="Calibri" w:hAnsi="Arial" w:cs="Arial"/>
          <w:sz w:val="20"/>
          <w:szCs w:val="20"/>
          <w:lang w:eastAsia="en-US"/>
        </w:rPr>
        <w:t>000</w:t>
      </w:r>
      <w:r w:rsidRPr="00C95EB9">
        <w:rPr>
          <w:rFonts w:ascii="Arial" w:eastAsia="Calibri" w:hAnsi="Arial" w:cs="Arial"/>
          <w:sz w:val="20"/>
          <w:szCs w:val="20"/>
          <w:lang w:eastAsia="en-US"/>
        </w:rPr>
        <w:t xml:space="preserve"> Ljubljana, z davčno številko </w:t>
      </w:r>
      <w:r w:rsidR="004C0F9D" w:rsidRPr="0092461F">
        <w:rPr>
          <w:rFonts w:ascii="Arial" w:hAnsi="Arial" w:cs="Arial"/>
          <w:color w:val="111111"/>
          <w:sz w:val="20"/>
        </w:rPr>
        <w:t>69434930</w:t>
      </w:r>
      <w:r w:rsidRPr="00C95EB9">
        <w:rPr>
          <w:rFonts w:ascii="Arial" w:eastAsia="Calibri" w:hAnsi="Arial" w:cs="Arial"/>
          <w:sz w:val="20"/>
          <w:szCs w:val="20"/>
          <w:lang w:eastAsia="en-US"/>
        </w:rPr>
        <w:t xml:space="preserve">, matično številko </w:t>
      </w:r>
      <w:r w:rsidR="004C0F9D" w:rsidRPr="0092461F">
        <w:rPr>
          <w:rFonts w:ascii="Arial" w:hAnsi="Arial" w:cs="Arial"/>
          <w:color w:val="111111"/>
          <w:sz w:val="20"/>
        </w:rPr>
        <w:t>2632535000</w:t>
      </w:r>
      <w:r w:rsidRPr="00C95EB9">
        <w:rPr>
          <w:rFonts w:ascii="Arial" w:eastAsia="Calibri" w:hAnsi="Arial" w:cs="Arial"/>
          <w:sz w:val="20"/>
          <w:szCs w:val="20"/>
          <w:lang w:eastAsia="en-US"/>
        </w:rPr>
        <w:t xml:space="preserve">, ki ga zastopa minister </w:t>
      </w:r>
      <w:r w:rsidR="004C0F9D">
        <w:rPr>
          <w:rFonts w:ascii="Arial" w:eastAsia="Calibri" w:hAnsi="Arial" w:cs="Arial"/>
          <w:sz w:val="20"/>
          <w:szCs w:val="20"/>
          <w:lang w:eastAsia="en-US"/>
        </w:rPr>
        <w:t>mag.</w:t>
      </w:r>
      <w:r w:rsidR="000D3138">
        <w:rPr>
          <w:rFonts w:ascii="Arial" w:eastAsia="Calibri" w:hAnsi="Arial" w:cs="Arial"/>
          <w:sz w:val="20"/>
          <w:szCs w:val="20"/>
          <w:lang w:eastAsia="en-US"/>
        </w:rPr>
        <w:t xml:space="preserve"> </w:t>
      </w:r>
      <w:r w:rsidR="004C0F9D">
        <w:rPr>
          <w:rFonts w:ascii="Arial" w:eastAsia="Calibri" w:hAnsi="Arial" w:cs="Arial"/>
          <w:sz w:val="20"/>
          <w:szCs w:val="20"/>
          <w:lang w:eastAsia="en-US"/>
        </w:rPr>
        <w:t>Bojan KUMER</w:t>
      </w:r>
      <w:r w:rsidRPr="00C95EB9">
        <w:rPr>
          <w:rFonts w:ascii="Arial" w:eastAsia="Calibri" w:hAnsi="Arial" w:cs="Arial"/>
          <w:sz w:val="20"/>
          <w:szCs w:val="20"/>
          <w:lang w:eastAsia="en-US"/>
        </w:rPr>
        <w:t xml:space="preserve"> (v nadaljevanju: naročnik)</w:t>
      </w:r>
    </w:p>
    <w:p w14:paraId="4B802FEB" w14:textId="77777777" w:rsidR="002F5213" w:rsidRPr="00C95EB9" w:rsidRDefault="002F5213" w:rsidP="00C95EB9">
      <w:pPr>
        <w:spacing w:line="260" w:lineRule="atLeast"/>
        <w:jc w:val="both"/>
        <w:rPr>
          <w:rFonts w:ascii="Arial" w:eastAsia="Calibri" w:hAnsi="Arial" w:cs="Arial"/>
          <w:sz w:val="20"/>
          <w:szCs w:val="20"/>
          <w:lang w:eastAsia="en-US"/>
        </w:rPr>
      </w:pPr>
    </w:p>
    <w:p w14:paraId="0FBB17ED" w14:textId="77777777" w:rsidR="002F5213" w:rsidRPr="00C95EB9" w:rsidRDefault="002F5213" w:rsidP="00C95EB9">
      <w:pPr>
        <w:spacing w:line="260" w:lineRule="atLeast"/>
        <w:jc w:val="both"/>
        <w:rPr>
          <w:rFonts w:ascii="Arial" w:eastAsia="Calibri" w:hAnsi="Arial" w:cs="Arial"/>
          <w:sz w:val="20"/>
          <w:szCs w:val="20"/>
          <w:lang w:eastAsia="en-US"/>
        </w:rPr>
      </w:pPr>
      <w:r w:rsidRPr="00C95EB9">
        <w:rPr>
          <w:rFonts w:ascii="Arial" w:eastAsia="Calibri" w:hAnsi="Arial" w:cs="Arial"/>
          <w:sz w:val="20"/>
          <w:szCs w:val="20"/>
          <w:lang w:eastAsia="en-US"/>
        </w:rPr>
        <w:t>in</w:t>
      </w:r>
    </w:p>
    <w:p w14:paraId="17919280" w14:textId="77777777" w:rsidR="002F5213" w:rsidRPr="00C95EB9" w:rsidRDefault="002F5213" w:rsidP="00C95EB9">
      <w:pPr>
        <w:spacing w:line="260" w:lineRule="atLeast"/>
        <w:jc w:val="both"/>
        <w:rPr>
          <w:rFonts w:ascii="Arial" w:eastAsia="Calibri" w:hAnsi="Arial" w:cs="Arial"/>
          <w:b/>
          <w:sz w:val="20"/>
          <w:szCs w:val="20"/>
          <w:lang w:eastAsia="en-US"/>
        </w:rPr>
      </w:pPr>
    </w:p>
    <w:p w14:paraId="46AE0334" w14:textId="77777777" w:rsidR="002F5213" w:rsidRPr="00C95EB9" w:rsidRDefault="002F5213" w:rsidP="00C95EB9">
      <w:pPr>
        <w:spacing w:line="260" w:lineRule="atLeast"/>
        <w:jc w:val="both"/>
        <w:rPr>
          <w:rFonts w:ascii="Arial" w:eastAsia="Calibri" w:hAnsi="Arial" w:cs="Arial"/>
          <w:b/>
          <w:sz w:val="20"/>
          <w:szCs w:val="20"/>
          <w:lang w:eastAsia="en-US"/>
        </w:rPr>
      </w:pPr>
      <w:r w:rsidRPr="00C95EB9">
        <w:rPr>
          <w:rFonts w:ascii="Arial" w:eastAsia="Calibri" w:hAnsi="Arial" w:cs="Arial"/>
          <w:b/>
          <w:sz w:val="20"/>
          <w:szCs w:val="20"/>
          <w:lang w:eastAsia="en-US"/>
        </w:rPr>
        <w:t>………………………………………..</w:t>
      </w:r>
      <w:r w:rsidRPr="00C95EB9">
        <w:rPr>
          <w:rFonts w:ascii="Arial" w:eastAsia="Calibri" w:hAnsi="Arial" w:cs="Arial"/>
          <w:sz w:val="20"/>
          <w:szCs w:val="20"/>
          <w:lang w:eastAsia="en-US"/>
        </w:rPr>
        <w:t>, z davčno številko ……………………, matično številko ……………….., ki ga zastopa …………………………… (v nadaljevanju: izvajalec)</w:t>
      </w:r>
    </w:p>
    <w:p w14:paraId="1CBDBF67" w14:textId="77777777" w:rsidR="002F5213" w:rsidRPr="00C95EB9" w:rsidRDefault="002F5213" w:rsidP="00C95EB9">
      <w:pPr>
        <w:spacing w:line="260" w:lineRule="atLeast"/>
        <w:rPr>
          <w:rFonts w:ascii="Arial" w:eastAsia="Calibri" w:hAnsi="Arial" w:cs="Arial"/>
          <w:b/>
          <w:sz w:val="20"/>
          <w:szCs w:val="20"/>
          <w:lang w:eastAsia="en-US"/>
        </w:rPr>
      </w:pPr>
    </w:p>
    <w:p w14:paraId="3664A045" w14:textId="77777777"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sz w:val="20"/>
          <w:szCs w:val="20"/>
          <w:lang w:eastAsia="en-US"/>
        </w:rPr>
        <w:t>skleneta</w:t>
      </w:r>
    </w:p>
    <w:p w14:paraId="4D654657" w14:textId="77777777" w:rsidR="002F5213" w:rsidRPr="00C95EB9" w:rsidRDefault="002F5213" w:rsidP="00C95EB9">
      <w:pPr>
        <w:spacing w:line="260" w:lineRule="atLeast"/>
        <w:jc w:val="center"/>
        <w:rPr>
          <w:rFonts w:ascii="Arial" w:hAnsi="Arial" w:cs="Arial"/>
          <w:b/>
          <w:sz w:val="20"/>
          <w:szCs w:val="20"/>
          <w:lang w:eastAsia="en-US"/>
        </w:rPr>
      </w:pPr>
    </w:p>
    <w:p w14:paraId="41485830" w14:textId="5FEE8223" w:rsidR="002F5213" w:rsidRPr="00C95EB9" w:rsidRDefault="002F5213" w:rsidP="00C95EB9">
      <w:pPr>
        <w:spacing w:line="260" w:lineRule="atLeast"/>
        <w:jc w:val="center"/>
        <w:rPr>
          <w:rFonts w:ascii="Arial" w:hAnsi="Arial" w:cs="Arial"/>
          <w:b/>
          <w:sz w:val="20"/>
          <w:szCs w:val="20"/>
          <w:lang w:eastAsia="en-US"/>
        </w:rPr>
      </w:pPr>
      <w:r w:rsidRPr="00C95EB9">
        <w:rPr>
          <w:rFonts w:ascii="Arial" w:hAnsi="Arial" w:cs="Arial"/>
          <w:b/>
          <w:sz w:val="20"/>
          <w:szCs w:val="20"/>
          <w:lang w:eastAsia="en-US"/>
        </w:rPr>
        <w:t>POGODBO O IZVEDBI JAVNEGA NAROČILA</w:t>
      </w:r>
      <w:r w:rsidR="007F3126">
        <w:rPr>
          <w:rFonts w:ascii="Arial" w:hAnsi="Arial" w:cs="Arial"/>
          <w:b/>
          <w:sz w:val="20"/>
          <w:szCs w:val="20"/>
          <w:lang w:eastAsia="en-US"/>
        </w:rPr>
        <w:t xml:space="preserve"> </w:t>
      </w:r>
      <w:r w:rsidR="00A643A0">
        <w:rPr>
          <w:rFonts w:ascii="Arial" w:hAnsi="Arial" w:cs="Arial"/>
          <w:b/>
          <w:sz w:val="20"/>
          <w:szCs w:val="20"/>
          <w:lang w:eastAsia="en-US"/>
        </w:rPr>
        <w:t>STORITEV</w:t>
      </w:r>
    </w:p>
    <w:p w14:paraId="2A8E9920" w14:textId="1168F199" w:rsidR="002F5213" w:rsidRPr="00C95EB9" w:rsidRDefault="00930E4E" w:rsidP="00C95EB9">
      <w:pPr>
        <w:spacing w:line="260" w:lineRule="atLeast"/>
        <w:rPr>
          <w:rFonts w:ascii="Arial" w:hAnsi="Arial" w:cs="Arial"/>
          <w:b/>
          <w:sz w:val="20"/>
          <w:szCs w:val="20"/>
          <w:lang w:eastAsia="en-US"/>
        </w:rPr>
      </w:pPr>
      <w:r w:rsidRPr="00C95EB9">
        <w:rPr>
          <w:rFonts w:ascii="Arial" w:hAnsi="Arial" w:cs="Arial"/>
          <w:b/>
          <w:sz w:val="20"/>
          <w:szCs w:val="20"/>
          <w:lang w:eastAsia="en-US"/>
        </w:rPr>
        <w:t xml:space="preserve">                                                                   </w:t>
      </w:r>
      <w:r w:rsidR="002F5213" w:rsidRPr="00C95EB9">
        <w:rPr>
          <w:rFonts w:ascii="Arial" w:hAnsi="Arial" w:cs="Arial"/>
          <w:b/>
          <w:sz w:val="20"/>
          <w:szCs w:val="20"/>
          <w:lang w:eastAsia="en-US"/>
        </w:rPr>
        <w:t xml:space="preserve"> št.  __________</w:t>
      </w:r>
      <w:r w:rsidRPr="00C95EB9">
        <w:rPr>
          <w:rFonts w:ascii="Arial" w:hAnsi="Arial" w:cs="Arial"/>
          <w:b/>
          <w:sz w:val="20"/>
          <w:szCs w:val="20"/>
          <w:lang w:eastAsia="en-US"/>
        </w:rPr>
        <w:t xml:space="preserve"> za</w:t>
      </w:r>
    </w:p>
    <w:p w14:paraId="3B952A48" w14:textId="77777777" w:rsidR="002F5213" w:rsidRPr="00C95EB9" w:rsidRDefault="002F5213" w:rsidP="00C95EB9">
      <w:pPr>
        <w:spacing w:line="260" w:lineRule="atLeast"/>
        <w:jc w:val="center"/>
        <w:rPr>
          <w:rFonts w:ascii="Arial" w:hAnsi="Arial" w:cs="Arial"/>
          <w:b/>
          <w:sz w:val="20"/>
          <w:szCs w:val="20"/>
          <w:lang w:eastAsia="en-US"/>
        </w:rPr>
      </w:pPr>
    </w:p>
    <w:p w14:paraId="4EF1678E" w14:textId="7AA197DB" w:rsidR="00930E4E" w:rsidRPr="00A643A0" w:rsidRDefault="00930E4E" w:rsidP="00D53E5E">
      <w:pPr>
        <w:pStyle w:val="Default"/>
        <w:jc w:val="center"/>
        <w:rPr>
          <w:b/>
          <w:color w:val="auto"/>
          <w:sz w:val="20"/>
          <w:szCs w:val="20"/>
        </w:rPr>
      </w:pPr>
      <w:r w:rsidRPr="00A643A0">
        <w:rPr>
          <w:b/>
          <w:sz w:val="20"/>
          <w:szCs w:val="20"/>
        </w:rPr>
        <w:t>»</w:t>
      </w:r>
      <w:r w:rsidR="00A643A0" w:rsidRPr="00A643A0">
        <w:rPr>
          <w:b/>
          <w:color w:val="auto"/>
          <w:sz w:val="20"/>
          <w:szCs w:val="20"/>
        </w:rPr>
        <w:t>Izdelava projektne dokumentacije za Projekt vzdrževalnih del z ukrepi za odpravo čezmernih obremenitev okolja  na opuščenem odlagališču Globovnik</w:t>
      </w:r>
      <w:r w:rsidRPr="00A643A0">
        <w:rPr>
          <w:b/>
          <w:sz w:val="20"/>
          <w:szCs w:val="20"/>
        </w:rPr>
        <w:t>«</w:t>
      </w:r>
    </w:p>
    <w:p w14:paraId="1E1EA527" w14:textId="77777777" w:rsidR="00930E4E" w:rsidRPr="00C95EB9" w:rsidRDefault="00930E4E" w:rsidP="00C95EB9">
      <w:pPr>
        <w:spacing w:line="260" w:lineRule="atLeast"/>
        <w:rPr>
          <w:rFonts w:ascii="Arial" w:hAnsi="Arial" w:cs="Arial"/>
          <w:sz w:val="20"/>
          <w:szCs w:val="20"/>
        </w:rPr>
      </w:pPr>
    </w:p>
    <w:p w14:paraId="3B806F73" w14:textId="77777777" w:rsidR="00D53E5E" w:rsidRDefault="00D53E5E" w:rsidP="007928DC">
      <w:pPr>
        <w:suppressAutoHyphens/>
        <w:spacing w:line="260" w:lineRule="atLeast"/>
        <w:jc w:val="both"/>
        <w:rPr>
          <w:rFonts w:ascii="Arial" w:hAnsi="Arial" w:cs="Arial"/>
          <w:sz w:val="20"/>
          <w:szCs w:val="20"/>
          <w:lang w:eastAsia="ar-SA"/>
        </w:rPr>
      </w:pPr>
    </w:p>
    <w:p w14:paraId="7F2CA2AD" w14:textId="77777777" w:rsidR="00D53E5E" w:rsidRDefault="00D53E5E" w:rsidP="007928DC">
      <w:pPr>
        <w:suppressAutoHyphens/>
        <w:spacing w:line="260" w:lineRule="atLeast"/>
        <w:jc w:val="both"/>
        <w:rPr>
          <w:rFonts w:ascii="Arial" w:hAnsi="Arial" w:cs="Arial"/>
          <w:sz w:val="20"/>
          <w:szCs w:val="20"/>
          <w:lang w:eastAsia="ar-SA"/>
        </w:rPr>
      </w:pPr>
    </w:p>
    <w:p w14:paraId="18B29898" w14:textId="679CA32B" w:rsidR="00930E4E" w:rsidRPr="00C95EB9" w:rsidDel="0002508A" w:rsidRDefault="007928DC" w:rsidP="007928DC">
      <w:pPr>
        <w:suppressAutoHyphens/>
        <w:spacing w:line="260" w:lineRule="atLeast"/>
        <w:jc w:val="both"/>
        <w:rPr>
          <w:rFonts w:ascii="Arial" w:hAnsi="Arial" w:cs="Arial"/>
          <w:sz w:val="20"/>
          <w:szCs w:val="20"/>
        </w:rPr>
      </w:pPr>
      <w:r w:rsidRPr="325AC42F" w:rsidDel="0002508A">
        <w:rPr>
          <w:rFonts w:ascii="Arial" w:hAnsi="Arial" w:cs="Arial"/>
          <w:sz w:val="20"/>
          <w:szCs w:val="20"/>
          <w:lang w:eastAsia="ar-SA"/>
        </w:rPr>
        <w:t xml:space="preserve">Pogodba je sklenjena po izvedenem odprtem postopku </w:t>
      </w:r>
      <w:r w:rsidRPr="325AC42F" w:rsidDel="0002508A">
        <w:rPr>
          <w:rFonts w:ascii="Arial" w:hAnsi="Arial" w:cs="Arial"/>
          <w:sz w:val="20"/>
          <w:szCs w:val="20"/>
          <w:lang w:eastAsia="en-US"/>
        </w:rPr>
        <w:t>oddaje javnega naročila na podlagi 40</w:t>
      </w:r>
      <w:r w:rsidRPr="325AC42F" w:rsidDel="0002508A">
        <w:rPr>
          <w:rFonts w:ascii="Arial" w:hAnsi="Arial" w:cs="Arial"/>
          <w:sz w:val="20"/>
          <w:szCs w:val="20"/>
          <w:lang w:eastAsia="ar-SA"/>
        </w:rPr>
        <w:t>. člena Zakona o javnem naročanju (</w:t>
      </w:r>
      <w:r w:rsidR="00E77EAD" w:rsidRPr="00E77EAD" w:rsidDel="0002508A">
        <w:rPr>
          <w:rFonts w:ascii="Arial" w:hAnsi="Arial" w:cs="Arial"/>
          <w:sz w:val="20"/>
          <w:szCs w:val="20"/>
          <w:lang w:eastAsia="en-US"/>
        </w:rPr>
        <w:t>Uradni list RS št. 91/15 – ZJN-3, 14/18, 121/21</w:t>
      </w:r>
      <w:r w:rsidR="00E77EAD" w:rsidRPr="00E77EAD" w:rsidDel="0002508A">
        <w:rPr>
          <w:rFonts w:ascii="Arial" w:hAnsi="Arial" w:cs="Arial"/>
          <w:b/>
          <w:bCs/>
          <w:sz w:val="20"/>
          <w:szCs w:val="20"/>
          <w:shd w:val="clear" w:color="auto" w:fill="FFFFFF"/>
        </w:rPr>
        <w:t>, </w:t>
      </w:r>
      <w:hyperlink r:id="rId26" w:tgtFrame="_blank" w:tooltip="Zakon o spremembah in dopolnitvah Zakona o javnem naročanju" w:history="1">
        <w:r w:rsidR="00E77EAD" w:rsidRPr="00E77EAD" w:rsidDel="0002508A">
          <w:rPr>
            <w:rStyle w:val="Hiperpovezava"/>
            <w:rFonts w:ascii="Arial" w:hAnsi="Arial" w:cs="Arial"/>
            <w:color w:val="auto"/>
            <w:sz w:val="20"/>
            <w:szCs w:val="20"/>
            <w:u w:val="none"/>
            <w:shd w:val="clear" w:color="auto" w:fill="FFFFFF"/>
          </w:rPr>
          <w:t>10/22</w:t>
        </w:r>
      </w:hyperlink>
      <w:r w:rsidR="00E77EAD" w:rsidRPr="00E77EAD" w:rsidDel="0002508A">
        <w:rPr>
          <w:rFonts w:ascii="Arial" w:hAnsi="Arial" w:cs="Arial"/>
          <w:sz w:val="20"/>
          <w:szCs w:val="20"/>
          <w:shd w:val="clear" w:color="auto" w:fill="FFFFFF"/>
        </w:rPr>
        <w:t>, </w:t>
      </w:r>
      <w:hyperlink r:id="rId27" w:tgtFrame="_blank" w:tooltip="Odločba o ugotovitvi, da je točka b) četrtega odstavka 75. člena in točka c) drugega odstavka v zvezi s petim odstavkom 67.a člena Zakona o javnem naročanju v neskladju z Ustavo" w:history="1">
        <w:r w:rsidR="00E77EAD" w:rsidRPr="00E77EAD" w:rsidDel="0002508A">
          <w:rPr>
            <w:rStyle w:val="Hiperpovezava"/>
            <w:rFonts w:ascii="Arial" w:hAnsi="Arial" w:cs="Arial"/>
            <w:color w:val="auto"/>
            <w:sz w:val="20"/>
            <w:szCs w:val="20"/>
            <w:u w:val="none"/>
            <w:shd w:val="clear" w:color="auto" w:fill="FFFFFF"/>
          </w:rPr>
          <w:t>74/22</w:t>
        </w:r>
      </w:hyperlink>
      <w:r w:rsidR="00E77EAD" w:rsidRPr="00E77EAD" w:rsidDel="0002508A">
        <w:rPr>
          <w:rFonts w:ascii="Arial" w:hAnsi="Arial" w:cs="Arial"/>
          <w:sz w:val="20"/>
          <w:szCs w:val="20"/>
          <w:shd w:val="clear" w:color="auto" w:fill="FFFFFF"/>
        </w:rPr>
        <w:t> – odl. US, </w:t>
      </w:r>
      <w:hyperlink r:id="rId28" w:tgtFrame="_blank" w:tooltip="Zakon o nujnih ukrepih za zagotovitev stabilnosti zdravstvenega sistema" w:history="1">
        <w:r w:rsidR="00E77EAD" w:rsidRPr="00E77EAD" w:rsidDel="0002508A">
          <w:rPr>
            <w:rStyle w:val="Hiperpovezava"/>
            <w:rFonts w:ascii="Arial" w:hAnsi="Arial" w:cs="Arial"/>
            <w:color w:val="auto"/>
            <w:sz w:val="20"/>
            <w:szCs w:val="20"/>
            <w:u w:val="none"/>
            <w:shd w:val="clear" w:color="auto" w:fill="FFFFFF"/>
          </w:rPr>
          <w:t>100/22</w:t>
        </w:r>
      </w:hyperlink>
      <w:r w:rsidR="00E77EAD" w:rsidRPr="00E77EAD" w:rsidDel="0002508A">
        <w:rPr>
          <w:rFonts w:ascii="Arial" w:hAnsi="Arial" w:cs="Arial"/>
          <w:sz w:val="20"/>
          <w:szCs w:val="20"/>
          <w:shd w:val="clear" w:color="auto" w:fill="FFFFFF"/>
        </w:rPr>
        <w:t> – ZNUZSZS, </w:t>
      </w:r>
      <w:hyperlink r:id="rId29" w:tgtFrame="_blank" w:tooltip="Zakon o spremembah in dopolnitvah Zakona o javnem naročanju" w:history="1">
        <w:r w:rsidR="00E77EAD" w:rsidRPr="00E77EAD" w:rsidDel="0002508A">
          <w:rPr>
            <w:rStyle w:val="Hiperpovezava"/>
            <w:rFonts w:ascii="Arial" w:hAnsi="Arial" w:cs="Arial"/>
            <w:color w:val="auto"/>
            <w:sz w:val="20"/>
            <w:szCs w:val="20"/>
            <w:u w:val="none"/>
            <w:shd w:val="clear" w:color="auto" w:fill="FFFFFF"/>
          </w:rPr>
          <w:t>28/23</w:t>
        </w:r>
      </w:hyperlink>
      <w:r w:rsidR="00E77EAD" w:rsidRPr="00E77EAD" w:rsidDel="0002508A">
        <w:rPr>
          <w:rFonts w:ascii="Arial" w:hAnsi="Arial" w:cs="Arial"/>
          <w:b/>
          <w:bCs/>
          <w:sz w:val="20"/>
          <w:szCs w:val="20"/>
          <w:shd w:val="clear" w:color="auto" w:fill="FFFFFF"/>
        </w:rPr>
        <w:t> </w:t>
      </w:r>
      <w:r w:rsidR="00E77EAD" w:rsidRPr="00E77EAD" w:rsidDel="0002508A">
        <w:rPr>
          <w:rFonts w:ascii="Arial" w:hAnsi="Arial" w:cs="Arial"/>
          <w:sz w:val="20"/>
          <w:szCs w:val="20"/>
          <w:shd w:val="clear" w:color="auto" w:fill="FFFFFF"/>
        </w:rPr>
        <w:t>in </w:t>
      </w:r>
      <w:hyperlink r:id="rId30" w:tgtFrame="_blank" w:tooltip="Zakon o spremembah in dopolnitvah Zakona o odpravi posledic naravnih nesreč" w:history="1">
        <w:r w:rsidR="00E77EAD" w:rsidRPr="00E77EAD" w:rsidDel="0002508A">
          <w:rPr>
            <w:rStyle w:val="Hiperpovezava"/>
            <w:rFonts w:ascii="Arial" w:hAnsi="Arial" w:cs="Arial"/>
            <w:color w:val="auto"/>
            <w:sz w:val="20"/>
            <w:szCs w:val="20"/>
            <w:u w:val="none"/>
            <w:shd w:val="clear" w:color="auto" w:fill="FFFFFF"/>
          </w:rPr>
          <w:t>88/23</w:t>
        </w:r>
      </w:hyperlink>
      <w:r w:rsidR="00E77EAD" w:rsidRPr="00E77EAD" w:rsidDel="0002508A">
        <w:rPr>
          <w:rFonts w:ascii="Arial" w:hAnsi="Arial" w:cs="Arial"/>
          <w:sz w:val="20"/>
          <w:szCs w:val="20"/>
          <w:shd w:val="clear" w:color="auto" w:fill="FFFFFF"/>
        </w:rPr>
        <w:t> – ZOPNN-F</w:t>
      </w:r>
      <w:r w:rsidR="00930E4E" w:rsidRPr="00E77EAD" w:rsidDel="0002508A">
        <w:rPr>
          <w:rFonts w:ascii="Arial" w:hAnsi="Arial" w:cs="Arial"/>
          <w:sz w:val="20"/>
          <w:szCs w:val="20"/>
        </w:rPr>
        <w:t>) in</w:t>
      </w:r>
      <w:r w:rsidR="00930E4E" w:rsidRPr="00C95EB9" w:rsidDel="0002508A">
        <w:rPr>
          <w:rFonts w:ascii="Arial" w:hAnsi="Arial" w:cs="Arial"/>
          <w:sz w:val="20"/>
          <w:szCs w:val="20"/>
        </w:rPr>
        <w:t xml:space="preserve"> odločitve naročnika o oddaji javnega naročila št.__________ z dne ___________   .</w:t>
      </w:r>
    </w:p>
    <w:p w14:paraId="1694C761" w14:textId="77777777" w:rsidR="00930E4E" w:rsidRPr="00C95EB9" w:rsidRDefault="00930E4E" w:rsidP="00C95EB9">
      <w:pPr>
        <w:spacing w:line="260" w:lineRule="atLeast"/>
        <w:rPr>
          <w:rFonts w:ascii="Arial" w:hAnsi="Arial" w:cs="Arial"/>
          <w:sz w:val="20"/>
          <w:szCs w:val="20"/>
        </w:rPr>
      </w:pPr>
    </w:p>
    <w:p w14:paraId="64B184A4"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 UVODNE DOLOČBE IN PREDMET POGODBE</w:t>
      </w:r>
    </w:p>
    <w:p w14:paraId="093A6E75" w14:textId="77777777" w:rsidR="00930E4E" w:rsidRPr="00C95EB9" w:rsidRDefault="00930E4E" w:rsidP="00C95EB9">
      <w:pPr>
        <w:spacing w:line="260" w:lineRule="atLeast"/>
        <w:jc w:val="both"/>
        <w:rPr>
          <w:rFonts w:ascii="Arial" w:hAnsi="Arial" w:cs="Arial"/>
          <w:b/>
          <w:sz w:val="20"/>
          <w:szCs w:val="20"/>
        </w:rPr>
      </w:pPr>
    </w:p>
    <w:p w14:paraId="21AC410B"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3937961A" w14:textId="77777777" w:rsidR="00B7306B" w:rsidRDefault="00B7306B" w:rsidP="00C95EB9">
      <w:pPr>
        <w:spacing w:line="260" w:lineRule="atLeast"/>
        <w:jc w:val="both"/>
        <w:rPr>
          <w:rFonts w:ascii="Arial" w:hAnsi="Arial" w:cs="Arial"/>
          <w:sz w:val="20"/>
          <w:szCs w:val="20"/>
        </w:rPr>
      </w:pPr>
    </w:p>
    <w:p w14:paraId="3F99AD31" w14:textId="6CA80145" w:rsidR="00587983" w:rsidRPr="00C95EB9" w:rsidRDefault="00930E4E" w:rsidP="007928DC">
      <w:pPr>
        <w:pStyle w:val="Default"/>
        <w:jc w:val="both"/>
        <w:rPr>
          <w:sz w:val="20"/>
          <w:szCs w:val="20"/>
        </w:rPr>
      </w:pPr>
      <w:r w:rsidRPr="00F66098">
        <w:rPr>
          <w:sz w:val="20"/>
          <w:szCs w:val="20"/>
        </w:rPr>
        <w:t xml:space="preserve">Predmet pogodbe </w:t>
      </w:r>
      <w:r w:rsidRPr="00311408">
        <w:rPr>
          <w:sz w:val="20"/>
          <w:szCs w:val="20"/>
        </w:rPr>
        <w:t>je</w:t>
      </w:r>
      <w:r w:rsidRPr="00311408">
        <w:rPr>
          <w:b/>
          <w:sz w:val="20"/>
          <w:szCs w:val="20"/>
        </w:rPr>
        <w:t xml:space="preserve"> </w:t>
      </w:r>
      <w:r w:rsidR="00A643A0">
        <w:rPr>
          <w:color w:val="auto"/>
          <w:sz w:val="20"/>
          <w:szCs w:val="20"/>
        </w:rPr>
        <w:t>i</w:t>
      </w:r>
      <w:r w:rsidR="00A643A0" w:rsidRPr="000C5566">
        <w:rPr>
          <w:color w:val="auto"/>
          <w:sz w:val="20"/>
          <w:szCs w:val="20"/>
        </w:rPr>
        <w:t>zdelava projektne dokumentacije za Projekt vzdrževalnih del z ukrepi za odpravo čezmernih obremenitev okolja  na opuščenem odlagališču Globovnik</w:t>
      </w:r>
      <w:r w:rsidR="00E77EAD" w:rsidRPr="004A4608">
        <w:rPr>
          <w:rStyle w:val="FontStyle31"/>
          <w:b w:val="0"/>
          <w:bCs w:val="0"/>
          <w:sz w:val="20"/>
          <w:szCs w:val="20"/>
        </w:rPr>
        <w:t>.</w:t>
      </w:r>
    </w:p>
    <w:p w14:paraId="5436834F" w14:textId="77777777" w:rsidR="00311408" w:rsidRDefault="00311408" w:rsidP="00C95EB9">
      <w:pPr>
        <w:spacing w:line="260" w:lineRule="atLeast"/>
        <w:jc w:val="both"/>
        <w:rPr>
          <w:rFonts w:ascii="Arial" w:hAnsi="Arial" w:cs="Arial"/>
          <w:sz w:val="20"/>
          <w:szCs w:val="20"/>
        </w:rPr>
      </w:pPr>
    </w:p>
    <w:p w14:paraId="4BB568B8" w14:textId="6F7EFA28"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Podrobnejši opis obsega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je podan v projektni nalogi, ki je sestavni del razpisne dokumentacije.</w:t>
      </w:r>
    </w:p>
    <w:p w14:paraId="097F2FAB" w14:textId="77777777" w:rsidR="00930E4E" w:rsidRPr="00C95EB9" w:rsidRDefault="00930E4E" w:rsidP="00C95EB9">
      <w:pPr>
        <w:spacing w:line="260" w:lineRule="atLeast"/>
        <w:jc w:val="both"/>
        <w:rPr>
          <w:rFonts w:ascii="Arial" w:hAnsi="Arial" w:cs="Arial"/>
          <w:sz w:val="20"/>
          <w:szCs w:val="20"/>
        </w:rPr>
      </w:pPr>
    </w:p>
    <w:p w14:paraId="28AE1C97" w14:textId="446561A9"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Izvajalec bo izvršil pogodbena dela v skladu in v obsegu z naslednjimi dokumenti:</w:t>
      </w:r>
    </w:p>
    <w:p w14:paraId="3A8B9011" w14:textId="2AA6A211" w:rsidR="00930E4E" w:rsidRPr="00C95EB9" w:rsidRDefault="00B40237"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w:t>
      </w:r>
      <w:r w:rsidR="00930E4E" w:rsidRPr="00C95EB9">
        <w:rPr>
          <w:rFonts w:ascii="Arial" w:hAnsi="Arial" w:cs="Arial"/>
          <w:color w:val="000000"/>
          <w:sz w:val="20"/>
          <w:szCs w:val="20"/>
        </w:rPr>
        <w:t>ogodbo</w:t>
      </w:r>
      <w:r>
        <w:rPr>
          <w:rFonts w:ascii="Arial" w:hAnsi="Arial" w:cs="Arial"/>
          <w:color w:val="000000"/>
          <w:sz w:val="20"/>
          <w:szCs w:val="20"/>
        </w:rPr>
        <w:t xml:space="preserve"> s prilogami</w:t>
      </w:r>
      <w:r w:rsidR="00930E4E" w:rsidRPr="00C95EB9">
        <w:rPr>
          <w:rFonts w:ascii="Arial" w:hAnsi="Arial" w:cs="Arial"/>
          <w:color w:val="000000"/>
          <w:sz w:val="20"/>
          <w:szCs w:val="20"/>
        </w:rPr>
        <w:t>,</w:t>
      </w:r>
    </w:p>
    <w:p w14:paraId="79BCE601" w14:textId="77777777" w:rsidR="00C95EB9" w:rsidRDefault="00930E4E"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ponudbo št. ………………………… z dne ………. s predračunom izvajalca in vsemi ostalimi prilogami ponudbe,</w:t>
      </w:r>
    </w:p>
    <w:p w14:paraId="788B5BE0" w14:textId="5C97D6C0" w:rsidR="00C95EB9" w:rsidRPr="00C95EB9" w:rsidRDefault="00930E4E" w:rsidP="00EE6004">
      <w:pPr>
        <w:pStyle w:val="Odstavekseznama"/>
        <w:numPr>
          <w:ilvl w:val="0"/>
          <w:numId w:val="1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sz w:val="20"/>
          <w:szCs w:val="20"/>
        </w:rPr>
        <w:t>razpisno dokumentacijo (v celoti)</w:t>
      </w:r>
      <w:r w:rsidR="00F66098">
        <w:rPr>
          <w:rFonts w:ascii="Arial" w:hAnsi="Arial" w:cs="Arial"/>
          <w:sz w:val="20"/>
          <w:szCs w:val="20"/>
        </w:rPr>
        <w:t>.</w:t>
      </w:r>
    </w:p>
    <w:p w14:paraId="6DD1EFD7" w14:textId="4816702C" w:rsidR="00930E4E" w:rsidRPr="00C95EB9" w:rsidRDefault="00930E4E" w:rsidP="00F66098">
      <w:pPr>
        <w:pStyle w:val="Odstavekseznama"/>
        <w:autoSpaceDE w:val="0"/>
        <w:autoSpaceDN w:val="0"/>
        <w:adjustRightInd w:val="0"/>
        <w:spacing w:line="260" w:lineRule="atLeast"/>
        <w:ind w:left="720"/>
        <w:jc w:val="both"/>
        <w:rPr>
          <w:rFonts w:ascii="Arial" w:hAnsi="Arial" w:cs="Arial"/>
          <w:color w:val="000000"/>
          <w:sz w:val="20"/>
          <w:szCs w:val="20"/>
        </w:rPr>
      </w:pPr>
    </w:p>
    <w:p w14:paraId="29EAF295" w14:textId="77777777" w:rsidR="00930E4E" w:rsidRPr="00C95EB9" w:rsidRDefault="00930E4E" w:rsidP="00C95EB9">
      <w:pPr>
        <w:spacing w:line="260" w:lineRule="atLeast"/>
        <w:jc w:val="both"/>
        <w:rPr>
          <w:rFonts w:ascii="Arial" w:hAnsi="Arial" w:cs="Arial"/>
          <w:sz w:val="20"/>
          <w:szCs w:val="20"/>
        </w:rPr>
      </w:pPr>
    </w:p>
    <w:p w14:paraId="35691220"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 POGODBENA VREDNOST DEL</w:t>
      </w:r>
    </w:p>
    <w:p w14:paraId="1AE920DB" w14:textId="77777777" w:rsidR="00930E4E" w:rsidRPr="00C95EB9" w:rsidRDefault="00930E4E" w:rsidP="00C95EB9">
      <w:pPr>
        <w:spacing w:line="260" w:lineRule="atLeast"/>
        <w:jc w:val="center"/>
        <w:rPr>
          <w:rFonts w:ascii="Arial" w:hAnsi="Arial" w:cs="Arial"/>
          <w:b/>
          <w:sz w:val="20"/>
          <w:szCs w:val="20"/>
        </w:rPr>
      </w:pPr>
    </w:p>
    <w:p w14:paraId="7C9E331E"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5C1C03A0" w14:textId="77777777" w:rsidR="00930E4E" w:rsidRPr="00C95EB9" w:rsidRDefault="00930E4E" w:rsidP="00C95EB9">
      <w:pPr>
        <w:spacing w:line="260" w:lineRule="atLeast"/>
        <w:jc w:val="both"/>
        <w:rPr>
          <w:rFonts w:ascii="Arial" w:hAnsi="Arial" w:cs="Arial"/>
          <w:sz w:val="20"/>
          <w:szCs w:val="20"/>
        </w:rPr>
      </w:pPr>
    </w:p>
    <w:p w14:paraId="0187F553" w14:textId="7137552C" w:rsidR="007928DC" w:rsidRDefault="007928DC" w:rsidP="007928DC">
      <w:pPr>
        <w:spacing w:line="260" w:lineRule="atLeast"/>
        <w:jc w:val="both"/>
        <w:rPr>
          <w:rFonts w:ascii="Arial" w:hAnsi="Arial" w:cs="Arial"/>
          <w:sz w:val="20"/>
          <w:szCs w:val="20"/>
          <w:lang w:eastAsia="en-US"/>
        </w:rPr>
      </w:pPr>
    </w:p>
    <w:p w14:paraId="2BC8EE82"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Pogodbena  vrednost del iz prvega člena te pogodbe znaša:</w:t>
      </w:r>
    </w:p>
    <w:p w14:paraId="5672CA51" w14:textId="77777777" w:rsidR="007928DC" w:rsidRPr="00D33CD5" w:rsidRDefault="007928DC" w:rsidP="007928DC">
      <w:pPr>
        <w:spacing w:line="260" w:lineRule="atLeast"/>
        <w:jc w:val="both"/>
        <w:rPr>
          <w:rFonts w:ascii="Arial" w:eastAsia="Calibri" w:hAnsi="Arial" w:cs="Arial"/>
          <w:sz w:val="20"/>
          <w:szCs w:val="20"/>
          <w:lang w:eastAsia="en-US"/>
        </w:rPr>
      </w:pPr>
    </w:p>
    <w:p w14:paraId="0CC85E25" w14:textId="77777777" w:rsidR="007928DC" w:rsidRPr="00D33CD5" w:rsidRDefault="007928DC" w:rsidP="007928DC">
      <w:pPr>
        <w:numPr>
          <w:ilvl w:val="0"/>
          <w:numId w:val="43"/>
        </w:num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brez davka na dodano vrednost: …………….. EUR (z besedo: ……………………… 00/100) in</w:t>
      </w:r>
    </w:p>
    <w:p w14:paraId="7DD06750" w14:textId="77777777" w:rsidR="007928DC" w:rsidRPr="00D33CD5" w:rsidRDefault="007928DC" w:rsidP="007928DC">
      <w:pPr>
        <w:numPr>
          <w:ilvl w:val="0"/>
          <w:numId w:val="43"/>
        </w:num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z davkom na dodano vrednost: ………………….. EUR (z besedo: …………………….evrov 00/100).</w:t>
      </w:r>
    </w:p>
    <w:p w14:paraId="3F1858E8" w14:textId="77777777" w:rsidR="007928DC" w:rsidRPr="00D33CD5" w:rsidRDefault="007928DC" w:rsidP="007928DC">
      <w:pPr>
        <w:spacing w:line="260" w:lineRule="atLeast"/>
        <w:jc w:val="both"/>
        <w:rPr>
          <w:rFonts w:ascii="Arial" w:eastAsia="Calibri" w:hAnsi="Arial" w:cs="Arial"/>
          <w:sz w:val="20"/>
          <w:szCs w:val="20"/>
          <w:lang w:eastAsia="en-US"/>
        </w:rPr>
      </w:pPr>
    </w:p>
    <w:p w14:paraId="2417850A"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Cene na enoto iz ponudbenega predračuna so fiksne in nespremenljive. Ponudba izvajalca ter ponudbeni predračun z dne ………………….. sta sestavni del te pogodbe.</w:t>
      </w:r>
    </w:p>
    <w:p w14:paraId="3557926C" w14:textId="77777777" w:rsidR="007928DC" w:rsidRPr="00D33CD5" w:rsidRDefault="007928DC" w:rsidP="007928DC">
      <w:pPr>
        <w:spacing w:line="260" w:lineRule="atLeast"/>
        <w:jc w:val="both"/>
        <w:rPr>
          <w:rFonts w:ascii="Arial" w:eastAsia="Calibri" w:hAnsi="Arial" w:cs="Arial"/>
          <w:sz w:val="20"/>
          <w:szCs w:val="20"/>
          <w:lang w:eastAsia="en-US"/>
        </w:rPr>
      </w:pPr>
    </w:p>
    <w:p w14:paraId="7B98FF24" w14:textId="77777777" w:rsidR="007928DC" w:rsidRPr="00D33CD5" w:rsidRDefault="007928DC" w:rsidP="007928DC">
      <w:pPr>
        <w:spacing w:line="260" w:lineRule="atLeast"/>
        <w:jc w:val="both"/>
        <w:rPr>
          <w:rFonts w:ascii="Arial" w:eastAsia="Calibri" w:hAnsi="Arial" w:cs="Arial"/>
          <w:sz w:val="20"/>
          <w:szCs w:val="20"/>
          <w:lang w:eastAsia="en-US"/>
        </w:rPr>
      </w:pPr>
      <w:r w:rsidRPr="00D33CD5">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2CB5F8F" w14:textId="77777777" w:rsidR="007928DC" w:rsidRPr="007928DC" w:rsidRDefault="007928DC" w:rsidP="007928DC">
      <w:pPr>
        <w:spacing w:line="260" w:lineRule="atLeast"/>
        <w:jc w:val="both"/>
        <w:rPr>
          <w:rFonts w:ascii="Arial" w:hAnsi="Arial" w:cs="Arial"/>
          <w:sz w:val="20"/>
          <w:szCs w:val="20"/>
          <w:highlight w:val="green"/>
          <w:lang w:eastAsia="en-US"/>
        </w:rPr>
      </w:pPr>
    </w:p>
    <w:p w14:paraId="2DF041A3" w14:textId="7BD06705" w:rsidR="006E2D8E" w:rsidRPr="0039525A" w:rsidRDefault="006E2D8E" w:rsidP="006E2D8E">
      <w:pPr>
        <w:spacing w:line="260" w:lineRule="atLeast"/>
        <w:jc w:val="both"/>
        <w:rPr>
          <w:rFonts w:ascii="Arial" w:hAnsi="Arial" w:cs="Arial"/>
          <w:sz w:val="20"/>
          <w:szCs w:val="20"/>
          <w:lang w:eastAsia="en-US"/>
        </w:rPr>
      </w:pPr>
    </w:p>
    <w:p w14:paraId="050D130C" w14:textId="05204C7D" w:rsidR="000E2501" w:rsidRDefault="000E2501" w:rsidP="00427837">
      <w:pPr>
        <w:pStyle w:val="Telobesedila"/>
        <w:spacing w:after="0" w:line="260" w:lineRule="exact"/>
        <w:rPr>
          <w:rFonts w:ascii="Arial" w:hAnsi="Arial" w:cs="Arial"/>
          <w:sz w:val="20"/>
          <w:lang w:eastAsia="en-US"/>
        </w:rPr>
      </w:pPr>
      <w:r w:rsidRPr="004A4608">
        <w:rPr>
          <w:rFonts w:ascii="Arial" w:hAnsi="Arial" w:cs="Arial"/>
          <w:sz w:val="20"/>
        </w:rPr>
        <w:t>Sredstva za izvedbo del, ki so predmet te pogodbe so</w:t>
      </w:r>
      <w:r w:rsidR="000D261E" w:rsidRPr="004A4608">
        <w:rPr>
          <w:rFonts w:ascii="Arial" w:hAnsi="Arial" w:cs="Arial"/>
          <w:sz w:val="20"/>
        </w:rPr>
        <w:t xml:space="preserve"> </w:t>
      </w:r>
      <w:r w:rsidR="00033D2B">
        <w:rPr>
          <w:rFonts w:ascii="Arial" w:hAnsi="Arial" w:cs="Arial"/>
          <w:sz w:val="20"/>
        </w:rPr>
        <w:t>zagotovljena</w:t>
      </w:r>
      <w:r w:rsidR="00FB1E19" w:rsidRPr="004A4608">
        <w:rPr>
          <w:rFonts w:ascii="Arial" w:hAnsi="Arial" w:cs="Arial"/>
          <w:sz w:val="20"/>
        </w:rPr>
        <w:t xml:space="preserve"> </w:t>
      </w:r>
      <w:r w:rsidR="004A4608" w:rsidRPr="004A4608">
        <w:rPr>
          <w:rFonts w:ascii="Arial" w:hAnsi="Arial" w:cs="Arial"/>
          <w:sz w:val="20"/>
        </w:rPr>
        <w:t>v Proračunu RS za leti 202</w:t>
      </w:r>
      <w:r w:rsidR="00427837">
        <w:rPr>
          <w:rFonts w:ascii="Arial" w:hAnsi="Arial" w:cs="Arial"/>
          <w:sz w:val="20"/>
        </w:rPr>
        <w:t>4</w:t>
      </w:r>
      <w:r w:rsidR="004A4608" w:rsidRPr="004A4608">
        <w:rPr>
          <w:rFonts w:ascii="Arial" w:hAnsi="Arial" w:cs="Arial"/>
          <w:sz w:val="20"/>
        </w:rPr>
        <w:t xml:space="preserve"> in 202</w:t>
      </w:r>
      <w:r w:rsidR="00427837">
        <w:rPr>
          <w:rFonts w:ascii="Arial" w:hAnsi="Arial" w:cs="Arial"/>
          <w:sz w:val="20"/>
        </w:rPr>
        <w:t>5</w:t>
      </w:r>
      <w:r w:rsidR="004A4608" w:rsidRPr="004A4608">
        <w:rPr>
          <w:rFonts w:ascii="Arial" w:hAnsi="Arial" w:cs="Arial"/>
          <w:sz w:val="20"/>
        </w:rPr>
        <w:t xml:space="preserve"> </w:t>
      </w:r>
      <w:r w:rsidRPr="004A4608">
        <w:rPr>
          <w:rFonts w:ascii="Arial" w:hAnsi="Arial" w:cs="Arial"/>
          <w:sz w:val="20"/>
        </w:rPr>
        <w:t xml:space="preserve">na </w:t>
      </w:r>
      <w:r w:rsidRPr="00427837">
        <w:rPr>
          <w:rFonts w:ascii="Arial" w:hAnsi="Arial" w:cs="Arial"/>
          <w:sz w:val="20"/>
        </w:rPr>
        <w:t xml:space="preserve">proračunski postavki </w:t>
      </w:r>
      <w:r w:rsidR="00427837" w:rsidRPr="00427837">
        <w:rPr>
          <w:rFonts w:ascii="Arial" w:hAnsi="Arial" w:cs="Arial"/>
          <w:sz w:val="20"/>
        </w:rPr>
        <w:t>231329 Saniranje neurejenih odlagališč</w:t>
      </w:r>
      <w:r w:rsidR="00E77EAD" w:rsidRPr="00427837">
        <w:rPr>
          <w:rStyle w:val="FontStyle31"/>
          <w:b w:val="0"/>
          <w:bCs w:val="0"/>
          <w:sz w:val="20"/>
          <w:szCs w:val="20"/>
        </w:rPr>
        <w:t xml:space="preserve"> in </w:t>
      </w:r>
      <w:r w:rsidR="00427837" w:rsidRPr="00427837">
        <w:rPr>
          <w:rFonts w:ascii="Arial" w:hAnsi="Arial" w:cs="Arial"/>
          <w:sz w:val="20"/>
        </w:rPr>
        <w:t>2511-02-4005 Sanacija odlagališča Globovnik</w:t>
      </w:r>
      <w:r w:rsidR="00427837">
        <w:rPr>
          <w:rFonts w:ascii="Arial" w:hAnsi="Arial" w:cs="Arial"/>
          <w:sz w:val="20"/>
        </w:rPr>
        <w:t>.</w:t>
      </w:r>
    </w:p>
    <w:p w14:paraId="4CBA6FD5" w14:textId="0C5CFCEB" w:rsidR="00930E4E" w:rsidRDefault="00930E4E" w:rsidP="00C95EB9">
      <w:pPr>
        <w:spacing w:line="260" w:lineRule="atLeast"/>
        <w:jc w:val="both"/>
        <w:rPr>
          <w:rFonts w:ascii="Arial" w:hAnsi="Arial" w:cs="Arial"/>
          <w:sz w:val="20"/>
          <w:szCs w:val="20"/>
        </w:rPr>
      </w:pPr>
    </w:p>
    <w:p w14:paraId="450B09F1" w14:textId="77777777" w:rsidR="007762FD" w:rsidRPr="00F927EF" w:rsidRDefault="007762FD" w:rsidP="007762FD">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5389412F" w14:textId="77777777" w:rsidR="007762FD" w:rsidRPr="00F927EF" w:rsidRDefault="007762FD" w:rsidP="007762FD">
      <w:pPr>
        <w:spacing w:line="260" w:lineRule="atLeast"/>
        <w:jc w:val="both"/>
        <w:rPr>
          <w:rFonts w:ascii="Arial" w:eastAsia="Calibri" w:hAnsi="Arial" w:cs="Arial"/>
          <w:sz w:val="20"/>
          <w:szCs w:val="20"/>
          <w:lang w:eastAsia="en-US"/>
        </w:rPr>
      </w:pPr>
    </w:p>
    <w:p w14:paraId="539691B9" w14:textId="77777777" w:rsidR="007762FD" w:rsidRPr="00F927EF" w:rsidRDefault="007762FD" w:rsidP="007762FD">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Ocenjena dinamika izplačil: </w:t>
      </w:r>
    </w:p>
    <w:p w14:paraId="52614464" w14:textId="5674578E" w:rsidR="007762FD" w:rsidRPr="00F927EF" w:rsidRDefault="007762FD" w:rsidP="007762FD">
      <w:pPr>
        <w:pStyle w:val="Odstavekseznama"/>
        <w:numPr>
          <w:ilvl w:val="0"/>
          <w:numId w:val="43"/>
        </w:num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v letu 2024: </w:t>
      </w:r>
      <w:r>
        <w:rPr>
          <w:rFonts w:ascii="Arial" w:eastAsia="Calibri" w:hAnsi="Arial" w:cs="Arial"/>
          <w:sz w:val="20"/>
          <w:szCs w:val="20"/>
          <w:lang w:eastAsia="en-US"/>
        </w:rPr>
        <w:t>____</w:t>
      </w:r>
      <w:r w:rsidRPr="00F927EF">
        <w:rPr>
          <w:rFonts w:ascii="Arial" w:eastAsia="Calibri" w:hAnsi="Arial" w:cs="Arial"/>
          <w:sz w:val="20"/>
          <w:szCs w:val="20"/>
          <w:lang w:eastAsia="en-US"/>
        </w:rPr>
        <w:t xml:space="preserve"> pogodbene vrednosti (v EUR z DDV) </w:t>
      </w:r>
    </w:p>
    <w:p w14:paraId="78899687" w14:textId="6CCDFE1D" w:rsidR="007762FD" w:rsidRPr="00F927EF" w:rsidRDefault="007762FD" w:rsidP="007762FD">
      <w:pPr>
        <w:pStyle w:val="Odstavekseznama"/>
        <w:numPr>
          <w:ilvl w:val="0"/>
          <w:numId w:val="43"/>
        </w:num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 xml:space="preserve">v letu 2025: </w:t>
      </w:r>
      <w:r>
        <w:rPr>
          <w:rFonts w:ascii="Arial" w:eastAsia="Calibri" w:hAnsi="Arial" w:cs="Arial"/>
          <w:sz w:val="20"/>
          <w:szCs w:val="20"/>
          <w:lang w:eastAsia="en-US"/>
        </w:rPr>
        <w:t>____</w:t>
      </w:r>
      <w:r w:rsidRPr="00F927EF">
        <w:rPr>
          <w:rFonts w:ascii="Arial" w:eastAsia="Calibri" w:hAnsi="Arial" w:cs="Arial"/>
          <w:sz w:val="20"/>
          <w:szCs w:val="20"/>
          <w:lang w:eastAsia="en-US"/>
        </w:rPr>
        <w:t xml:space="preserve"> pogodbene vrednosti (v EUR z DDV).</w:t>
      </w:r>
    </w:p>
    <w:p w14:paraId="665F6E01" w14:textId="77777777" w:rsidR="007762FD" w:rsidRDefault="007762FD" w:rsidP="00C95EB9">
      <w:pPr>
        <w:spacing w:line="260" w:lineRule="atLeast"/>
        <w:jc w:val="both"/>
        <w:rPr>
          <w:rFonts w:ascii="Arial" w:hAnsi="Arial" w:cs="Arial"/>
          <w:sz w:val="20"/>
          <w:szCs w:val="20"/>
        </w:rPr>
      </w:pPr>
    </w:p>
    <w:p w14:paraId="1CB85676" w14:textId="77777777" w:rsidR="00427837" w:rsidRPr="00C95EB9" w:rsidRDefault="00427837" w:rsidP="00C95EB9">
      <w:pPr>
        <w:spacing w:line="260" w:lineRule="atLeast"/>
        <w:jc w:val="both"/>
        <w:rPr>
          <w:rFonts w:ascii="Arial" w:hAnsi="Arial" w:cs="Arial"/>
          <w:sz w:val="20"/>
          <w:szCs w:val="20"/>
        </w:rPr>
      </w:pPr>
    </w:p>
    <w:p w14:paraId="27610989"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III. IZVEDBENI ROK</w:t>
      </w:r>
    </w:p>
    <w:p w14:paraId="50B7875D" w14:textId="77777777" w:rsidR="00930E4E" w:rsidRPr="00C95EB9" w:rsidRDefault="00930E4E" w:rsidP="00C95EB9">
      <w:pPr>
        <w:spacing w:line="260" w:lineRule="atLeast"/>
        <w:jc w:val="both"/>
        <w:rPr>
          <w:rFonts w:ascii="Arial" w:hAnsi="Arial" w:cs="Arial"/>
          <w:b/>
          <w:sz w:val="20"/>
          <w:szCs w:val="20"/>
        </w:rPr>
      </w:pPr>
    </w:p>
    <w:p w14:paraId="2BD0D646" w14:textId="77777777" w:rsidR="00930E4E" w:rsidRPr="00C95EB9" w:rsidRDefault="00930E4E" w:rsidP="00EE6004">
      <w:pPr>
        <w:numPr>
          <w:ilvl w:val="0"/>
          <w:numId w:val="21"/>
        </w:numPr>
        <w:tabs>
          <w:tab w:val="num" w:pos="1356"/>
        </w:tabs>
        <w:spacing w:line="260" w:lineRule="atLeast"/>
        <w:jc w:val="center"/>
        <w:rPr>
          <w:rFonts w:ascii="Arial" w:hAnsi="Arial" w:cs="Arial"/>
          <w:sz w:val="20"/>
          <w:szCs w:val="20"/>
        </w:rPr>
      </w:pPr>
    </w:p>
    <w:p w14:paraId="768B20D9" w14:textId="61A8946D" w:rsidR="00B40237" w:rsidRDefault="00B40237" w:rsidP="006E2D8E">
      <w:pPr>
        <w:spacing w:line="260" w:lineRule="atLeast"/>
        <w:jc w:val="both"/>
        <w:rPr>
          <w:rFonts w:ascii="Arial" w:hAnsi="Arial" w:cs="Arial"/>
          <w:sz w:val="20"/>
          <w:szCs w:val="20"/>
          <w:lang w:eastAsia="en-US"/>
        </w:rPr>
      </w:pPr>
    </w:p>
    <w:p w14:paraId="4BB00413" w14:textId="0E275930" w:rsidR="00B22342" w:rsidRDefault="00B40237" w:rsidP="006E2D8E">
      <w:pPr>
        <w:spacing w:line="260" w:lineRule="atLeast"/>
        <w:jc w:val="both"/>
        <w:rPr>
          <w:rStyle w:val="fontstyle01"/>
        </w:rPr>
      </w:pPr>
      <w:r w:rsidRPr="004A4608">
        <w:rPr>
          <w:rStyle w:val="fontstyle01"/>
        </w:rPr>
        <w:t xml:space="preserve">Izvajalec se obvezuje pričeti z izvajanjem s to pogodbo prevzetih del </w:t>
      </w:r>
      <w:r w:rsidR="00E77EAD" w:rsidRPr="004A4608">
        <w:rPr>
          <w:rStyle w:val="fontstyle01"/>
        </w:rPr>
        <w:t xml:space="preserve">takoj po </w:t>
      </w:r>
      <w:r w:rsidR="00FB1E19">
        <w:rPr>
          <w:rStyle w:val="fontstyle01"/>
        </w:rPr>
        <w:t xml:space="preserve">predložitvi zavarovanja za dobro izvedbo pogodbenih obveznosti. </w:t>
      </w:r>
    </w:p>
    <w:p w14:paraId="5D20A678" w14:textId="77777777" w:rsidR="00B22342" w:rsidRDefault="00B22342" w:rsidP="006E2D8E">
      <w:pPr>
        <w:spacing w:line="260" w:lineRule="atLeast"/>
        <w:jc w:val="both"/>
        <w:rPr>
          <w:rStyle w:val="fontstyle01"/>
        </w:rPr>
      </w:pPr>
    </w:p>
    <w:p w14:paraId="1B52F96F" w14:textId="55E00C9A" w:rsidR="00B40237" w:rsidRPr="00B22342" w:rsidRDefault="00B22342" w:rsidP="006E2D8E">
      <w:pPr>
        <w:spacing w:line="260" w:lineRule="atLeast"/>
        <w:jc w:val="both"/>
        <w:rPr>
          <w:rFonts w:ascii="Arial" w:hAnsi="Arial" w:cs="Arial"/>
          <w:sz w:val="20"/>
          <w:szCs w:val="20"/>
          <w:lang w:eastAsia="en-US"/>
        </w:rPr>
      </w:pPr>
      <w:r>
        <w:rPr>
          <w:rStyle w:val="fontstyle01"/>
          <w:rFonts w:ascii="Arial" w:hAnsi="Arial" w:cs="Arial"/>
        </w:rPr>
        <w:t>Vmesni roki za izvedbo projekt</w:t>
      </w:r>
      <w:r w:rsidR="00FB1E19">
        <w:rPr>
          <w:rStyle w:val="fontstyle01"/>
          <w:rFonts w:ascii="Arial" w:hAnsi="Arial" w:cs="Arial"/>
        </w:rPr>
        <w:t>a</w:t>
      </w:r>
      <w:r>
        <w:rPr>
          <w:rStyle w:val="fontstyle01"/>
          <w:rFonts w:ascii="Arial" w:hAnsi="Arial" w:cs="Arial"/>
        </w:rPr>
        <w:t xml:space="preserve"> so:</w:t>
      </w:r>
    </w:p>
    <w:p w14:paraId="7C317667" w14:textId="590F7279" w:rsidR="006E2D8E" w:rsidRPr="00B22342" w:rsidRDefault="006E2D8E" w:rsidP="006E2D8E">
      <w:pPr>
        <w:spacing w:line="260" w:lineRule="atLeast"/>
        <w:jc w:val="both"/>
        <w:rPr>
          <w:rFonts w:ascii="Arial" w:hAnsi="Arial" w:cs="Arial"/>
          <w:sz w:val="20"/>
          <w:szCs w:val="20"/>
          <w:lang w:eastAsia="en-US"/>
        </w:rPr>
      </w:pPr>
    </w:p>
    <w:tbl>
      <w:tblPr>
        <w:tblStyle w:val="Tabelamrea"/>
        <w:tblW w:w="9209" w:type="dxa"/>
        <w:tblLook w:val="04A0" w:firstRow="1" w:lastRow="0" w:firstColumn="1" w:lastColumn="0" w:noHBand="0" w:noVBand="1"/>
      </w:tblPr>
      <w:tblGrid>
        <w:gridCol w:w="995"/>
        <w:gridCol w:w="3183"/>
        <w:gridCol w:w="1628"/>
        <w:gridCol w:w="1628"/>
        <w:gridCol w:w="1775"/>
      </w:tblGrid>
      <w:tr w:rsidR="00B22342" w:rsidRPr="00B22342" w14:paraId="2CF0C6BB" w14:textId="77777777" w:rsidTr="009F1B67">
        <w:tc>
          <w:tcPr>
            <w:tcW w:w="995" w:type="dxa"/>
            <w:vAlign w:val="center"/>
          </w:tcPr>
          <w:p w14:paraId="28DF4F5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bookmarkStart w:id="138" w:name="_Hlk160174295"/>
            <w:r w:rsidRPr="00B22342">
              <w:rPr>
                <w:rFonts w:ascii="Arial" w:hAnsi="Arial" w:cs="Arial"/>
                <w:color w:val="000000"/>
                <w:sz w:val="20"/>
                <w:szCs w:val="20"/>
              </w:rPr>
              <w:t>Poz</w:t>
            </w:r>
          </w:p>
        </w:tc>
        <w:tc>
          <w:tcPr>
            <w:tcW w:w="3183" w:type="dxa"/>
            <w:vAlign w:val="center"/>
          </w:tcPr>
          <w:p w14:paraId="19F345D3"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Aktivnost</w:t>
            </w:r>
          </w:p>
        </w:tc>
        <w:tc>
          <w:tcPr>
            <w:tcW w:w="1628" w:type="dxa"/>
            <w:vAlign w:val="center"/>
          </w:tcPr>
          <w:p w14:paraId="24CA703E"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Trajanje aktivnosti v tednih*</w:t>
            </w:r>
          </w:p>
        </w:tc>
        <w:tc>
          <w:tcPr>
            <w:tcW w:w="1628" w:type="dxa"/>
            <w:vAlign w:val="center"/>
          </w:tcPr>
          <w:p w14:paraId="0540C40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Zaključek aktivnosti v tednih po uvedbi v posel</w:t>
            </w:r>
          </w:p>
        </w:tc>
        <w:tc>
          <w:tcPr>
            <w:tcW w:w="1775" w:type="dxa"/>
            <w:vAlign w:val="center"/>
          </w:tcPr>
          <w:p w14:paraId="20AD21A7"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Zaključek aktivnosti v dnevih po uvedbi v posel</w:t>
            </w:r>
          </w:p>
        </w:tc>
      </w:tr>
      <w:tr w:rsidR="00B22342" w:rsidRPr="00B22342" w14:paraId="47381B23" w14:textId="77777777" w:rsidTr="009F1B67">
        <w:tc>
          <w:tcPr>
            <w:tcW w:w="995" w:type="dxa"/>
          </w:tcPr>
          <w:p w14:paraId="2C04BD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w:t>
            </w:r>
          </w:p>
        </w:tc>
        <w:tc>
          <w:tcPr>
            <w:tcW w:w="3183" w:type="dxa"/>
          </w:tcPr>
          <w:p w14:paraId="4CDBB32F"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novelacije geodetskega posnetka</w:t>
            </w:r>
          </w:p>
        </w:tc>
        <w:tc>
          <w:tcPr>
            <w:tcW w:w="1628" w:type="dxa"/>
          </w:tcPr>
          <w:p w14:paraId="2375E18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628" w:type="dxa"/>
          </w:tcPr>
          <w:p w14:paraId="7C58B3A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775" w:type="dxa"/>
          </w:tcPr>
          <w:p w14:paraId="71F10AC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21</w:t>
            </w:r>
          </w:p>
        </w:tc>
      </w:tr>
      <w:tr w:rsidR="00B22342" w:rsidRPr="00B22342" w14:paraId="758B3310" w14:textId="77777777" w:rsidTr="009F1B67">
        <w:tc>
          <w:tcPr>
            <w:tcW w:w="995" w:type="dxa"/>
          </w:tcPr>
          <w:p w14:paraId="4E75DE43"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3183" w:type="dxa"/>
          </w:tcPr>
          <w:p w14:paraId="1ADC944C"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predhodnih GG in HG raziskav – I etapa</w:t>
            </w:r>
          </w:p>
        </w:tc>
        <w:tc>
          <w:tcPr>
            <w:tcW w:w="1628" w:type="dxa"/>
          </w:tcPr>
          <w:p w14:paraId="1B31E6ED"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628" w:type="dxa"/>
          </w:tcPr>
          <w:p w14:paraId="6474D83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775" w:type="dxa"/>
          </w:tcPr>
          <w:p w14:paraId="719829DF"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35</w:t>
            </w:r>
          </w:p>
        </w:tc>
      </w:tr>
      <w:tr w:rsidR="00B22342" w:rsidRPr="00B22342" w14:paraId="6C5F3EEA" w14:textId="77777777" w:rsidTr="009F1B67">
        <w:tc>
          <w:tcPr>
            <w:tcW w:w="995" w:type="dxa"/>
          </w:tcPr>
          <w:p w14:paraId="7832F21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3183" w:type="dxa"/>
          </w:tcPr>
          <w:p w14:paraId="557EFB6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Izdelava DIIP</w:t>
            </w:r>
          </w:p>
        </w:tc>
        <w:tc>
          <w:tcPr>
            <w:tcW w:w="1628" w:type="dxa"/>
          </w:tcPr>
          <w:p w14:paraId="037F998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w:t>
            </w:r>
          </w:p>
        </w:tc>
        <w:tc>
          <w:tcPr>
            <w:tcW w:w="1628" w:type="dxa"/>
          </w:tcPr>
          <w:p w14:paraId="5131943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1775" w:type="dxa"/>
          </w:tcPr>
          <w:p w14:paraId="76105A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35</w:t>
            </w:r>
          </w:p>
        </w:tc>
      </w:tr>
      <w:tr w:rsidR="00B22342" w:rsidRPr="00B22342" w14:paraId="25B6E58B" w14:textId="77777777" w:rsidTr="009F1B67">
        <w:trPr>
          <w:trHeight w:val="280"/>
        </w:trPr>
        <w:tc>
          <w:tcPr>
            <w:tcW w:w="995" w:type="dxa"/>
          </w:tcPr>
          <w:p w14:paraId="1CFD926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w:t>
            </w:r>
          </w:p>
        </w:tc>
        <w:tc>
          <w:tcPr>
            <w:tcW w:w="3183" w:type="dxa"/>
          </w:tcPr>
          <w:p w14:paraId="46E6CCA4"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Idejne zasnove v variantah</w:t>
            </w:r>
          </w:p>
        </w:tc>
        <w:tc>
          <w:tcPr>
            <w:tcW w:w="1628" w:type="dxa"/>
          </w:tcPr>
          <w:p w14:paraId="1F458B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p w14:paraId="49F7BC9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p>
        </w:tc>
        <w:tc>
          <w:tcPr>
            <w:tcW w:w="1628" w:type="dxa"/>
          </w:tcPr>
          <w:p w14:paraId="4009F45F"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1775" w:type="dxa"/>
          </w:tcPr>
          <w:p w14:paraId="58F0B75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56</w:t>
            </w:r>
          </w:p>
        </w:tc>
      </w:tr>
      <w:tr w:rsidR="00B22342" w:rsidRPr="00B22342" w14:paraId="3A0781A0" w14:textId="77777777" w:rsidTr="009F1B67">
        <w:tc>
          <w:tcPr>
            <w:tcW w:w="995" w:type="dxa"/>
          </w:tcPr>
          <w:p w14:paraId="7490C3E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5</w:t>
            </w:r>
          </w:p>
        </w:tc>
        <w:tc>
          <w:tcPr>
            <w:tcW w:w="3183" w:type="dxa"/>
          </w:tcPr>
          <w:p w14:paraId="70B8A73F"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Predinvesticijska zasnova</w:t>
            </w:r>
          </w:p>
        </w:tc>
        <w:tc>
          <w:tcPr>
            <w:tcW w:w="1628" w:type="dxa"/>
          </w:tcPr>
          <w:p w14:paraId="76F5016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30441E2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12</w:t>
            </w:r>
          </w:p>
        </w:tc>
        <w:tc>
          <w:tcPr>
            <w:tcW w:w="1775" w:type="dxa"/>
          </w:tcPr>
          <w:p w14:paraId="404534CD"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84</w:t>
            </w:r>
          </w:p>
        </w:tc>
      </w:tr>
      <w:tr w:rsidR="00B22342" w:rsidRPr="00B22342" w14:paraId="377C0463" w14:textId="77777777" w:rsidTr="009F1B67">
        <w:tc>
          <w:tcPr>
            <w:tcW w:w="995" w:type="dxa"/>
          </w:tcPr>
          <w:p w14:paraId="4D04B93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3183" w:type="dxa"/>
          </w:tcPr>
          <w:p w14:paraId="4941F72D"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Idejna zasnova za pridobitev projektnih pogojev DPP</w:t>
            </w:r>
          </w:p>
        </w:tc>
        <w:tc>
          <w:tcPr>
            <w:tcW w:w="1628" w:type="dxa"/>
          </w:tcPr>
          <w:p w14:paraId="02B459C9"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5BE51EB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w:t>
            </w:r>
          </w:p>
        </w:tc>
        <w:tc>
          <w:tcPr>
            <w:tcW w:w="1775" w:type="dxa"/>
          </w:tcPr>
          <w:p w14:paraId="7FD8B3F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98</w:t>
            </w:r>
          </w:p>
        </w:tc>
      </w:tr>
      <w:tr w:rsidR="00B22342" w:rsidRPr="00B22342" w14:paraId="6E766F46" w14:textId="77777777" w:rsidTr="009F1B67">
        <w:tc>
          <w:tcPr>
            <w:tcW w:w="995" w:type="dxa"/>
          </w:tcPr>
          <w:p w14:paraId="2BC109B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7</w:t>
            </w:r>
          </w:p>
        </w:tc>
        <w:tc>
          <w:tcPr>
            <w:tcW w:w="3183" w:type="dxa"/>
          </w:tcPr>
          <w:p w14:paraId="279F1484"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Pridobitev projektnih pogojev</w:t>
            </w:r>
          </w:p>
        </w:tc>
        <w:tc>
          <w:tcPr>
            <w:tcW w:w="1628" w:type="dxa"/>
          </w:tcPr>
          <w:p w14:paraId="1CE2CDAB"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43F8D81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20</w:t>
            </w:r>
          </w:p>
        </w:tc>
        <w:tc>
          <w:tcPr>
            <w:tcW w:w="1775" w:type="dxa"/>
          </w:tcPr>
          <w:p w14:paraId="3C85A77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140</w:t>
            </w:r>
          </w:p>
        </w:tc>
      </w:tr>
      <w:tr w:rsidR="00B22342" w:rsidRPr="00B22342" w14:paraId="587BB715" w14:textId="77777777" w:rsidTr="009F1B67">
        <w:tc>
          <w:tcPr>
            <w:tcW w:w="995" w:type="dxa"/>
          </w:tcPr>
          <w:p w14:paraId="5097B19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3183" w:type="dxa"/>
          </w:tcPr>
          <w:p w14:paraId="66859E23"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Izvedba GG in HG raziskav - II etapa</w:t>
            </w:r>
          </w:p>
        </w:tc>
        <w:tc>
          <w:tcPr>
            <w:tcW w:w="1628" w:type="dxa"/>
          </w:tcPr>
          <w:p w14:paraId="2F10973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2A8594B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20</w:t>
            </w:r>
          </w:p>
        </w:tc>
        <w:tc>
          <w:tcPr>
            <w:tcW w:w="1775" w:type="dxa"/>
          </w:tcPr>
          <w:p w14:paraId="61A6D664"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140</w:t>
            </w:r>
          </w:p>
        </w:tc>
      </w:tr>
      <w:tr w:rsidR="00B22342" w:rsidRPr="00B22342" w14:paraId="0264386D" w14:textId="77777777" w:rsidTr="009F1B67">
        <w:tc>
          <w:tcPr>
            <w:tcW w:w="995" w:type="dxa"/>
          </w:tcPr>
          <w:p w14:paraId="1D2B8B0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9</w:t>
            </w:r>
          </w:p>
        </w:tc>
        <w:tc>
          <w:tcPr>
            <w:tcW w:w="3183" w:type="dxa"/>
          </w:tcPr>
          <w:p w14:paraId="2A8162B0"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 xml:space="preserve">Izdelava HG in GG elaborata </w:t>
            </w:r>
          </w:p>
        </w:tc>
        <w:tc>
          <w:tcPr>
            <w:tcW w:w="1628" w:type="dxa"/>
          </w:tcPr>
          <w:p w14:paraId="40B3B6E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497D9CC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22</w:t>
            </w:r>
          </w:p>
        </w:tc>
        <w:tc>
          <w:tcPr>
            <w:tcW w:w="1775" w:type="dxa"/>
          </w:tcPr>
          <w:p w14:paraId="72F37F3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154</w:t>
            </w:r>
          </w:p>
        </w:tc>
      </w:tr>
      <w:tr w:rsidR="00B22342" w:rsidRPr="00B22342" w14:paraId="18D3D2F8" w14:textId="77777777" w:rsidTr="009F1B67">
        <w:tc>
          <w:tcPr>
            <w:tcW w:w="995" w:type="dxa"/>
          </w:tcPr>
          <w:p w14:paraId="59D5602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10</w:t>
            </w:r>
          </w:p>
        </w:tc>
        <w:tc>
          <w:tcPr>
            <w:tcW w:w="3183" w:type="dxa"/>
          </w:tcPr>
          <w:p w14:paraId="69D76920"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Projekt za izvedbo PZI - za pridobitev mnenj</w:t>
            </w:r>
          </w:p>
        </w:tc>
        <w:tc>
          <w:tcPr>
            <w:tcW w:w="1628" w:type="dxa"/>
          </w:tcPr>
          <w:p w14:paraId="07E8EC1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0DB6AED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28</w:t>
            </w:r>
          </w:p>
        </w:tc>
        <w:tc>
          <w:tcPr>
            <w:tcW w:w="1775" w:type="dxa"/>
          </w:tcPr>
          <w:p w14:paraId="345E18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196</w:t>
            </w:r>
          </w:p>
        </w:tc>
      </w:tr>
      <w:tr w:rsidR="00B22342" w:rsidRPr="00B22342" w14:paraId="0F6E2DE5" w14:textId="77777777" w:rsidTr="009F1B67">
        <w:tc>
          <w:tcPr>
            <w:tcW w:w="995" w:type="dxa"/>
          </w:tcPr>
          <w:p w14:paraId="1151378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11</w:t>
            </w:r>
          </w:p>
        </w:tc>
        <w:tc>
          <w:tcPr>
            <w:tcW w:w="3183" w:type="dxa"/>
          </w:tcPr>
          <w:p w14:paraId="73CC2229"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Pridobitev mnenj</w:t>
            </w:r>
          </w:p>
        </w:tc>
        <w:tc>
          <w:tcPr>
            <w:tcW w:w="1628" w:type="dxa"/>
          </w:tcPr>
          <w:p w14:paraId="79478337"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4781CCCA"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34</w:t>
            </w:r>
          </w:p>
        </w:tc>
        <w:tc>
          <w:tcPr>
            <w:tcW w:w="1775" w:type="dxa"/>
          </w:tcPr>
          <w:p w14:paraId="599A4C4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238</w:t>
            </w:r>
          </w:p>
        </w:tc>
      </w:tr>
      <w:tr w:rsidR="00B22342" w:rsidRPr="00B22342" w14:paraId="657AD1C5" w14:textId="77777777" w:rsidTr="009F1B67">
        <w:tc>
          <w:tcPr>
            <w:tcW w:w="995" w:type="dxa"/>
          </w:tcPr>
          <w:p w14:paraId="10E370B4"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12</w:t>
            </w:r>
          </w:p>
        </w:tc>
        <w:tc>
          <w:tcPr>
            <w:tcW w:w="3183" w:type="dxa"/>
          </w:tcPr>
          <w:p w14:paraId="006759F3"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Projekt za izvedbo z mnenji</w:t>
            </w:r>
          </w:p>
        </w:tc>
        <w:tc>
          <w:tcPr>
            <w:tcW w:w="1628" w:type="dxa"/>
          </w:tcPr>
          <w:p w14:paraId="17F2675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w:t>
            </w:r>
          </w:p>
        </w:tc>
        <w:tc>
          <w:tcPr>
            <w:tcW w:w="1628" w:type="dxa"/>
          </w:tcPr>
          <w:p w14:paraId="49743B72"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36</w:t>
            </w:r>
          </w:p>
        </w:tc>
        <w:tc>
          <w:tcPr>
            <w:tcW w:w="1775" w:type="dxa"/>
          </w:tcPr>
          <w:p w14:paraId="0B195266"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252</w:t>
            </w:r>
          </w:p>
        </w:tc>
      </w:tr>
      <w:tr w:rsidR="00B22342" w:rsidRPr="00B22342" w14:paraId="78EF82B1" w14:textId="77777777" w:rsidTr="009F1B67">
        <w:tc>
          <w:tcPr>
            <w:tcW w:w="995" w:type="dxa"/>
          </w:tcPr>
          <w:p w14:paraId="33CE4DAE"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13</w:t>
            </w:r>
          </w:p>
        </w:tc>
        <w:tc>
          <w:tcPr>
            <w:tcW w:w="3183" w:type="dxa"/>
          </w:tcPr>
          <w:p w14:paraId="0C86E142"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Študija o vplivih na okolje z načrtom monitoringa za opazovanje kakovosti površinskih in podzemnih voda</w:t>
            </w:r>
          </w:p>
        </w:tc>
        <w:tc>
          <w:tcPr>
            <w:tcW w:w="1628" w:type="dxa"/>
          </w:tcPr>
          <w:p w14:paraId="2D7C5AAC"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6</w:t>
            </w:r>
          </w:p>
        </w:tc>
        <w:tc>
          <w:tcPr>
            <w:tcW w:w="1628" w:type="dxa"/>
          </w:tcPr>
          <w:p w14:paraId="16AF4D15"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42</w:t>
            </w:r>
          </w:p>
        </w:tc>
        <w:tc>
          <w:tcPr>
            <w:tcW w:w="1775" w:type="dxa"/>
          </w:tcPr>
          <w:p w14:paraId="5E2CD4E0"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294</w:t>
            </w:r>
          </w:p>
        </w:tc>
      </w:tr>
      <w:tr w:rsidR="00B22342" w:rsidRPr="00B22342" w14:paraId="2F796B84" w14:textId="77777777" w:rsidTr="009F1B67">
        <w:tc>
          <w:tcPr>
            <w:tcW w:w="995" w:type="dxa"/>
          </w:tcPr>
          <w:p w14:paraId="1775C108"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14</w:t>
            </w:r>
          </w:p>
        </w:tc>
        <w:tc>
          <w:tcPr>
            <w:tcW w:w="3183" w:type="dxa"/>
          </w:tcPr>
          <w:p w14:paraId="1B7B05C8" w14:textId="77777777" w:rsidR="00B22342" w:rsidRPr="00B22342" w:rsidRDefault="00B22342" w:rsidP="009F1B67">
            <w:pPr>
              <w:autoSpaceDE w:val="0"/>
              <w:autoSpaceDN w:val="0"/>
              <w:adjustRightInd w:val="0"/>
              <w:ind w:left="426"/>
              <w:rPr>
                <w:rFonts w:ascii="Arial" w:hAnsi="Arial" w:cs="Arial"/>
                <w:color w:val="000000"/>
                <w:sz w:val="20"/>
                <w:szCs w:val="20"/>
              </w:rPr>
            </w:pPr>
            <w:r w:rsidRPr="00B22342">
              <w:rPr>
                <w:rFonts w:ascii="Arial" w:hAnsi="Arial" w:cs="Arial"/>
                <w:color w:val="000000"/>
                <w:sz w:val="20"/>
                <w:szCs w:val="20"/>
              </w:rPr>
              <w:t>Investicijski program</w:t>
            </w:r>
          </w:p>
        </w:tc>
        <w:tc>
          <w:tcPr>
            <w:tcW w:w="1628" w:type="dxa"/>
          </w:tcPr>
          <w:p w14:paraId="59999422"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8</w:t>
            </w:r>
          </w:p>
        </w:tc>
        <w:tc>
          <w:tcPr>
            <w:tcW w:w="1628" w:type="dxa"/>
          </w:tcPr>
          <w:p w14:paraId="73D4CB5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44</w:t>
            </w:r>
          </w:p>
        </w:tc>
        <w:tc>
          <w:tcPr>
            <w:tcW w:w="1775" w:type="dxa"/>
          </w:tcPr>
          <w:p w14:paraId="4588E301" w14:textId="77777777" w:rsidR="00B22342" w:rsidRPr="00B22342" w:rsidRDefault="00B22342" w:rsidP="009F1B67">
            <w:pPr>
              <w:autoSpaceDE w:val="0"/>
              <w:autoSpaceDN w:val="0"/>
              <w:adjustRightInd w:val="0"/>
              <w:ind w:left="426"/>
              <w:jc w:val="both"/>
              <w:rPr>
                <w:rFonts w:ascii="Arial" w:hAnsi="Arial" w:cs="Arial"/>
                <w:color w:val="000000"/>
                <w:sz w:val="20"/>
                <w:szCs w:val="20"/>
              </w:rPr>
            </w:pPr>
            <w:r w:rsidRPr="00B22342">
              <w:rPr>
                <w:rFonts w:ascii="Arial" w:hAnsi="Arial" w:cs="Arial"/>
                <w:color w:val="000000"/>
                <w:sz w:val="20"/>
                <w:szCs w:val="20"/>
              </w:rPr>
              <w:t>308</w:t>
            </w:r>
          </w:p>
        </w:tc>
      </w:tr>
      <w:bookmarkEnd w:id="138"/>
    </w:tbl>
    <w:p w14:paraId="601E6BBC" w14:textId="77777777" w:rsidR="00B22342" w:rsidRPr="00B22342" w:rsidRDefault="00B22342" w:rsidP="00B22342">
      <w:pPr>
        <w:pStyle w:val="Default"/>
        <w:ind w:left="426"/>
        <w:jc w:val="both"/>
        <w:rPr>
          <w:sz w:val="20"/>
          <w:szCs w:val="20"/>
        </w:rPr>
      </w:pPr>
    </w:p>
    <w:p w14:paraId="57A5B0FB" w14:textId="77777777" w:rsidR="00B22342" w:rsidRPr="004A4608" w:rsidRDefault="00B22342" w:rsidP="006E2D8E">
      <w:pPr>
        <w:spacing w:line="260" w:lineRule="atLeast"/>
        <w:jc w:val="both"/>
        <w:rPr>
          <w:rFonts w:ascii="Arial" w:hAnsi="Arial" w:cs="Arial"/>
          <w:sz w:val="20"/>
          <w:szCs w:val="20"/>
          <w:lang w:eastAsia="en-US"/>
        </w:rPr>
      </w:pPr>
    </w:p>
    <w:p w14:paraId="1E67D02D" w14:textId="62D03A44" w:rsidR="00E77EAD" w:rsidRDefault="00E77EAD" w:rsidP="00E77EAD">
      <w:pPr>
        <w:pStyle w:val="Tekst"/>
        <w:rPr>
          <w:rFonts w:ascii="Arial" w:hAnsi="Arial" w:cs="Arial"/>
          <w:noProof/>
        </w:rPr>
      </w:pPr>
      <w:r w:rsidRPr="004A4608">
        <w:rPr>
          <w:rFonts w:ascii="Arial" w:hAnsi="Arial" w:cs="Arial"/>
          <w:noProof/>
        </w:rPr>
        <w:t xml:space="preserve">Rok za zaključek prevzetih del je najkasneje </w:t>
      </w:r>
      <w:r w:rsidR="00427837" w:rsidRPr="003F7BEC">
        <w:rPr>
          <w:rFonts w:ascii="Arial" w:hAnsi="Arial" w:cs="Arial"/>
          <w:b/>
          <w:bCs/>
          <w:noProof/>
        </w:rPr>
        <w:t>308 dni</w:t>
      </w:r>
      <w:r w:rsidRPr="003F7BEC">
        <w:rPr>
          <w:rFonts w:ascii="Arial" w:hAnsi="Arial" w:cs="Arial"/>
          <w:b/>
          <w:bCs/>
          <w:noProof/>
        </w:rPr>
        <w:t xml:space="preserve"> po </w:t>
      </w:r>
      <w:r w:rsidR="007762FD" w:rsidRPr="003F7BEC">
        <w:rPr>
          <w:rFonts w:ascii="Arial" w:hAnsi="Arial" w:cs="Arial"/>
          <w:b/>
          <w:bCs/>
          <w:noProof/>
        </w:rPr>
        <w:t>uvedbi v delo</w:t>
      </w:r>
      <w:r w:rsidRPr="003F7BEC">
        <w:rPr>
          <w:rFonts w:ascii="Arial" w:hAnsi="Arial" w:cs="Arial"/>
          <w:b/>
          <w:bCs/>
          <w:noProof/>
        </w:rPr>
        <w:t>.</w:t>
      </w:r>
    </w:p>
    <w:p w14:paraId="0FAA0DBE" w14:textId="77777777" w:rsidR="00E77EAD" w:rsidRPr="00A5299D" w:rsidRDefault="00E77EAD" w:rsidP="00E77EAD">
      <w:pPr>
        <w:pStyle w:val="Tekst"/>
        <w:rPr>
          <w:rFonts w:ascii="Arial" w:hAnsi="Arial" w:cs="Arial"/>
          <w:noProof/>
        </w:rPr>
      </w:pPr>
    </w:p>
    <w:p w14:paraId="1C525A88" w14:textId="13DFCC0B" w:rsidR="00E77EAD" w:rsidRPr="00033D2B" w:rsidRDefault="005D1B9B" w:rsidP="006E2D8E">
      <w:pPr>
        <w:spacing w:line="260" w:lineRule="atLeast"/>
        <w:jc w:val="both"/>
        <w:rPr>
          <w:rFonts w:ascii="Arial" w:hAnsi="Arial" w:cs="Arial"/>
          <w:color w:val="FF0000"/>
          <w:sz w:val="20"/>
          <w:szCs w:val="20"/>
          <w:lang w:eastAsia="en-US"/>
        </w:rPr>
      </w:pPr>
      <w:r>
        <w:rPr>
          <w:rFonts w:ascii="Arial" w:hAnsi="Arial" w:cs="Arial"/>
          <w:sz w:val="20"/>
          <w:szCs w:val="20"/>
          <w:lang w:eastAsia="en-US"/>
        </w:rPr>
        <w:t>Končni rok za zaključek pogodbe je potrditev naročnika, da prejeta dokumentacija nima napak</w:t>
      </w:r>
      <w:r w:rsidR="00454B45">
        <w:rPr>
          <w:rFonts w:ascii="Arial" w:hAnsi="Arial" w:cs="Arial"/>
          <w:sz w:val="20"/>
          <w:szCs w:val="20"/>
          <w:lang w:eastAsia="en-US"/>
        </w:rPr>
        <w:t xml:space="preserve">, </w:t>
      </w:r>
      <w:r w:rsidR="008F39F1">
        <w:rPr>
          <w:rFonts w:ascii="Arial" w:hAnsi="Arial" w:cs="Arial"/>
          <w:sz w:val="20"/>
          <w:szCs w:val="20"/>
          <w:lang w:eastAsia="en-US"/>
        </w:rPr>
        <w:t>oziroma najkasneje do 340 dni po uvedbi v delo.</w:t>
      </w:r>
    </w:p>
    <w:p w14:paraId="36A80491" w14:textId="726A30D4" w:rsidR="005D1B9B" w:rsidRDefault="005D1B9B" w:rsidP="006E2D8E">
      <w:pPr>
        <w:spacing w:line="260" w:lineRule="atLeast"/>
        <w:jc w:val="both"/>
        <w:rPr>
          <w:rFonts w:ascii="Arial" w:hAnsi="Arial" w:cs="Arial"/>
          <w:sz w:val="20"/>
          <w:szCs w:val="20"/>
          <w:lang w:eastAsia="en-US"/>
        </w:rPr>
      </w:pPr>
    </w:p>
    <w:p w14:paraId="6EE02375" w14:textId="77777777" w:rsidR="005D1B9B" w:rsidRDefault="005D1B9B" w:rsidP="006E2D8E">
      <w:pPr>
        <w:spacing w:line="260" w:lineRule="atLeast"/>
        <w:jc w:val="both"/>
        <w:rPr>
          <w:rFonts w:ascii="Arial" w:hAnsi="Arial" w:cs="Arial"/>
          <w:sz w:val="20"/>
          <w:szCs w:val="20"/>
          <w:lang w:eastAsia="en-US"/>
        </w:rPr>
      </w:pPr>
    </w:p>
    <w:p w14:paraId="120C52CD" w14:textId="77777777" w:rsidR="00930E4E" w:rsidRPr="00C95EB9" w:rsidRDefault="00930E4E" w:rsidP="00C95EB9">
      <w:pPr>
        <w:spacing w:line="260" w:lineRule="atLeast"/>
        <w:jc w:val="both"/>
        <w:rPr>
          <w:rFonts w:ascii="Arial" w:hAnsi="Arial" w:cs="Arial"/>
          <w:sz w:val="20"/>
          <w:szCs w:val="20"/>
        </w:rPr>
      </w:pPr>
    </w:p>
    <w:p w14:paraId="7DD12FBA"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IV. OBVEZNOSTI IN ODGOVORNOSTI IZVAJALCA</w:t>
      </w:r>
    </w:p>
    <w:p w14:paraId="5D20E7AF" w14:textId="77777777" w:rsidR="00930E4E" w:rsidRPr="00C95EB9" w:rsidRDefault="00930E4E" w:rsidP="00C95EB9">
      <w:pPr>
        <w:spacing w:line="260" w:lineRule="atLeast"/>
        <w:jc w:val="both"/>
        <w:rPr>
          <w:rFonts w:ascii="Arial" w:hAnsi="Arial" w:cs="Arial"/>
          <w:b/>
          <w:sz w:val="20"/>
          <w:szCs w:val="20"/>
        </w:rPr>
      </w:pPr>
    </w:p>
    <w:p w14:paraId="5264FAD1" w14:textId="77777777" w:rsidR="00930E4E" w:rsidRPr="00C95EB9" w:rsidRDefault="00930E4E" w:rsidP="00EE6004">
      <w:pPr>
        <w:keepNext/>
        <w:numPr>
          <w:ilvl w:val="0"/>
          <w:numId w:val="21"/>
        </w:numPr>
        <w:tabs>
          <w:tab w:val="num" w:pos="1356"/>
        </w:tabs>
        <w:spacing w:line="260" w:lineRule="atLeast"/>
        <w:jc w:val="center"/>
        <w:rPr>
          <w:rFonts w:ascii="Arial" w:hAnsi="Arial" w:cs="Arial"/>
          <w:sz w:val="20"/>
          <w:szCs w:val="20"/>
        </w:rPr>
      </w:pPr>
    </w:p>
    <w:p w14:paraId="06F7006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4CD6B559" w14:textId="5DB7C0CD"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S to pogodbo se izvajalec zaveže opraviti v pogodbi </w:t>
      </w:r>
      <w:r w:rsidRPr="004A4608">
        <w:rPr>
          <w:rFonts w:ascii="Arial" w:hAnsi="Arial" w:cs="Arial"/>
          <w:sz w:val="20"/>
          <w:szCs w:val="20"/>
        </w:rPr>
        <w:t>določen</w:t>
      </w:r>
      <w:r w:rsidR="00B9650F">
        <w:rPr>
          <w:rFonts w:ascii="Arial" w:hAnsi="Arial" w:cs="Arial"/>
          <w:sz w:val="20"/>
          <w:szCs w:val="20"/>
        </w:rPr>
        <w:t>a dela.</w:t>
      </w:r>
    </w:p>
    <w:p w14:paraId="63F7F9F0"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highlight w:val="yellow"/>
        </w:rPr>
      </w:pPr>
    </w:p>
    <w:p w14:paraId="3B3C4787"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Izvajalec se obvezuje, da bo:  </w:t>
      </w:r>
    </w:p>
    <w:p w14:paraId="1290C9A2" w14:textId="36AA0CEB" w:rsidR="00930E4E" w:rsidRDefault="00930E4E"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 </w:t>
      </w:r>
      <w:r w:rsidR="00B9650F">
        <w:rPr>
          <w:rFonts w:ascii="Arial" w:hAnsi="Arial" w:cs="Arial"/>
          <w:sz w:val="20"/>
          <w:szCs w:val="20"/>
        </w:rPr>
        <w:t>dela</w:t>
      </w:r>
      <w:r w:rsidR="00B9650F" w:rsidRPr="00C95EB9">
        <w:rPr>
          <w:rFonts w:ascii="Arial" w:hAnsi="Arial" w:cs="Arial"/>
          <w:sz w:val="20"/>
          <w:szCs w:val="20"/>
        </w:rPr>
        <w:t xml:space="preserve"> </w:t>
      </w:r>
      <w:r w:rsidRPr="00C95EB9">
        <w:rPr>
          <w:rFonts w:ascii="Arial" w:hAnsi="Arial" w:cs="Arial"/>
          <w:sz w:val="20"/>
          <w:szCs w:val="20"/>
        </w:rPr>
        <w:t xml:space="preserve">po tej pogodbi </w:t>
      </w:r>
      <w:r w:rsidR="00C2585F">
        <w:rPr>
          <w:rFonts w:ascii="Arial" w:hAnsi="Arial" w:cs="Arial"/>
          <w:sz w:val="20"/>
          <w:szCs w:val="20"/>
        </w:rPr>
        <w:t>strokovno in kvalitetno, v skladu s tehničnimi predpisi in standardi ter v skladu z razpisno dokumentacijo</w:t>
      </w:r>
      <w:r w:rsidR="007D46BB">
        <w:rPr>
          <w:rFonts w:ascii="Arial" w:hAnsi="Arial" w:cs="Arial"/>
          <w:sz w:val="20"/>
          <w:szCs w:val="20"/>
        </w:rPr>
        <w:t>,</w:t>
      </w:r>
    </w:p>
    <w:p w14:paraId="5B69D874" w14:textId="50FCC2F8" w:rsidR="00C2585F" w:rsidRDefault="00C2585F"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ob upoštevanju njegovih ekonomskih in tehničnih pogojev,</w:t>
      </w:r>
    </w:p>
    <w:p w14:paraId="0BD0728C" w14:textId="34BE741B"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pogledal vso razpoložljivo dokumentacijo, ki je potrebna za izvedbo </w:t>
      </w:r>
      <w:r w:rsidR="00B9650F">
        <w:rPr>
          <w:rFonts w:ascii="Arial" w:hAnsi="Arial" w:cs="Arial"/>
          <w:sz w:val="20"/>
          <w:szCs w:val="20"/>
        </w:rPr>
        <w:t>del,</w:t>
      </w:r>
    </w:p>
    <w:p w14:paraId="29A55774" w14:textId="5319BE0A"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pravočasno opozoril naročnika na morebitne manjkajoče podatke</w:t>
      </w:r>
      <w:r w:rsidR="009502B8">
        <w:rPr>
          <w:rFonts w:ascii="Arial" w:hAnsi="Arial" w:cs="Arial"/>
          <w:sz w:val="20"/>
          <w:szCs w:val="20"/>
        </w:rPr>
        <w:t>,</w:t>
      </w:r>
    </w:p>
    <w:p w14:paraId="4BC4E60E" w14:textId="5ACAB743" w:rsidR="00796BD0" w:rsidRDefault="00796BD0"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naročniku kadarkoli omogočil vpogled v izvajanje pogodbenih del in upošteval njegova navodila o posameznih vprašanjih</w:t>
      </w:r>
      <w:r w:rsidR="009502B8">
        <w:rPr>
          <w:rFonts w:ascii="Arial" w:hAnsi="Arial" w:cs="Arial"/>
          <w:sz w:val="20"/>
          <w:szCs w:val="20"/>
        </w:rPr>
        <w:t>,</w:t>
      </w:r>
    </w:p>
    <w:p w14:paraId="2162D59A" w14:textId="014997BD" w:rsidR="00C2585F" w:rsidRDefault="00B9650F" w:rsidP="00EE6004">
      <w:pPr>
        <w:numPr>
          <w:ilvl w:val="0"/>
          <w:numId w:val="29"/>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dela </w:t>
      </w:r>
      <w:r w:rsidR="00C2585F">
        <w:rPr>
          <w:rFonts w:ascii="Arial" w:hAnsi="Arial" w:cs="Arial"/>
          <w:sz w:val="20"/>
          <w:szCs w:val="20"/>
        </w:rPr>
        <w:t>opravljal s kvalificiranimi kadri, da bo kakovost opravlj</w:t>
      </w:r>
      <w:r w:rsidR="004C33DF">
        <w:rPr>
          <w:rFonts w:ascii="Arial" w:hAnsi="Arial" w:cs="Arial"/>
          <w:sz w:val="20"/>
          <w:szCs w:val="20"/>
        </w:rPr>
        <w:t xml:space="preserve">anja </w:t>
      </w:r>
      <w:r>
        <w:rPr>
          <w:rFonts w:ascii="Arial" w:hAnsi="Arial" w:cs="Arial"/>
          <w:sz w:val="20"/>
          <w:szCs w:val="20"/>
        </w:rPr>
        <w:t xml:space="preserve">del </w:t>
      </w:r>
      <w:r w:rsidR="00C2585F">
        <w:rPr>
          <w:rFonts w:ascii="Arial" w:hAnsi="Arial" w:cs="Arial"/>
          <w:sz w:val="20"/>
          <w:szCs w:val="20"/>
        </w:rPr>
        <w:t>preverjal in stalno skrbel za odpravo pomanjkljivosti, za katere bo izvedel na podlagi strokovnih preverjanj, nadzora ali informacij naročnika</w:t>
      </w:r>
      <w:r w:rsidR="009502B8">
        <w:rPr>
          <w:rFonts w:ascii="Arial" w:hAnsi="Arial" w:cs="Arial"/>
          <w:sz w:val="20"/>
          <w:szCs w:val="20"/>
        </w:rPr>
        <w:t>,</w:t>
      </w:r>
    </w:p>
    <w:p w14:paraId="207F33C0" w14:textId="2A53DF6D" w:rsidR="007D46BB" w:rsidRPr="00013FF4" w:rsidRDefault="007D46BB" w:rsidP="00EE6004">
      <w:pPr>
        <w:numPr>
          <w:ilvl w:val="0"/>
          <w:numId w:val="29"/>
        </w:numPr>
        <w:overflowPunct w:val="0"/>
        <w:autoSpaceDE w:val="0"/>
        <w:autoSpaceDN w:val="0"/>
        <w:adjustRightInd w:val="0"/>
        <w:spacing w:line="260" w:lineRule="atLeast"/>
        <w:jc w:val="both"/>
        <w:textAlignment w:val="baseline"/>
        <w:rPr>
          <w:rFonts w:ascii="Arial" w:hAnsi="Arial" w:cs="Arial"/>
          <w:color w:val="000000" w:themeColor="text1"/>
          <w:sz w:val="20"/>
          <w:szCs w:val="20"/>
        </w:rPr>
      </w:pPr>
      <w:r w:rsidRPr="00013FF4">
        <w:rPr>
          <w:rFonts w:ascii="Arial" w:hAnsi="Arial" w:cs="Arial"/>
          <w:color w:val="000000" w:themeColor="text1"/>
          <w:sz w:val="20"/>
          <w:szCs w:val="20"/>
        </w:rPr>
        <w:t>na zahtevo naročnika ali v kolikor sam izvajalec meni, da je potrebno, obvešča</w:t>
      </w:r>
      <w:r w:rsidR="00580882" w:rsidRPr="00013FF4">
        <w:rPr>
          <w:rFonts w:ascii="Arial" w:hAnsi="Arial" w:cs="Arial"/>
          <w:color w:val="000000" w:themeColor="text1"/>
          <w:sz w:val="20"/>
          <w:szCs w:val="20"/>
        </w:rPr>
        <w:t>l</w:t>
      </w:r>
      <w:r w:rsidRPr="00013FF4">
        <w:rPr>
          <w:rFonts w:ascii="Arial" w:hAnsi="Arial" w:cs="Arial"/>
          <w:color w:val="000000" w:themeColor="text1"/>
          <w:sz w:val="20"/>
          <w:szCs w:val="20"/>
        </w:rPr>
        <w:t xml:space="preserve"> naročnika o izvajanju predmeta pogodbe in z njim sodelova</w:t>
      </w:r>
      <w:r w:rsidR="00580882" w:rsidRPr="00013FF4">
        <w:rPr>
          <w:rFonts w:ascii="Arial" w:hAnsi="Arial" w:cs="Arial"/>
          <w:color w:val="000000" w:themeColor="text1"/>
          <w:sz w:val="20"/>
          <w:szCs w:val="20"/>
        </w:rPr>
        <w:t>l</w:t>
      </w:r>
      <w:r w:rsidRPr="00013FF4">
        <w:rPr>
          <w:rFonts w:ascii="Arial" w:hAnsi="Arial" w:cs="Arial"/>
          <w:color w:val="000000" w:themeColor="text1"/>
          <w:sz w:val="20"/>
          <w:szCs w:val="20"/>
        </w:rPr>
        <w:t xml:space="preserve"> pri reševanju vprašanj, ki bi se pojavila</w:t>
      </w:r>
      <w:r w:rsidR="00580882" w:rsidRPr="00013FF4">
        <w:rPr>
          <w:rFonts w:ascii="Arial" w:hAnsi="Arial" w:cs="Arial"/>
          <w:color w:val="000000" w:themeColor="text1"/>
          <w:sz w:val="20"/>
          <w:szCs w:val="20"/>
        </w:rPr>
        <w:t xml:space="preserve"> </w:t>
      </w:r>
      <w:r w:rsidRPr="00013FF4">
        <w:rPr>
          <w:rFonts w:ascii="Arial" w:hAnsi="Arial" w:cs="Arial"/>
          <w:color w:val="000000" w:themeColor="text1"/>
          <w:sz w:val="20"/>
          <w:szCs w:val="20"/>
        </w:rPr>
        <w:t>pri izpolnjevanju obveznosti iz te pogodbe</w:t>
      </w:r>
      <w:r w:rsidR="00580882" w:rsidRPr="00013FF4">
        <w:rPr>
          <w:rFonts w:ascii="Arial" w:hAnsi="Arial" w:cs="Arial"/>
          <w:color w:val="000000" w:themeColor="text1"/>
          <w:sz w:val="20"/>
          <w:szCs w:val="20"/>
        </w:rPr>
        <w:t>,</w:t>
      </w:r>
    </w:p>
    <w:p w14:paraId="0903B940" w14:textId="157CBA54" w:rsidR="00930E4E" w:rsidRDefault="00930E4E" w:rsidP="00EE6004">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omogočal celovit in ustrezen nadzor naročniku</w:t>
      </w:r>
      <w:r w:rsidR="00580882">
        <w:rPr>
          <w:rFonts w:ascii="Arial" w:hAnsi="Arial" w:cs="Arial"/>
          <w:sz w:val="20"/>
          <w:szCs w:val="20"/>
        </w:rPr>
        <w:t>,</w:t>
      </w:r>
      <w:r w:rsidRPr="00C95EB9">
        <w:rPr>
          <w:rFonts w:ascii="Arial" w:hAnsi="Arial" w:cs="Arial"/>
          <w:sz w:val="20"/>
          <w:szCs w:val="20"/>
        </w:rPr>
        <w:t xml:space="preserve"> </w:t>
      </w:r>
    </w:p>
    <w:p w14:paraId="2DF41EB3" w14:textId="09C570EC" w:rsidR="00580882" w:rsidRPr="00B9650F" w:rsidRDefault="00580882" w:rsidP="00EE6004">
      <w:pPr>
        <w:pStyle w:val="Odstavekseznama"/>
        <w:keepNext/>
        <w:numPr>
          <w:ilvl w:val="0"/>
          <w:numId w:val="30"/>
        </w:numPr>
        <w:spacing w:line="260" w:lineRule="atLeast"/>
        <w:jc w:val="both"/>
        <w:rPr>
          <w:rFonts w:ascii="Arial" w:hAnsi="Arial" w:cs="Arial"/>
          <w:sz w:val="20"/>
          <w:szCs w:val="20"/>
        </w:rPr>
      </w:pPr>
      <w:r w:rsidRPr="00580882">
        <w:rPr>
          <w:rFonts w:ascii="Arial" w:hAnsi="Arial" w:cs="Arial"/>
          <w:sz w:val="20"/>
          <w:szCs w:val="20"/>
        </w:rPr>
        <w:t>na lastne stroške odpravi</w:t>
      </w:r>
      <w:r>
        <w:rPr>
          <w:rFonts w:ascii="Arial" w:hAnsi="Arial" w:cs="Arial"/>
          <w:sz w:val="20"/>
          <w:szCs w:val="20"/>
        </w:rPr>
        <w:t>l</w:t>
      </w:r>
      <w:r w:rsidRPr="00580882">
        <w:rPr>
          <w:rFonts w:ascii="Arial" w:hAnsi="Arial" w:cs="Arial"/>
          <w:sz w:val="20"/>
          <w:szCs w:val="20"/>
        </w:rPr>
        <w:t xml:space="preserve"> vse napake in pomanjkljivosti, ki jih ugotovi skrbnik pogodbe naročnika</w:t>
      </w:r>
      <w:r>
        <w:rPr>
          <w:rFonts w:ascii="Arial" w:hAnsi="Arial" w:cs="Arial"/>
          <w:sz w:val="20"/>
          <w:szCs w:val="20"/>
        </w:rPr>
        <w:t>,</w:t>
      </w:r>
    </w:p>
    <w:p w14:paraId="20571BE0" w14:textId="658AEDDB" w:rsidR="00796BD0" w:rsidRDefault="009502B8" w:rsidP="00EE6004">
      <w:pPr>
        <w:numPr>
          <w:ilvl w:val="0"/>
          <w:numId w:val="30"/>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v</w:t>
      </w:r>
      <w:r w:rsidR="00796BD0">
        <w:rPr>
          <w:rFonts w:ascii="Arial" w:hAnsi="Arial" w:cs="Arial"/>
          <w:sz w:val="20"/>
          <w:szCs w:val="20"/>
        </w:rPr>
        <w:t>odil vse s predpisi določene evidence in listine transparentno in pregledno in zagotovil evidentiranje in hrambo dokumentov na način, ki zagotavlja ustrezno revizijsko sled,</w:t>
      </w:r>
    </w:p>
    <w:p w14:paraId="3C13B780" w14:textId="7C5C1698" w:rsidR="00580882" w:rsidRDefault="009502B8"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rPr>
        <w:t>p</w:t>
      </w:r>
      <w:r w:rsidR="001D2832">
        <w:rPr>
          <w:rFonts w:ascii="Arial" w:hAnsi="Arial" w:cs="Arial"/>
          <w:sz w:val="20"/>
          <w:szCs w:val="20"/>
        </w:rPr>
        <w:t>redhodno pisno obveščal naročnika o vsaki finančni, vsebinski oziroma časovni spremembi, ki lahko vpliva na izvedbo pogodbenih del in pri tem podal ustrezno utemeljitev</w:t>
      </w:r>
      <w:r>
        <w:rPr>
          <w:rFonts w:ascii="Arial" w:hAnsi="Arial" w:cs="Arial"/>
          <w:sz w:val="20"/>
          <w:szCs w:val="20"/>
        </w:rPr>
        <w:t>,</w:t>
      </w:r>
      <w:r w:rsidR="00580882" w:rsidRPr="00580882">
        <w:rPr>
          <w:rFonts w:ascii="Arial" w:hAnsi="Arial" w:cs="Arial"/>
          <w:sz w:val="20"/>
          <w:szCs w:val="20"/>
          <w:lang w:eastAsia="en-US"/>
        </w:rPr>
        <w:t xml:space="preserve"> </w:t>
      </w:r>
    </w:p>
    <w:p w14:paraId="73DBC68B" w14:textId="47E5CF27" w:rsidR="00D37643" w:rsidRDefault="009B2B46"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vso projektno dokumentacijo</w:t>
      </w:r>
      <w:r w:rsidR="00D37643">
        <w:rPr>
          <w:rFonts w:ascii="Arial" w:hAnsi="Arial" w:cs="Arial"/>
          <w:sz w:val="20"/>
          <w:szCs w:val="20"/>
          <w:lang w:eastAsia="en-US"/>
        </w:rPr>
        <w:t xml:space="preserve"> pripravil in oddajal v slovenskem jeziku,</w:t>
      </w:r>
    </w:p>
    <w:p w14:paraId="4003E2E6" w14:textId="280781CC" w:rsidR="001D2832" w:rsidRPr="00B9650F" w:rsidRDefault="00580882" w:rsidP="00EE6004">
      <w:pPr>
        <w:pStyle w:val="Odstavekseznama"/>
        <w:numPr>
          <w:ilvl w:val="0"/>
          <w:numId w:val="29"/>
        </w:numPr>
        <w:overflowPunct w:val="0"/>
        <w:autoSpaceDE w:val="0"/>
        <w:autoSpaceDN w:val="0"/>
        <w:adjustRightInd w:val="0"/>
        <w:spacing w:line="260" w:lineRule="atLeast"/>
        <w:jc w:val="both"/>
        <w:textAlignment w:val="baseline"/>
        <w:rPr>
          <w:rFonts w:ascii="Arial" w:hAnsi="Arial" w:cs="Arial"/>
          <w:sz w:val="20"/>
          <w:szCs w:val="20"/>
          <w:lang w:eastAsia="en-US"/>
        </w:rPr>
      </w:pPr>
      <w:r w:rsidRPr="0039525A">
        <w:rPr>
          <w:rFonts w:ascii="Arial" w:hAnsi="Arial" w:cs="Arial"/>
          <w:sz w:val="20"/>
          <w:szCs w:val="20"/>
          <w:lang w:eastAsia="en-US"/>
        </w:rPr>
        <w:t>vsa komunikacija z naročnikom potekala v slovenskem jeziku</w:t>
      </w:r>
      <w:r>
        <w:rPr>
          <w:rFonts w:ascii="Arial" w:hAnsi="Arial" w:cs="Arial"/>
          <w:sz w:val="20"/>
          <w:szCs w:val="20"/>
          <w:lang w:eastAsia="en-US"/>
        </w:rPr>
        <w:t>.</w:t>
      </w:r>
    </w:p>
    <w:p w14:paraId="3EE377BB" w14:textId="77777777" w:rsidR="001D2832" w:rsidRPr="00C95EB9" w:rsidRDefault="001D2832" w:rsidP="00CC3F1C">
      <w:pPr>
        <w:overflowPunct w:val="0"/>
        <w:autoSpaceDE w:val="0"/>
        <w:autoSpaceDN w:val="0"/>
        <w:adjustRightInd w:val="0"/>
        <w:spacing w:line="260" w:lineRule="atLeast"/>
        <w:jc w:val="both"/>
        <w:textAlignment w:val="baseline"/>
        <w:rPr>
          <w:rFonts w:ascii="Arial" w:hAnsi="Arial" w:cs="Arial"/>
          <w:sz w:val="20"/>
          <w:szCs w:val="20"/>
        </w:rPr>
      </w:pPr>
    </w:p>
    <w:p w14:paraId="2874077B" w14:textId="037233E6" w:rsidR="00C2585F" w:rsidRPr="00C95EB9" w:rsidRDefault="00C2585F" w:rsidP="00C95EB9">
      <w:pPr>
        <w:overflowPunct w:val="0"/>
        <w:autoSpaceDE w:val="0"/>
        <w:autoSpaceDN w:val="0"/>
        <w:adjustRightInd w:val="0"/>
        <w:spacing w:line="260" w:lineRule="atLeast"/>
        <w:jc w:val="both"/>
        <w:textAlignment w:val="baseline"/>
        <w:rPr>
          <w:rFonts w:ascii="Arial" w:hAnsi="Arial" w:cs="Arial"/>
          <w:sz w:val="20"/>
          <w:szCs w:val="20"/>
        </w:rPr>
      </w:pPr>
      <w:r w:rsidRPr="009502B8">
        <w:rPr>
          <w:rFonts w:ascii="Arial" w:hAnsi="Arial" w:cs="Arial"/>
          <w:sz w:val="20"/>
          <w:szCs w:val="20"/>
        </w:rPr>
        <w:t xml:space="preserve">Izvajalcu je poznan predmet pogodbe in vsi spremljajoči riziki v zvezi z izvedbo </w:t>
      </w:r>
      <w:r w:rsidR="00B9650F">
        <w:rPr>
          <w:rFonts w:ascii="Arial" w:hAnsi="Arial" w:cs="Arial"/>
          <w:sz w:val="20"/>
          <w:szCs w:val="20"/>
        </w:rPr>
        <w:t>del</w:t>
      </w:r>
      <w:r w:rsidRPr="009502B8">
        <w:rPr>
          <w:rFonts w:ascii="Arial" w:hAnsi="Arial" w:cs="Arial"/>
          <w:sz w:val="20"/>
          <w:szCs w:val="20"/>
        </w:rPr>
        <w:t xml:space="preserve">, in je seznanjen z razpisnimi zahtevami oziroma s prejeto dokumentacijo ter so mu razumljivi in jasni pogoji in okoliščine za pravilno izvedbo </w:t>
      </w:r>
      <w:r w:rsidR="00B9650F">
        <w:rPr>
          <w:rFonts w:ascii="Arial" w:hAnsi="Arial" w:cs="Arial"/>
          <w:sz w:val="20"/>
          <w:szCs w:val="20"/>
        </w:rPr>
        <w:t>del</w:t>
      </w:r>
      <w:r w:rsidRPr="009502B8">
        <w:rPr>
          <w:rFonts w:ascii="Arial" w:hAnsi="Arial" w:cs="Arial"/>
          <w:sz w:val="20"/>
          <w:szCs w:val="20"/>
        </w:rPr>
        <w:t>.</w:t>
      </w:r>
    </w:p>
    <w:p w14:paraId="0636E134"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026A475C" w14:textId="60B7748D"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Če naročnik naroči izvajalcu </w:t>
      </w:r>
      <w:r w:rsidR="00B9650F">
        <w:rPr>
          <w:rFonts w:ascii="Arial" w:hAnsi="Arial" w:cs="Arial"/>
          <w:sz w:val="20"/>
          <w:szCs w:val="20"/>
        </w:rPr>
        <w:t>dela</w:t>
      </w:r>
      <w:r w:rsidRPr="00C95EB9">
        <w:rPr>
          <w:rFonts w:ascii="Arial" w:hAnsi="Arial" w:cs="Arial"/>
          <w:sz w:val="20"/>
          <w:szCs w:val="20"/>
        </w:rPr>
        <w:t>, s kater</w:t>
      </w:r>
      <w:r w:rsidR="00B9650F">
        <w:rPr>
          <w:rFonts w:ascii="Arial" w:hAnsi="Arial" w:cs="Arial"/>
          <w:sz w:val="20"/>
          <w:szCs w:val="20"/>
        </w:rPr>
        <w:t>imi</w:t>
      </w:r>
      <w:r w:rsidRPr="00C95EB9">
        <w:rPr>
          <w:rFonts w:ascii="Arial" w:hAnsi="Arial" w:cs="Arial"/>
          <w:sz w:val="20"/>
          <w:szCs w:val="20"/>
        </w:rPr>
        <w:t xml:space="preserve"> bi bila povzročena nesorazmerna škoda naročniku ali tretjemu, lahko izvajalec takšno naročilo odkloni, ne da bi kršil pogodbo, vendar mora razlog za odklonitev dokazati. Če naročilo ne omogoča strokovno optimalne izvedbe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 xml:space="preserve">ali pa zahteva rešitve, ki niso v skladu s pravili stroke, mora izvajalec naročnika na to dejstvo opozoriti in mu svetovati primernejšo izvedbo, vendar mora </w:t>
      </w:r>
      <w:r w:rsidR="00B9650F">
        <w:rPr>
          <w:rFonts w:ascii="Arial" w:hAnsi="Arial" w:cs="Arial"/>
          <w:sz w:val="20"/>
          <w:szCs w:val="20"/>
        </w:rPr>
        <w:t>naročilo</w:t>
      </w:r>
      <w:r w:rsidR="00B9650F" w:rsidRPr="00C95EB9">
        <w:rPr>
          <w:rFonts w:ascii="Arial" w:hAnsi="Arial" w:cs="Arial"/>
          <w:sz w:val="20"/>
          <w:szCs w:val="20"/>
        </w:rPr>
        <w:t xml:space="preserve"> </w:t>
      </w:r>
      <w:r w:rsidRPr="00C95EB9">
        <w:rPr>
          <w:rFonts w:ascii="Arial" w:hAnsi="Arial" w:cs="Arial"/>
          <w:sz w:val="20"/>
          <w:szCs w:val="20"/>
        </w:rPr>
        <w:t>izpolniti, kot mu je bilo naročeno, če naročnik pri tem vztraja.</w:t>
      </w:r>
    </w:p>
    <w:p w14:paraId="42404221"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635BE30" w14:textId="143442E5" w:rsidR="00930E4E"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r w:rsidR="006E2D8E">
        <w:rPr>
          <w:rFonts w:ascii="Arial" w:hAnsi="Arial" w:cs="Arial"/>
          <w:sz w:val="20"/>
          <w:szCs w:val="20"/>
        </w:rPr>
        <w:t xml:space="preserve"> </w:t>
      </w:r>
    </w:p>
    <w:p w14:paraId="33F6F800" w14:textId="664B5090" w:rsidR="001D2832" w:rsidRDefault="001D2832" w:rsidP="00C95EB9">
      <w:pPr>
        <w:overflowPunct w:val="0"/>
        <w:autoSpaceDE w:val="0"/>
        <w:autoSpaceDN w:val="0"/>
        <w:adjustRightInd w:val="0"/>
        <w:spacing w:line="260" w:lineRule="atLeast"/>
        <w:jc w:val="both"/>
        <w:textAlignment w:val="baseline"/>
        <w:rPr>
          <w:rFonts w:ascii="Arial" w:hAnsi="Arial" w:cs="Arial"/>
          <w:sz w:val="20"/>
          <w:szCs w:val="20"/>
        </w:rPr>
      </w:pPr>
    </w:p>
    <w:p w14:paraId="21978AD0" w14:textId="6A4F8355" w:rsidR="00C2585F" w:rsidRDefault="00C2585F" w:rsidP="00C95EB9">
      <w:pPr>
        <w:overflowPunct w:val="0"/>
        <w:autoSpaceDE w:val="0"/>
        <w:autoSpaceDN w:val="0"/>
        <w:adjustRightInd w:val="0"/>
        <w:spacing w:line="260" w:lineRule="atLeast"/>
        <w:jc w:val="both"/>
        <w:textAlignment w:val="baseline"/>
        <w:rPr>
          <w:rFonts w:ascii="Arial" w:hAnsi="Arial" w:cs="Arial"/>
          <w:sz w:val="20"/>
          <w:szCs w:val="20"/>
        </w:rPr>
      </w:pPr>
    </w:p>
    <w:p w14:paraId="46CE0BE2" w14:textId="77777777" w:rsidR="00930E4E" w:rsidRPr="00C95EB9" w:rsidRDefault="00930E4E" w:rsidP="00C95EB9">
      <w:pPr>
        <w:tabs>
          <w:tab w:val="center" w:pos="4320"/>
          <w:tab w:val="right" w:pos="8640"/>
        </w:tabs>
        <w:spacing w:line="260" w:lineRule="atLeast"/>
        <w:jc w:val="both"/>
        <w:rPr>
          <w:rFonts w:ascii="Arial" w:hAnsi="Arial" w:cs="Arial"/>
          <w:b/>
          <w:sz w:val="20"/>
          <w:szCs w:val="20"/>
        </w:rPr>
      </w:pPr>
    </w:p>
    <w:p w14:paraId="69AAABC6" w14:textId="77777777" w:rsidR="00930E4E" w:rsidRPr="00C95EB9" w:rsidRDefault="00930E4E" w:rsidP="00C95EB9">
      <w:pPr>
        <w:tabs>
          <w:tab w:val="center" w:pos="4320"/>
          <w:tab w:val="right" w:pos="8640"/>
        </w:tabs>
        <w:spacing w:line="260" w:lineRule="atLeast"/>
        <w:jc w:val="center"/>
        <w:rPr>
          <w:rFonts w:ascii="Arial" w:hAnsi="Arial" w:cs="Arial"/>
          <w:b/>
          <w:sz w:val="20"/>
          <w:szCs w:val="20"/>
        </w:rPr>
      </w:pPr>
      <w:r w:rsidRPr="00C95EB9">
        <w:rPr>
          <w:rFonts w:ascii="Arial" w:hAnsi="Arial" w:cs="Arial"/>
          <w:b/>
          <w:sz w:val="20"/>
          <w:szCs w:val="20"/>
        </w:rPr>
        <w:t>V. OBVEZNOSTI IN ODGOVORNOSTI NAROČNIKA</w:t>
      </w:r>
    </w:p>
    <w:p w14:paraId="538CC07E"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59C17B63"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5. člen</w:t>
      </w:r>
    </w:p>
    <w:p w14:paraId="6EA76818" w14:textId="77777777" w:rsidR="00930E4E" w:rsidRPr="00C95EB9" w:rsidRDefault="00930E4E" w:rsidP="00C95EB9">
      <w:pPr>
        <w:tabs>
          <w:tab w:val="center" w:pos="4320"/>
          <w:tab w:val="right" w:pos="8640"/>
        </w:tabs>
        <w:spacing w:line="260" w:lineRule="atLeast"/>
        <w:jc w:val="both"/>
        <w:rPr>
          <w:rFonts w:ascii="Arial" w:hAnsi="Arial" w:cs="Arial"/>
          <w:sz w:val="20"/>
          <w:szCs w:val="20"/>
        </w:rPr>
      </w:pPr>
    </w:p>
    <w:p w14:paraId="27514679" w14:textId="6B281F74" w:rsidR="00930E4E"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Naročnik se obvezuje, da bo: </w:t>
      </w:r>
    </w:p>
    <w:p w14:paraId="7D4BA856" w14:textId="1054FC00" w:rsidR="00DD75E8" w:rsidRPr="004A4608" w:rsidRDefault="00D33CD5" w:rsidP="00EE6004">
      <w:pPr>
        <w:pStyle w:val="Odstavekseznama"/>
        <w:numPr>
          <w:ilvl w:val="0"/>
          <w:numId w:val="33"/>
        </w:numPr>
        <w:overflowPunct w:val="0"/>
        <w:autoSpaceDE w:val="0"/>
        <w:autoSpaceDN w:val="0"/>
        <w:adjustRightInd w:val="0"/>
        <w:spacing w:line="260" w:lineRule="atLeast"/>
        <w:ind w:left="709" w:hanging="294"/>
        <w:jc w:val="both"/>
        <w:textAlignment w:val="baseline"/>
        <w:rPr>
          <w:rFonts w:ascii="Arial" w:hAnsi="Arial" w:cs="Arial"/>
          <w:sz w:val="20"/>
          <w:szCs w:val="20"/>
        </w:rPr>
      </w:pPr>
      <w:r>
        <w:rPr>
          <w:rFonts w:ascii="Arial" w:hAnsi="Arial" w:cs="Arial"/>
          <w:sz w:val="20"/>
          <w:szCs w:val="20"/>
        </w:rPr>
        <w:t xml:space="preserve"> </w:t>
      </w:r>
      <w:r w:rsidR="00DD75E8" w:rsidRPr="004A4608">
        <w:rPr>
          <w:rFonts w:ascii="Arial" w:hAnsi="Arial" w:cs="Arial"/>
          <w:sz w:val="20"/>
          <w:szCs w:val="20"/>
        </w:rPr>
        <w:t xml:space="preserve">uvedel izvajalca v delo takoj po </w:t>
      </w:r>
      <w:r w:rsidR="009B2B46">
        <w:rPr>
          <w:rFonts w:ascii="Arial" w:hAnsi="Arial" w:cs="Arial"/>
          <w:sz w:val="20"/>
          <w:szCs w:val="20"/>
        </w:rPr>
        <w:t xml:space="preserve">predložitvi </w:t>
      </w:r>
      <w:r w:rsidR="00FB1E19">
        <w:rPr>
          <w:rFonts w:ascii="Arial" w:hAnsi="Arial" w:cs="Arial"/>
          <w:sz w:val="20"/>
          <w:szCs w:val="20"/>
        </w:rPr>
        <w:t>finančnega zavar</w:t>
      </w:r>
      <w:r w:rsidR="00033D2B">
        <w:rPr>
          <w:rFonts w:ascii="Arial" w:hAnsi="Arial" w:cs="Arial"/>
          <w:sz w:val="20"/>
          <w:szCs w:val="20"/>
        </w:rPr>
        <w:t>o</w:t>
      </w:r>
      <w:r w:rsidR="00FB1E19">
        <w:rPr>
          <w:rFonts w:ascii="Arial" w:hAnsi="Arial" w:cs="Arial"/>
          <w:sz w:val="20"/>
          <w:szCs w:val="20"/>
        </w:rPr>
        <w:t>vanja za dobro izvedbo del</w:t>
      </w:r>
      <w:r w:rsidR="00DD75E8" w:rsidRPr="004A4608">
        <w:rPr>
          <w:rFonts w:ascii="Arial" w:hAnsi="Arial" w:cs="Arial"/>
          <w:sz w:val="20"/>
          <w:szCs w:val="20"/>
        </w:rPr>
        <w:t>;</w:t>
      </w:r>
    </w:p>
    <w:p w14:paraId="74095D35" w14:textId="77777777" w:rsidR="00930E4E" w:rsidRPr="00C95EB9"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izpolnjeval vse predvidene obveznosti v rokih in na dogovorjen način;  </w:t>
      </w:r>
    </w:p>
    <w:p w14:paraId="26499E83" w14:textId="77777777" w:rsidR="00930E4E" w:rsidRPr="00C95EB9"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lastRenderedPageBreak/>
        <w:t xml:space="preserve">zagotovil razpoložljivost potrebnih človeških, informacijskih in finančnih virov;  </w:t>
      </w:r>
    </w:p>
    <w:p w14:paraId="7152BC90" w14:textId="78FF2CEC" w:rsidR="00930E4E"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izvajalcu omogočil dostop do dokumentacije, ki jo ima na razpolago in je potrebna za izvedbo prevzetih </w:t>
      </w:r>
      <w:r w:rsidR="00B9650F">
        <w:rPr>
          <w:rFonts w:ascii="Arial" w:hAnsi="Arial" w:cs="Arial"/>
          <w:sz w:val="20"/>
          <w:szCs w:val="20"/>
        </w:rPr>
        <w:t>del</w:t>
      </w:r>
      <w:r w:rsidRPr="009502B8">
        <w:rPr>
          <w:rFonts w:ascii="Arial" w:hAnsi="Arial" w:cs="Arial"/>
          <w:sz w:val="20"/>
          <w:szCs w:val="20"/>
        </w:rPr>
        <w:t>;</w:t>
      </w:r>
    </w:p>
    <w:p w14:paraId="3750307F" w14:textId="67A2D89D" w:rsidR="009B2B46" w:rsidRPr="00C95EB9" w:rsidRDefault="009B2B46"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da bo na voljo izvajalcu za vsa dodatna vprašanja;</w:t>
      </w:r>
    </w:p>
    <w:p w14:paraId="04F476F9" w14:textId="5DE54648" w:rsidR="005A3F3C" w:rsidRDefault="00930E4E" w:rsidP="00EE6004">
      <w:pPr>
        <w:numPr>
          <w:ilvl w:val="0"/>
          <w:numId w:val="31"/>
        </w:num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plačeval naročen</w:t>
      </w:r>
      <w:r w:rsidR="00B9650F">
        <w:rPr>
          <w:rFonts w:ascii="Arial" w:hAnsi="Arial" w:cs="Arial"/>
          <w:sz w:val="20"/>
          <w:szCs w:val="20"/>
        </w:rPr>
        <w:t>a dela</w:t>
      </w:r>
      <w:r w:rsidRPr="00C95EB9">
        <w:rPr>
          <w:rFonts w:ascii="Arial" w:hAnsi="Arial" w:cs="Arial"/>
          <w:sz w:val="20"/>
          <w:szCs w:val="20"/>
        </w:rPr>
        <w:t xml:space="preserve"> v dogovorjenih rokih</w:t>
      </w:r>
      <w:r w:rsidR="005A3F3C">
        <w:rPr>
          <w:rFonts w:ascii="Arial" w:hAnsi="Arial" w:cs="Arial"/>
          <w:sz w:val="20"/>
          <w:szCs w:val="20"/>
        </w:rPr>
        <w:t>.</w:t>
      </w:r>
    </w:p>
    <w:p w14:paraId="101D2B9A" w14:textId="32A25B7C" w:rsidR="005A3F3C" w:rsidRDefault="005A3F3C" w:rsidP="005A3F3C">
      <w:pPr>
        <w:overflowPunct w:val="0"/>
        <w:autoSpaceDE w:val="0"/>
        <w:autoSpaceDN w:val="0"/>
        <w:adjustRightInd w:val="0"/>
        <w:spacing w:line="260" w:lineRule="atLeast"/>
        <w:ind w:left="423"/>
        <w:jc w:val="both"/>
        <w:textAlignment w:val="baseline"/>
        <w:rPr>
          <w:rFonts w:ascii="Arial" w:hAnsi="Arial" w:cs="Arial"/>
          <w:sz w:val="20"/>
          <w:szCs w:val="20"/>
        </w:rPr>
      </w:pPr>
    </w:p>
    <w:p w14:paraId="737652B2" w14:textId="77777777" w:rsidR="005A3F3C" w:rsidRDefault="005A3F3C" w:rsidP="00B9650F">
      <w:pPr>
        <w:overflowPunct w:val="0"/>
        <w:autoSpaceDE w:val="0"/>
        <w:autoSpaceDN w:val="0"/>
        <w:adjustRightInd w:val="0"/>
        <w:spacing w:line="260" w:lineRule="atLeast"/>
        <w:ind w:left="423"/>
        <w:jc w:val="both"/>
        <w:textAlignment w:val="baseline"/>
        <w:rPr>
          <w:rFonts w:ascii="Arial" w:hAnsi="Arial" w:cs="Arial"/>
          <w:sz w:val="20"/>
          <w:szCs w:val="20"/>
        </w:rPr>
      </w:pPr>
    </w:p>
    <w:p w14:paraId="51E085BD" w14:textId="26F17205" w:rsidR="00930E4E" w:rsidRPr="00C95EB9" w:rsidRDefault="004A4608" w:rsidP="004A4608">
      <w:pPr>
        <w:keepNext/>
        <w:spacing w:line="260" w:lineRule="atLeast"/>
        <w:rPr>
          <w:rFonts w:ascii="Arial" w:hAnsi="Arial" w:cs="Arial"/>
          <w:b/>
          <w:sz w:val="20"/>
          <w:szCs w:val="20"/>
        </w:rPr>
      </w:pPr>
      <w:r>
        <w:rPr>
          <w:rFonts w:ascii="Arial" w:hAnsi="Arial" w:cs="Arial"/>
          <w:sz w:val="20"/>
          <w:szCs w:val="20"/>
        </w:rPr>
        <w:t xml:space="preserve">                                          </w:t>
      </w:r>
      <w:r w:rsidR="00041DE1">
        <w:rPr>
          <w:rFonts w:ascii="Arial" w:hAnsi="Arial" w:cs="Arial"/>
          <w:b/>
          <w:sz w:val="20"/>
          <w:szCs w:val="20"/>
        </w:rPr>
        <w:t>V</w:t>
      </w:r>
      <w:r w:rsidR="00930E4E" w:rsidRPr="00C95EB9">
        <w:rPr>
          <w:rFonts w:ascii="Arial" w:hAnsi="Arial" w:cs="Arial"/>
          <w:b/>
          <w:sz w:val="20"/>
          <w:szCs w:val="20"/>
        </w:rPr>
        <w:t>I. POROČANJE IN PREVZEM POGODBENEGA DELA</w:t>
      </w:r>
    </w:p>
    <w:p w14:paraId="2D777A5B" w14:textId="77777777" w:rsidR="00930E4E" w:rsidRPr="00C95EB9" w:rsidRDefault="00930E4E" w:rsidP="00C95EB9">
      <w:pPr>
        <w:keepNext/>
        <w:spacing w:line="260" w:lineRule="atLeast"/>
        <w:jc w:val="both"/>
        <w:rPr>
          <w:rFonts w:ascii="Arial" w:hAnsi="Arial" w:cs="Arial"/>
          <w:b/>
          <w:sz w:val="20"/>
          <w:szCs w:val="20"/>
        </w:rPr>
      </w:pPr>
    </w:p>
    <w:p w14:paraId="5B9DAE9A"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6. člen</w:t>
      </w:r>
    </w:p>
    <w:p w14:paraId="168CF7F0" w14:textId="77777777" w:rsidR="009502B8" w:rsidRDefault="009502B8" w:rsidP="00C95EB9">
      <w:pPr>
        <w:keepNext/>
        <w:spacing w:line="260" w:lineRule="atLeast"/>
        <w:rPr>
          <w:rFonts w:ascii="Arial" w:hAnsi="Arial" w:cs="Arial"/>
          <w:sz w:val="20"/>
          <w:szCs w:val="20"/>
        </w:rPr>
      </w:pPr>
    </w:p>
    <w:p w14:paraId="4D465D2B" w14:textId="1895A301" w:rsidR="00D33CD5" w:rsidRPr="00F927EF" w:rsidRDefault="00D33CD5" w:rsidP="00D33CD5">
      <w:pPr>
        <w:spacing w:line="260" w:lineRule="atLeast"/>
        <w:jc w:val="both"/>
        <w:rPr>
          <w:rFonts w:ascii="Arial" w:eastAsia="Calibri" w:hAnsi="Arial" w:cs="Arial"/>
          <w:sz w:val="20"/>
          <w:szCs w:val="20"/>
        </w:rPr>
      </w:pPr>
      <w:r w:rsidRPr="00F927EF">
        <w:rPr>
          <w:rFonts w:ascii="Arial" w:eastAsia="Calibri" w:hAnsi="Arial" w:cs="Arial"/>
          <w:sz w:val="20"/>
          <w:szCs w:val="20"/>
        </w:rPr>
        <w:t xml:space="preserve">Prevzem izvršenega pogodbenega dela se bo vršil po izvedenih fazah iz ponudbenega predračuna. Za vsako izvedeno fazo je potrebno predložiti </w:t>
      </w:r>
      <w:r>
        <w:rPr>
          <w:rFonts w:ascii="Arial" w:eastAsia="Calibri" w:hAnsi="Arial" w:cs="Arial"/>
          <w:sz w:val="20"/>
          <w:szCs w:val="20"/>
        </w:rPr>
        <w:t>vso potrebno projektno dokumentacijo</w:t>
      </w:r>
      <w:r w:rsidRPr="00F927EF">
        <w:rPr>
          <w:rFonts w:ascii="Arial" w:eastAsia="Calibri" w:hAnsi="Arial" w:cs="Arial"/>
          <w:sz w:val="20"/>
          <w:szCs w:val="20"/>
        </w:rPr>
        <w:t xml:space="preserve">. </w:t>
      </w:r>
    </w:p>
    <w:p w14:paraId="4A14DE04" w14:textId="77777777" w:rsidR="00D33CD5" w:rsidRDefault="00D33CD5" w:rsidP="00D33CD5">
      <w:pPr>
        <w:spacing w:line="260" w:lineRule="atLeast"/>
        <w:jc w:val="both"/>
        <w:rPr>
          <w:rFonts w:ascii="Arial" w:eastAsia="Calibri" w:hAnsi="Arial" w:cs="Arial"/>
          <w:sz w:val="20"/>
          <w:szCs w:val="20"/>
        </w:rPr>
      </w:pPr>
    </w:p>
    <w:p w14:paraId="261F2044" w14:textId="1A3A4FD2" w:rsidR="00D33CD5" w:rsidRPr="00F927EF" w:rsidRDefault="00D33CD5" w:rsidP="00D33CD5">
      <w:pPr>
        <w:spacing w:line="260" w:lineRule="atLeast"/>
        <w:jc w:val="both"/>
        <w:rPr>
          <w:rFonts w:ascii="Arial" w:eastAsia="Calibri" w:hAnsi="Arial" w:cs="Arial"/>
          <w:sz w:val="20"/>
          <w:szCs w:val="20"/>
        </w:rPr>
      </w:pPr>
      <w:r w:rsidRPr="00F927EF">
        <w:rPr>
          <w:rFonts w:ascii="Arial" w:eastAsia="Calibri" w:hAnsi="Arial" w:cs="Arial"/>
          <w:sz w:val="20"/>
          <w:szCs w:val="20"/>
        </w:rPr>
        <w:t xml:space="preserve">Izvajalec se obveže, da bo ob posameznem prevzemu predal naročniku vso dokumentacijo.  </w:t>
      </w:r>
    </w:p>
    <w:p w14:paraId="7B07C6BE" w14:textId="77777777" w:rsidR="00974A67" w:rsidRDefault="00974A67" w:rsidP="00C95EB9">
      <w:pPr>
        <w:keepNext/>
        <w:spacing w:line="260" w:lineRule="atLeast"/>
        <w:rPr>
          <w:rFonts w:ascii="Arial" w:hAnsi="Arial" w:cs="Arial"/>
          <w:sz w:val="20"/>
          <w:szCs w:val="20"/>
          <w:shd w:val="clear" w:color="auto" w:fill="FFFFFF"/>
        </w:rPr>
      </w:pPr>
    </w:p>
    <w:p w14:paraId="0A54CDC2" w14:textId="1D012807" w:rsidR="00974A67" w:rsidRDefault="00974A67" w:rsidP="004A4608">
      <w:pPr>
        <w:keepNext/>
        <w:spacing w:line="260" w:lineRule="atLeast"/>
        <w:jc w:val="both"/>
        <w:rPr>
          <w:rFonts w:ascii="Arial" w:hAnsi="Arial" w:cs="Arial"/>
          <w:sz w:val="20"/>
          <w:szCs w:val="20"/>
          <w:shd w:val="clear" w:color="auto" w:fill="FFFFFF"/>
        </w:rPr>
      </w:pPr>
      <w:r>
        <w:rPr>
          <w:rFonts w:ascii="Arial" w:hAnsi="Arial" w:cs="Arial"/>
          <w:sz w:val="20"/>
          <w:szCs w:val="20"/>
          <w:shd w:val="clear" w:color="auto" w:fill="FFFFFF"/>
        </w:rPr>
        <w:t xml:space="preserve">V kolikor naročnik tekom </w:t>
      </w:r>
      <w:r w:rsidR="00B9650F">
        <w:rPr>
          <w:rFonts w:ascii="Arial" w:hAnsi="Arial" w:cs="Arial"/>
          <w:sz w:val="20"/>
          <w:szCs w:val="20"/>
          <w:shd w:val="clear" w:color="auto" w:fill="FFFFFF"/>
        </w:rPr>
        <w:t>izvedbe del</w:t>
      </w:r>
      <w:r w:rsidR="00427837">
        <w:rPr>
          <w:rFonts w:ascii="Arial" w:hAnsi="Arial" w:cs="Arial"/>
          <w:sz w:val="20"/>
          <w:szCs w:val="20"/>
          <w:shd w:val="clear" w:color="auto" w:fill="FFFFFF"/>
        </w:rPr>
        <w:t xml:space="preserve"> </w:t>
      </w:r>
      <w:r>
        <w:rPr>
          <w:rFonts w:ascii="Arial" w:hAnsi="Arial" w:cs="Arial"/>
          <w:sz w:val="20"/>
          <w:szCs w:val="20"/>
          <w:shd w:val="clear" w:color="auto" w:fill="FFFFFF"/>
        </w:rPr>
        <w:t>ugotovi napake oziroma pomanjkljivosti o tem nemudoma</w:t>
      </w:r>
      <w:r>
        <w:rPr>
          <w:rFonts w:ascii="Arial" w:hAnsi="Arial" w:cs="Arial"/>
          <w:sz w:val="20"/>
          <w:szCs w:val="20"/>
        </w:rPr>
        <w:t xml:space="preserve"> </w:t>
      </w:r>
      <w:r>
        <w:rPr>
          <w:rFonts w:ascii="Arial" w:hAnsi="Arial" w:cs="Arial"/>
          <w:sz w:val="20"/>
          <w:szCs w:val="20"/>
          <w:shd w:val="clear" w:color="auto" w:fill="FFFFFF"/>
        </w:rPr>
        <w:t>obvesti izvajalca, ki je dolžan v postavljenem roku napake oz. pomanjkljivosti odpraviti.</w:t>
      </w:r>
    </w:p>
    <w:p w14:paraId="27BDA611" w14:textId="77777777" w:rsidR="00580882" w:rsidRDefault="00580882" w:rsidP="00580882">
      <w:pPr>
        <w:keepNext/>
        <w:spacing w:line="260" w:lineRule="atLeast"/>
        <w:jc w:val="both"/>
        <w:rPr>
          <w:rFonts w:ascii="Arial" w:hAnsi="Arial" w:cs="Arial"/>
          <w:sz w:val="20"/>
          <w:szCs w:val="20"/>
        </w:rPr>
      </w:pPr>
    </w:p>
    <w:p w14:paraId="40FA7301" w14:textId="0452B3B2" w:rsidR="00974A67" w:rsidRDefault="00974A67" w:rsidP="004A4608">
      <w:pPr>
        <w:keepNext/>
        <w:spacing w:line="260" w:lineRule="atLeast"/>
        <w:jc w:val="both"/>
        <w:rPr>
          <w:rFonts w:ascii="Arial" w:hAnsi="Arial" w:cs="Arial"/>
          <w:sz w:val="20"/>
          <w:szCs w:val="20"/>
        </w:rPr>
      </w:pPr>
      <w:r>
        <w:rPr>
          <w:rFonts w:ascii="Arial" w:hAnsi="Arial" w:cs="Arial"/>
          <w:sz w:val="20"/>
          <w:szCs w:val="20"/>
        </w:rPr>
        <w:t>Naročnik, ki je pravilno obvestil izvajalca, da ima izvršeno delo napako, lahko zahteva od njega, da napako odpravi, in mu za to določi primeren rok, ki ne sme biti krajši od 8 dni.</w:t>
      </w:r>
    </w:p>
    <w:p w14:paraId="28FF34AF" w14:textId="77777777" w:rsidR="007F3126" w:rsidRDefault="007F3126" w:rsidP="00C95EB9">
      <w:pPr>
        <w:keepNext/>
        <w:spacing w:line="260" w:lineRule="atLeast"/>
        <w:rPr>
          <w:rFonts w:ascii="Arial" w:hAnsi="Arial" w:cs="Arial"/>
          <w:sz w:val="20"/>
          <w:szCs w:val="20"/>
        </w:rPr>
      </w:pPr>
    </w:p>
    <w:p w14:paraId="262193A0" w14:textId="5E4529CE" w:rsidR="00CC3F1C" w:rsidRDefault="00CC3F1C" w:rsidP="00C95EB9">
      <w:pPr>
        <w:keepNext/>
        <w:spacing w:line="260" w:lineRule="atLeast"/>
        <w:rPr>
          <w:rFonts w:ascii="Arial" w:hAnsi="Arial" w:cs="Arial"/>
          <w:sz w:val="20"/>
          <w:szCs w:val="20"/>
        </w:rPr>
      </w:pPr>
      <w:r>
        <w:rPr>
          <w:rFonts w:ascii="Arial" w:hAnsi="Arial" w:cs="Arial"/>
          <w:sz w:val="20"/>
          <w:szCs w:val="20"/>
        </w:rPr>
        <w:t xml:space="preserve">Če izvajalec ne odpravi napake do izteka roka iz prejšnjega odstavka te točke, jo lahko naročnik po lastni izbiri odpravi na račun izvajalca, ali zniža plačilo, ali pa odstopi od pogodbe. V vsakem primeru ima naročnik pravico do povračila škode. </w:t>
      </w:r>
    </w:p>
    <w:p w14:paraId="1E61B368" w14:textId="7C44FBB8" w:rsidR="00D33CD5" w:rsidRDefault="00D33CD5" w:rsidP="00C95EB9">
      <w:pPr>
        <w:keepNext/>
        <w:spacing w:line="260" w:lineRule="atLeast"/>
        <w:rPr>
          <w:rFonts w:ascii="Arial" w:hAnsi="Arial" w:cs="Arial"/>
          <w:sz w:val="20"/>
          <w:szCs w:val="20"/>
        </w:rPr>
      </w:pPr>
    </w:p>
    <w:p w14:paraId="79A3CB29" w14:textId="77777777" w:rsidR="00CC3F1C" w:rsidRDefault="00CC3F1C" w:rsidP="00C95EB9">
      <w:pPr>
        <w:keepNext/>
        <w:spacing w:line="260" w:lineRule="atLeast"/>
        <w:jc w:val="center"/>
        <w:rPr>
          <w:rFonts w:ascii="Arial" w:hAnsi="Arial" w:cs="Arial"/>
          <w:sz w:val="20"/>
          <w:szCs w:val="20"/>
        </w:rPr>
      </w:pPr>
    </w:p>
    <w:p w14:paraId="3AA7C2BD" w14:textId="5DDE9BB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7. člen</w:t>
      </w:r>
    </w:p>
    <w:p w14:paraId="50E6AA9F" w14:textId="400894A5" w:rsidR="00930E4E" w:rsidRPr="00C95EB9" w:rsidRDefault="00930E4E" w:rsidP="00C95EB9">
      <w:pPr>
        <w:spacing w:line="260" w:lineRule="atLeast"/>
        <w:jc w:val="both"/>
        <w:rPr>
          <w:rFonts w:ascii="Arial" w:hAnsi="Arial" w:cs="Arial"/>
          <w:sz w:val="20"/>
          <w:szCs w:val="20"/>
        </w:rPr>
      </w:pPr>
    </w:p>
    <w:p w14:paraId="3C2C670F" w14:textId="43920EF2"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Po pregledu in prevzemu </w:t>
      </w:r>
      <w:r w:rsidR="009B2B46">
        <w:rPr>
          <w:rFonts w:ascii="Arial" w:hAnsi="Arial" w:cs="Arial"/>
          <w:sz w:val="20"/>
          <w:szCs w:val="20"/>
        </w:rPr>
        <w:t xml:space="preserve">celotne projektne dokumentacije </w:t>
      </w:r>
      <w:r w:rsidR="00D33CD5">
        <w:rPr>
          <w:rFonts w:ascii="Arial" w:hAnsi="Arial" w:cs="Arial"/>
          <w:sz w:val="20"/>
          <w:szCs w:val="20"/>
        </w:rPr>
        <w:t>i</w:t>
      </w:r>
      <w:r w:rsidRPr="00C95EB9">
        <w:rPr>
          <w:rFonts w:ascii="Arial" w:hAnsi="Arial" w:cs="Arial"/>
          <w:sz w:val="20"/>
          <w:szCs w:val="20"/>
        </w:rPr>
        <w:t>zvajalec ne odgovarja več za pomanjkljivosti, ki bi se mogle ugotoviti z običajnim pregledom, razen če je izvajalec zanje vedel, pa nanje ni opozoril naročnika oziroma gre za skrite napake.</w:t>
      </w:r>
    </w:p>
    <w:p w14:paraId="0E7A875D" w14:textId="2D2E6340" w:rsidR="00930E4E" w:rsidRDefault="00930E4E" w:rsidP="00C95EB9">
      <w:pPr>
        <w:spacing w:line="260" w:lineRule="atLeast"/>
        <w:jc w:val="both"/>
        <w:rPr>
          <w:rFonts w:ascii="Arial" w:hAnsi="Arial" w:cs="Arial"/>
          <w:sz w:val="20"/>
          <w:szCs w:val="20"/>
        </w:rPr>
      </w:pPr>
    </w:p>
    <w:p w14:paraId="67A252E2" w14:textId="77777777" w:rsidR="005A3F3C" w:rsidRPr="00C95EB9" w:rsidRDefault="005A3F3C" w:rsidP="00C95EB9">
      <w:pPr>
        <w:spacing w:line="260" w:lineRule="atLeast"/>
        <w:jc w:val="both"/>
        <w:rPr>
          <w:rFonts w:ascii="Arial" w:hAnsi="Arial" w:cs="Arial"/>
          <w:sz w:val="20"/>
          <w:szCs w:val="20"/>
        </w:rPr>
      </w:pPr>
    </w:p>
    <w:p w14:paraId="0DA7B741"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VII. PLAČILNI POGOJI</w:t>
      </w:r>
    </w:p>
    <w:p w14:paraId="762E027D" w14:textId="77777777" w:rsidR="00930E4E" w:rsidRPr="00C95EB9" w:rsidRDefault="00930E4E" w:rsidP="00C95EB9">
      <w:pPr>
        <w:keepNext/>
        <w:spacing w:line="260" w:lineRule="atLeast"/>
        <w:jc w:val="both"/>
        <w:rPr>
          <w:rFonts w:ascii="Arial" w:hAnsi="Arial" w:cs="Arial"/>
          <w:b/>
          <w:sz w:val="20"/>
          <w:szCs w:val="20"/>
        </w:rPr>
      </w:pPr>
    </w:p>
    <w:p w14:paraId="5E22795B"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8. člen</w:t>
      </w:r>
    </w:p>
    <w:p w14:paraId="6B969350" w14:textId="77777777" w:rsidR="00930E4E" w:rsidRPr="00C95EB9" w:rsidRDefault="00930E4E" w:rsidP="00C95EB9">
      <w:pPr>
        <w:spacing w:line="260" w:lineRule="atLeast"/>
        <w:jc w:val="both"/>
        <w:rPr>
          <w:rFonts w:ascii="Arial" w:hAnsi="Arial" w:cs="Arial"/>
          <w:sz w:val="20"/>
          <w:szCs w:val="20"/>
        </w:rPr>
      </w:pPr>
    </w:p>
    <w:p w14:paraId="1D1E5D66" w14:textId="2DC9DC94" w:rsidR="00993126" w:rsidRDefault="007867F0" w:rsidP="005A4E8E">
      <w:pPr>
        <w:spacing w:line="260" w:lineRule="atLeast"/>
        <w:jc w:val="both"/>
        <w:rPr>
          <w:rFonts w:ascii="Arial" w:hAnsi="Arial" w:cs="Arial"/>
          <w:bCs/>
          <w:sz w:val="20"/>
          <w:szCs w:val="20"/>
        </w:rPr>
      </w:pPr>
      <w:r w:rsidRPr="00F927EF">
        <w:rPr>
          <w:rFonts w:ascii="Arial" w:eastAsia="Calibri" w:hAnsi="Arial" w:cs="Arial"/>
          <w:sz w:val="20"/>
          <w:szCs w:val="20"/>
          <w:lang w:eastAsia="en-US"/>
        </w:rPr>
        <w:t xml:space="preserve">Pogodbeni stranki se dogovorita, da bo naročnik izvajalcu </w:t>
      </w:r>
      <w:r w:rsidRPr="00F927EF">
        <w:rPr>
          <w:rFonts w:ascii="Arial" w:eastAsia="Calibri" w:hAnsi="Arial" w:cs="Arial"/>
          <w:i/>
          <w:iCs/>
          <w:sz w:val="20"/>
          <w:szCs w:val="20"/>
          <w:lang w:eastAsia="en-US"/>
        </w:rPr>
        <w:t>in morebitnim podizvajalcem</w:t>
      </w:r>
      <w:r w:rsidRPr="00F927EF">
        <w:rPr>
          <w:rFonts w:ascii="Arial" w:eastAsia="Calibri" w:hAnsi="Arial" w:cs="Arial"/>
          <w:sz w:val="20"/>
          <w:szCs w:val="20"/>
          <w:lang w:eastAsia="en-US"/>
        </w:rPr>
        <w:t xml:space="preserve">, ki bodo to zahtevali v ponudbi ali v fazi izvedbe pogodbe, plačal po zaključku in potrditvi izvedbe posamezne faze oziroma po </w:t>
      </w:r>
      <w:r w:rsidR="00C055B7">
        <w:rPr>
          <w:rFonts w:ascii="Arial" w:eastAsia="Calibri" w:hAnsi="Arial" w:cs="Arial"/>
          <w:sz w:val="20"/>
          <w:szCs w:val="20"/>
          <w:lang w:eastAsia="en-US"/>
        </w:rPr>
        <w:t>prevzemu celotne projektne dokumentacije.</w:t>
      </w:r>
      <w:r>
        <w:rPr>
          <w:rFonts w:ascii="Arial" w:eastAsia="Calibri" w:hAnsi="Arial" w:cs="Arial"/>
          <w:sz w:val="20"/>
          <w:szCs w:val="20"/>
          <w:lang w:eastAsia="en-US"/>
        </w:rPr>
        <w:t xml:space="preserve"> </w:t>
      </w:r>
    </w:p>
    <w:p w14:paraId="0AE42369" w14:textId="77777777" w:rsidR="007867F0" w:rsidRPr="00F927EF" w:rsidRDefault="007867F0" w:rsidP="007867F0">
      <w:pPr>
        <w:spacing w:line="260" w:lineRule="atLeast"/>
        <w:jc w:val="both"/>
        <w:rPr>
          <w:rFonts w:ascii="Arial" w:hAnsi="Arial" w:cs="Arial"/>
          <w:sz w:val="20"/>
          <w:szCs w:val="20"/>
          <w:lang w:eastAsia="en-US"/>
        </w:rPr>
      </w:pPr>
    </w:p>
    <w:p w14:paraId="6D2F245F" w14:textId="16934986" w:rsidR="007867F0" w:rsidRPr="00F927EF" w:rsidRDefault="007867F0" w:rsidP="007867F0">
      <w:pPr>
        <w:spacing w:line="260" w:lineRule="atLeast"/>
        <w:jc w:val="both"/>
        <w:rPr>
          <w:rFonts w:ascii="Arial" w:eastAsia="Calibri" w:hAnsi="Arial" w:cs="Arial"/>
          <w:bCs/>
          <w:sz w:val="20"/>
          <w:szCs w:val="20"/>
        </w:rPr>
      </w:pPr>
      <w:r w:rsidRPr="00F927EF">
        <w:rPr>
          <w:rFonts w:ascii="Arial" w:eastAsia="Calibri" w:hAnsi="Arial" w:cs="Arial"/>
          <w:bCs/>
          <w:sz w:val="20"/>
          <w:szCs w:val="20"/>
        </w:rPr>
        <w:t>Račun, ki je izstavljen na naročnika, mora obvezno vsebovati navedbo številke in predmeta pogodbe</w:t>
      </w:r>
      <w:r w:rsidR="00C055B7">
        <w:rPr>
          <w:rFonts w:ascii="Arial" w:eastAsia="Calibri" w:hAnsi="Arial" w:cs="Arial"/>
          <w:bCs/>
          <w:sz w:val="20"/>
          <w:szCs w:val="20"/>
        </w:rPr>
        <w:t xml:space="preserve"> ter </w:t>
      </w:r>
      <w:r w:rsidRPr="00F927EF">
        <w:rPr>
          <w:rFonts w:ascii="Arial" w:eastAsia="Calibri" w:hAnsi="Arial" w:cs="Arial"/>
          <w:bCs/>
          <w:sz w:val="20"/>
          <w:szCs w:val="20"/>
        </w:rPr>
        <w:t>specifikacijo opravljenega dela</w:t>
      </w:r>
      <w:r w:rsidR="00C055B7">
        <w:rPr>
          <w:rFonts w:ascii="Arial" w:eastAsia="Calibri" w:hAnsi="Arial" w:cs="Arial"/>
          <w:bCs/>
          <w:sz w:val="20"/>
          <w:szCs w:val="20"/>
        </w:rPr>
        <w:t xml:space="preserve"> glede na posamezno fazo</w:t>
      </w:r>
      <w:r w:rsidRPr="00F927EF">
        <w:rPr>
          <w:rFonts w:ascii="Arial" w:eastAsia="Calibri" w:hAnsi="Arial" w:cs="Arial"/>
          <w:bCs/>
          <w:sz w:val="20"/>
          <w:szCs w:val="20"/>
        </w:rPr>
        <w:t xml:space="preserve"> </w:t>
      </w:r>
    </w:p>
    <w:p w14:paraId="1B6F8359" w14:textId="77777777" w:rsidR="005A4E8E" w:rsidRDefault="005A4E8E" w:rsidP="005A4E8E">
      <w:pPr>
        <w:spacing w:line="260" w:lineRule="atLeast"/>
        <w:jc w:val="both"/>
        <w:rPr>
          <w:rFonts w:ascii="Arial" w:hAnsi="Arial" w:cs="Arial"/>
          <w:bCs/>
          <w:sz w:val="20"/>
          <w:szCs w:val="20"/>
        </w:rPr>
      </w:pPr>
    </w:p>
    <w:p w14:paraId="4C8BF54E" w14:textId="2183140D" w:rsidR="00561D82" w:rsidRDefault="00561D82" w:rsidP="00561D82">
      <w:pPr>
        <w:spacing w:line="260" w:lineRule="atLeast"/>
        <w:jc w:val="both"/>
        <w:rPr>
          <w:rFonts w:ascii="Arial" w:hAnsi="Arial" w:cs="Arial"/>
          <w:bCs/>
          <w:sz w:val="20"/>
          <w:szCs w:val="20"/>
        </w:rPr>
      </w:pPr>
      <w:r>
        <w:rPr>
          <w:rFonts w:ascii="Arial" w:hAnsi="Arial" w:cs="Arial"/>
          <w:bCs/>
          <w:sz w:val="20"/>
          <w:szCs w:val="20"/>
        </w:rPr>
        <w:t>Naročnik poravna dogovorjene obveznosti na osnovi predloženih računov izvajalca na njegov transakcijski račun št. _________________,</w:t>
      </w:r>
      <w:r>
        <w:t xml:space="preserve"> </w:t>
      </w:r>
      <w:r>
        <w:rPr>
          <w:rFonts w:ascii="Arial" w:hAnsi="Arial" w:cs="Arial"/>
          <w:bCs/>
          <w:sz w:val="20"/>
          <w:szCs w:val="20"/>
        </w:rPr>
        <w:t>v roku, ki je določen skladno z veljavnim Zakonom o izvrševanju proračunov.</w:t>
      </w:r>
    </w:p>
    <w:p w14:paraId="304E99DD" w14:textId="121681CD" w:rsidR="00561D82" w:rsidRDefault="00561D82" w:rsidP="00561D82">
      <w:pPr>
        <w:spacing w:line="260" w:lineRule="atLeast"/>
        <w:jc w:val="both"/>
        <w:rPr>
          <w:rFonts w:ascii="Arial" w:hAnsi="Arial" w:cs="Arial"/>
          <w:bCs/>
          <w:sz w:val="20"/>
          <w:szCs w:val="20"/>
        </w:rPr>
      </w:pPr>
    </w:p>
    <w:p w14:paraId="65BC1EC6" w14:textId="789E38E3" w:rsidR="00561D82" w:rsidRDefault="000D261E" w:rsidP="00561D82">
      <w:pPr>
        <w:spacing w:line="260" w:lineRule="atLeast"/>
        <w:jc w:val="both"/>
        <w:rPr>
          <w:rFonts w:ascii="Arial" w:hAnsi="Arial" w:cs="Arial"/>
          <w:sz w:val="20"/>
          <w:szCs w:val="20"/>
        </w:rPr>
      </w:pPr>
      <w:r w:rsidRPr="000D261E">
        <w:rPr>
          <w:rFonts w:ascii="Arial" w:hAnsi="Arial" w:cs="Arial"/>
          <w:sz w:val="20"/>
          <w:szCs w:val="20"/>
        </w:rPr>
        <w:t xml:space="preserve">Vsi računi morajo biti naročniku izstavljeni izključno v elektronski obliki (e-račun), </w:t>
      </w:r>
      <w:r w:rsidRPr="000D261E">
        <w:rPr>
          <w:rFonts w:ascii="Arial" w:eastAsiaTheme="minorHAnsi" w:hAnsi="Arial" w:cs="Arial"/>
          <w:sz w:val="20"/>
          <w:szCs w:val="20"/>
        </w:rPr>
        <w:t>preko aplikacije UJPnet,</w:t>
      </w:r>
      <w:r w:rsidRPr="000D261E">
        <w:rPr>
          <w:rFonts w:ascii="Arial" w:hAnsi="Arial" w:cs="Arial"/>
          <w:sz w:val="20"/>
          <w:szCs w:val="20"/>
        </w:rPr>
        <w:t xml:space="preserve"> skladno z zakonom, ki ureja opravljanje plačilnih </w:t>
      </w:r>
      <w:r w:rsidRPr="00311408">
        <w:rPr>
          <w:rFonts w:ascii="Arial" w:hAnsi="Arial" w:cs="Arial"/>
          <w:sz w:val="20"/>
          <w:szCs w:val="20"/>
        </w:rPr>
        <w:t>storitev</w:t>
      </w:r>
      <w:r w:rsidRPr="000D261E">
        <w:rPr>
          <w:rFonts w:ascii="Arial" w:hAnsi="Arial" w:cs="Arial"/>
          <w:sz w:val="20"/>
          <w:szCs w:val="20"/>
        </w:rPr>
        <w:t xml:space="preserve"> za proračunske uporabnike. </w:t>
      </w:r>
    </w:p>
    <w:p w14:paraId="68F949EF" w14:textId="77777777" w:rsidR="000D261E" w:rsidRDefault="000D261E" w:rsidP="00561D82">
      <w:pPr>
        <w:spacing w:line="260" w:lineRule="atLeast"/>
        <w:jc w:val="both"/>
        <w:rPr>
          <w:rFonts w:ascii="Arial" w:hAnsi="Arial" w:cs="Arial"/>
          <w:bCs/>
          <w:sz w:val="20"/>
          <w:szCs w:val="20"/>
          <w:lang w:eastAsia="en-US"/>
        </w:rPr>
      </w:pPr>
    </w:p>
    <w:p w14:paraId="7B976C6E" w14:textId="6B9A1D6E" w:rsidR="000E2501" w:rsidRPr="000D261E" w:rsidRDefault="00561D82" w:rsidP="000E2501">
      <w:pPr>
        <w:spacing w:line="260" w:lineRule="exact"/>
        <w:jc w:val="both"/>
        <w:rPr>
          <w:rFonts w:ascii="Arial" w:hAnsi="Arial" w:cs="Arial"/>
          <w:sz w:val="20"/>
          <w:szCs w:val="20"/>
        </w:rPr>
      </w:pPr>
      <w:r>
        <w:rPr>
          <w:rFonts w:ascii="Arial" w:hAnsi="Arial" w:cs="Arial"/>
          <w:bCs/>
          <w:sz w:val="20"/>
          <w:szCs w:val="20"/>
        </w:rPr>
        <w:t xml:space="preserve">Naročnik ima pravico, da v </w:t>
      </w:r>
      <w:r w:rsidR="000E2501">
        <w:rPr>
          <w:rFonts w:ascii="Arial" w:hAnsi="Arial" w:cs="Arial"/>
          <w:bCs/>
          <w:sz w:val="20"/>
          <w:szCs w:val="20"/>
        </w:rPr>
        <w:t>8</w:t>
      </w:r>
      <w:r>
        <w:rPr>
          <w:rFonts w:ascii="Arial" w:hAnsi="Arial" w:cs="Arial"/>
          <w:bCs/>
          <w:sz w:val="20"/>
          <w:szCs w:val="20"/>
        </w:rPr>
        <w:t xml:space="preserve">. dneh od prejema računa le-tega z obrazložitvijo zavrne. Če računa v </w:t>
      </w:r>
      <w:r w:rsidR="000E2501">
        <w:rPr>
          <w:rFonts w:ascii="Arial" w:hAnsi="Arial" w:cs="Arial"/>
          <w:bCs/>
          <w:sz w:val="20"/>
          <w:szCs w:val="20"/>
        </w:rPr>
        <w:t>8</w:t>
      </w:r>
      <w:r>
        <w:rPr>
          <w:rFonts w:ascii="Arial" w:hAnsi="Arial" w:cs="Arial"/>
          <w:bCs/>
          <w:sz w:val="20"/>
          <w:szCs w:val="20"/>
        </w:rPr>
        <w:t>. dneh ne zavrne, se šteje za potrjenega. V kolikor naročnik račun zavrne, je izvajalec dolžan odpraviti nepravilnosti v roku, ki mu ga določi naročnik</w:t>
      </w:r>
      <w:r w:rsidRPr="000E2501">
        <w:rPr>
          <w:rFonts w:ascii="Arial" w:hAnsi="Arial" w:cs="Arial"/>
          <w:bCs/>
          <w:sz w:val="20"/>
          <w:szCs w:val="20"/>
        </w:rPr>
        <w:t>.</w:t>
      </w:r>
      <w:r w:rsidR="000E2501" w:rsidRPr="000D261E">
        <w:rPr>
          <w:rFonts w:ascii="Arial" w:hAnsi="Arial" w:cs="Arial"/>
          <w:sz w:val="20"/>
          <w:szCs w:val="20"/>
        </w:rPr>
        <w:t xml:space="preserve"> Šele čas, ko prejme naročnik popravljen račun, šteje za dan prejema računa.</w:t>
      </w:r>
    </w:p>
    <w:p w14:paraId="7CF58338" w14:textId="097D8282" w:rsidR="00561D82" w:rsidRDefault="00561D82" w:rsidP="00561D82">
      <w:pPr>
        <w:spacing w:line="260" w:lineRule="atLeast"/>
        <w:jc w:val="both"/>
        <w:rPr>
          <w:rFonts w:ascii="Arial" w:hAnsi="Arial" w:cs="Arial"/>
          <w:bCs/>
          <w:sz w:val="20"/>
          <w:szCs w:val="20"/>
        </w:rPr>
      </w:pPr>
    </w:p>
    <w:p w14:paraId="2F047059" w14:textId="3E0B6B4B" w:rsidR="00974A67" w:rsidRDefault="00974A67" w:rsidP="00561D82">
      <w:pPr>
        <w:spacing w:line="260" w:lineRule="atLeast"/>
        <w:jc w:val="both"/>
        <w:rPr>
          <w:rFonts w:ascii="Arial" w:hAnsi="Arial" w:cs="Arial"/>
          <w:bCs/>
          <w:sz w:val="20"/>
          <w:szCs w:val="20"/>
        </w:rPr>
      </w:pPr>
      <w:r>
        <w:rPr>
          <w:rFonts w:ascii="Arial" w:hAnsi="Arial" w:cs="Arial"/>
          <w:sz w:val="20"/>
          <w:szCs w:val="20"/>
          <w:shd w:val="clear" w:color="auto" w:fill="FFFFFF"/>
        </w:rPr>
        <w:lastRenderedPageBreak/>
        <w:t>Račun za posamezno storitev izvajalec izstavi v celotni višini, iz njega pa mora biti razvidna tudi višina</w:t>
      </w:r>
      <w:r>
        <w:rPr>
          <w:rFonts w:ascii="Arial" w:hAnsi="Arial" w:cs="Arial"/>
          <w:sz w:val="20"/>
          <w:szCs w:val="20"/>
        </w:rPr>
        <w:br/>
      </w:r>
      <w:r>
        <w:rPr>
          <w:rFonts w:ascii="Arial" w:hAnsi="Arial" w:cs="Arial"/>
          <w:sz w:val="20"/>
          <w:szCs w:val="20"/>
          <w:shd w:val="clear" w:color="auto" w:fill="FFFFFF"/>
        </w:rPr>
        <w:t>obveznosti, ki jo je potrebno poravnati podizvajalcem. Izvajalec mora svojemu računu obvezno priložiti</w:t>
      </w:r>
      <w:r>
        <w:rPr>
          <w:rFonts w:ascii="Arial" w:hAnsi="Arial" w:cs="Arial"/>
          <w:sz w:val="20"/>
          <w:szCs w:val="20"/>
        </w:rPr>
        <w:br/>
      </w:r>
      <w:r>
        <w:rPr>
          <w:rFonts w:ascii="Arial" w:hAnsi="Arial" w:cs="Arial"/>
          <w:sz w:val="20"/>
          <w:szCs w:val="20"/>
          <w:shd w:val="clear" w:color="auto" w:fill="FFFFFF"/>
        </w:rPr>
        <w:t>tudi račune podizvajalcev, ki jih je predhodno odobril.</w:t>
      </w:r>
    </w:p>
    <w:p w14:paraId="12C522BC" w14:textId="77777777" w:rsidR="000D261E" w:rsidRPr="005E7803" w:rsidRDefault="000D261E" w:rsidP="000D261E">
      <w:pPr>
        <w:jc w:val="both"/>
        <w:rPr>
          <w:rFonts w:cs="Arial"/>
        </w:rPr>
      </w:pPr>
    </w:p>
    <w:p w14:paraId="76603444"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 (V PRIMERU NASTOPA S PODIZVAJALCI TUDI:)</w:t>
      </w:r>
    </w:p>
    <w:p w14:paraId="63C20E4F" w14:textId="77777777" w:rsidR="00930E4E" w:rsidRPr="00C95EB9" w:rsidRDefault="00930E4E" w:rsidP="00C95EB9">
      <w:pPr>
        <w:spacing w:line="260" w:lineRule="atLeast"/>
        <w:jc w:val="both"/>
        <w:rPr>
          <w:rFonts w:ascii="Arial" w:hAnsi="Arial" w:cs="Arial"/>
          <w:i/>
          <w:sz w:val="20"/>
          <w:szCs w:val="20"/>
        </w:rPr>
      </w:pPr>
    </w:p>
    <w:p w14:paraId="26ABE569" w14:textId="30868F28" w:rsidR="00930E4E" w:rsidRPr="00C95EB9" w:rsidRDefault="00930E4E" w:rsidP="00C95EB9">
      <w:pPr>
        <w:spacing w:line="260" w:lineRule="atLeast"/>
        <w:jc w:val="center"/>
        <w:rPr>
          <w:rFonts w:ascii="Arial" w:hAnsi="Arial" w:cs="Arial"/>
          <w:bCs/>
          <w:sz w:val="20"/>
          <w:szCs w:val="20"/>
        </w:rPr>
      </w:pPr>
      <w:r w:rsidRPr="00C95EB9">
        <w:rPr>
          <w:rFonts w:ascii="Arial" w:hAnsi="Arial" w:cs="Arial"/>
          <w:bCs/>
          <w:sz w:val="20"/>
          <w:szCs w:val="20"/>
        </w:rPr>
        <w:t>8.</w:t>
      </w:r>
      <w:r w:rsidR="00C95EB9">
        <w:rPr>
          <w:rFonts w:ascii="Arial" w:hAnsi="Arial" w:cs="Arial"/>
          <w:bCs/>
          <w:sz w:val="20"/>
          <w:szCs w:val="20"/>
        </w:rPr>
        <w:t>a</w:t>
      </w:r>
      <w:r w:rsidRPr="00C95EB9">
        <w:rPr>
          <w:rFonts w:ascii="Arial" w:hAnsi="Arial" w:cs="Arial"/>
          <w:bCs/>
          <w:sz w:val="20"/>
          <w:szCs w:val="20"/>
        </w:rPr>
        <w:t xml:space="preserve"> člen</w:t>
      </w:r>
    </w:p>
    <w:p w14:paraId="2B8CB886" w14:textId="77777777" w:rsidR="00930E4E" w:rsidRPr="00C95EB9" w:rsidRDefault="00930E4E" w:rsidP="00C95EB9">
      <w:pPr>
        <w:spacing w:line="260" w:lineRule="atLeast"/>
        <w:jc w:val="both"/>
        <w:rPr>
          <w:rFonts w:ascii="Arial" w:hAnsi="Arial" w:cs="Arial"/>
          <w:i/>
          <w:sz w:val="20"/>
          <w:szCs w:val="20"/>
        </w:rPr>
      </w:pPr>
    </w:p>
    <w:p w14:paraId="508FBC2E"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532FFD6" w14:textId="77777777" w:rsidR="00930E4E" w:rsidRPr="00C95EB9" w:rsidRDefault="00930E4E" w:rsidP="00C95EB9">
      <w:pPr>
        <w:spacing w:line="260" w:lineRule="atLeast"/>
        <w:jc w:val="both"/>
        <w:rPr>
          <w:rFonts w:ascii="Arial" w:hAnsi="Arial" w:cs="Arial"/>
          <w:i/>
          <w:sz w:val="20"/>
          <w:szCs w:val="20"/>
        </w:rPr>
      </w:pPr>
      <w:r w:rsidRPr="00C95EB9">
        <w:rPr>
          <w:rFonts w:ascii="Arial" w:hAnsi="Arial" w:cs="Arial"/>
          <w:i/>
          <w:sz w:val="20"/>
          <w:szCs w:val="20"/>
        </w:rPr>
        <w:t>Poleg izvajalca sodeluje pri izvedbi tudi podizvajalec _________________________, ki pa neposrednega plačila ni zahteval.</w:t>
      </w:r>
    </w:p>
    <w:p w14:paraId="008D8764" w14:textId="77777777" w:rsidR="00930E4E" w:rsidRPr="00C95EB9" w:rsidRDefault="00930E4E" w:rsidP="00C95EB9">
      <w:pPr>
        <w:spacing w:line="260" w:lineRule="atLeast"/>
        <w:jc w:val="both"/>
        <w:rPr>
          <w:rFonts w:ascii="Arial" w:hAnsi="Arial" w:cs="Arial"/>
          <w:i/>
          <w:sz w:val="20"/>
          <w:szCs w:val="20"/>
        </w:rPr>
      </w:pPr>
    </w:p>
    <w:p w14:paraId="508FC837"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Sestavni del pogodbe je tudi podizvajalčevo soglasje, na podlagi katerega naročnik namesto glavnega izvajalca neposredno poravna podizvajalčevo terjatev do glavnega izvajalca.</w:t>
      </w:r>
    </w:p>
    <w:p w14:paraId="3700CB5C" w14:textId="77777777" w:rsidR="00930E4E" w:rsidRPr="00C95EB9" w:rsidRDefault="00930E4E" w:rsidP="00C95EB9">
      <w:pPr>
        <w:spacing w:line="260" w:lineRule="atLeast"/>
        <w:jc w:val="both"/>
        <w:rPr>
          <w:rFonts w:ascii="Arial" w:hAnsi="Arial" w:cs="Arial"/>
          <w:sz w:val="20"/>
          <w:szCs w:val="20"/>
        </w:rPr>
      </w:pPr>
    </w:p>
    <w:p w14:paraId="34866483" w14:textId="6CF3D435"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pooblašča naročnika, da na podlagi potrjenega računa s strani glavnega izvajalca neposredno plačuje podizvajalcem, ki so zahtevali neposredna plačila.</w:t>
      </w:r>
    </w:p>
    <w:p w14:paraId="22CAB222" w14:textId="77777777" w:rsidR="00930E4E" w:rsidRPr="00C95EB9" w:rsidRDefault="00930E4E" w:rsidP="00C95EB9">
      <w:pPr>
        <w:spacing w:line="260" w:lineRule="atLeast"/>
        <w:jc w:val="both"/>
        <w:rPr>
          <w:rFonts w:ascii="Arial" w:hAnsi="Arial" w:cs="Arial"/>
          <w:iCs/>
          <w:sz w:val="20"/>
          <w:szCs w:val="20"/>
        </w:rPr>
      </w:pPr>
    </w:p>
    <w:p w14:paraId="55209333" w14:textId="77777777" w:rsidR="00930E4E" w:rsidRPr="00C95EB9" w:rsidRDefault="00930E4E" w:rsidP="00C95EB9">
      <w:pPr>
        <w:spacing w:line="260" w:lineRule="atLeast"/>
        <w:jc w:val="both"/>
        <w:rPr>
          <w:rFonts w:ascii="Arial" w:hAnsi="Arial" w:cs="Arial"/>
          <w:iCs/>
          <w:sz w:val="20"/>
          <w:szCs w:val="20"/>
        </w:rPr>
      </w:pPr>
      <w:r w:rsidRPr="00C95EB9">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C95EB9">
        <w:rPr>
          <w:rFonts w:ascii="Arial" w:hAnsi="Arial" w:cs="Arial"/>
          <w:iCs/>
          <w:color w:val="000000"/>
          <w:sz w:val="20"/>
          <w:szCs w:val="20"/>
        </w:rPr>
        <w:t xml:space="preserve"> </w:t>
      </w:r>
      <w:r w:rsidRPr="00C95EB9">
        <w:rPr>
          <w:rFonts w:ascii="Arial" w:hAnsi="Arial" w:cs="Arial"/>
          <w:iCs/>
          <w:sz w:val="20"/>
          <w:szCs w:val="20"/>
        </w:rPr>
        <w:t>V nasprotnem primeru bo naročnik Državni revizijski komisiji podal predlog za uvedbo postopka o prekršku iz 2. točke prvega odstavka 112. člena ZJN-3.</w:t>
      </w:r>
    </w:p>
    <w:p w14:paraId="5DBBE4FE" w14:textId="77777777" w:rsidR="00930E4E" w:rsidRPr="00C95EB9" w:rsidRDefault="00930E4E" w:rsidP="00C95EB9">
      <w:pPr>
        <w:spacing w:line="260" w:lineRule="atLeast"/>
        <w:jc w:val="both"/>
        <w:rPr>
          <w:rFonts w:ascii="Arial" w:hAnsi="Arial" w:cs="Arial"/>
          <w:sz w:val="20"/>
          <w:szCs w:val="20"/>
        </w:rPr>
      </w:pPr>
    </w:p>
    <w:p w14:paraId="0C4CB978" w14:textId="77777777"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VIII. PROTIKORUPCIJSKA KLAVZULA</w:t>
      </w:r>
    </w:p>
    <w:p w14:paraId="7673F839" w14:textId="77777777" w:rsidR="00930E4E" w:rsidRPr="00C95EB9" w:rsidRDefault="00930E4E" w:rsidP="00C95EB9">
      <w:pPr>
        <w:spacing w:line="260" w:lineRule="atLeast"/>
        <w:jc w:val="both"/>
        <w:rPr>
          <w:rFonts w:ascii="Arial" w:hAnsi="Arial" w:cs="Arial"/>
          <w:b/>
          <w:sz w:val="20"/>
          <w:szCs w:val="20"/>
        </w:rPr>
      </w:pPr>
    </w:p>
    <w:p w14:paraId="5A06956C"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9. člen</w:t>
      </w:r>
    </w:p>
    <w:p w14:paraId="499F2DAB" w14:textId="77777777" w:rsidR="00930E4E" w:rsidRPr="00C95EB9" w:rsidRDefault="00930E4E" w:rsidP="00C95EB9">
      <w:pPr>
        <w:spacing w:line="260" w:lineRule="atLeast"/>
        <w:jc w:val="both"/>
        <w:rPr>
          <w:rFonts w:ascii="Arial" w:hAnsi="Arial" w:cs="Arial"/>
          <w:sz w:val="20"/>
          <w:szCs w:val="20"/>
          <w:highlight w:val="yellow"/>
        </w:rPr>
      </w:pPr>
    </w:p>
    <w:p w14:paraId="7AA7E65D"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163D778C" w14:textId="46115598"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pridobitev posla,</w:t>
      </w:r>
    </w:p>
    <w:p w14:paraId="4F1FEFC7" w14:textId="2CABDF7E"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sklenitev posla pod ugodnejšimi pogoji,</w:t>
      </w:r>
    </w:p>
    <w:p w14:paraId="173E8ECB" w14:textId="60B3A33C"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opustitev dolžnega nadzora nad izvajanjem pogodbenih obveznosti,</w:t>
      </w:r>
    </w:p>
    <w:p w14:paraId="55F8D1FE" w14:textId="2180988D"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9CEBB8" w14:textId="77777777" w:rsidR="00930E4E" w:rsidRPr="00C95EB9" w:rsidRDefault="00930E4E" w:rsidP="00C95EB9">
      <w:pPr>
        <w:spacing w:line="260" w:lineRule="atLeast"/>
        <w:jc w:val="both"/>
        <w:rPr>
          <w:rFonts w:ascii="Arial" w:hAnsi="Arial" w:cs="Arial"/>
          <w:sz w:val="20"/>
          <w:szCs w:val="20"/>
        </w:rPr>
      </w:pPr>
    </w:p>
    <w:p w14:paraId="300BC1A5"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pogodba še ni veljavna, se šteje, da pogodba ni bila sklenjena.</w:t>
      </w:r>
    </w:p>
    <w:p w14:paraId="4E109B93" w14:textId="77777777" w:rsidR="00930E4E" w:rsidRPr="00C95EB9" w:rsidRDefault="00930E4E" w:rsidP="00C95EB9">
      <w:pPr>
        <w:spacing w:line="260" w:lineRule="atLeast"/>
        <w:jc w:val="both"/>
        <w:rPr>
          <w:rFonts w:ascii="Arial" w:hAnsi="Arial" w:cs="Arial"/>
          <w:sz w:val="20"/>
          <w:szCs w:val="20"/>
        </w:rPr>
      </w:pPr>
    </w:p>
    <w:p w14:paraId="6E2D3EED" w14:textId="77777777"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IX. POGODBENA KAZEN</w:t>
      </w:r>
    </w:p>
    <w:p w14:paraId="58D3F2D9" w14:textId="77777777" w:rsidR="00930E4E" w:rsidRPr="00C95EB9" w:rsidRDefault="00930E4E" w:rsidP="00C95EB9">
      <w:pPr>
        <w:keepNext/>
        <w:spacing w:line="260" w:lineRule="atLeast"/>
        <w:jc w:val="both"/>
        <w:rPr>
          <w:rFonts w:ascii="Arial" w:hAnsi="Arial" w:cs="Arial"/>
          <w:b/>
          <w:sz w:val="20"/>
          <w:szCs w:val="20"/>
        </w:rPr>
      </w:pPr>
    </w:p>
    <w:p w14:paraId="56184646" w14:textId="77777777" w:rsidR="00930E4E" w:rsidRPr="00C95EB9" w:rsidRDefault="00930E4E" w:rsidP="00C95EB9">
      <w:pPr>
        <w:keepNext/>
        <w:spacing w:line="260" w:lineRule="atLeast"/>
        <w:jc w:val="center"/>
        <w:rPr>
          <w:rFonts w:ascii="Arial" w:hAnsi="Arial" w:cs="Arial"/>
          <w:sz w:val="20"/>
          <w:szCs w:val="20"/>
        </w:rPr>
      </w:pPr>
      <w:r w:rsidRPr="00C95EB9">
        <w:rPr>
          <w:rFonts w:ascii="Arial" w:hAnsi="Arial" w:cs="Arial"/>
          <w:sz w:val="20"/>
          <w:szCs w:val="20"/>
        </w:rPr>
        <w:t>10. člen</w:t>
      </w:r>
    </w:p>
    <w:p w14:paraId="7C4CC44B" w14:textId="77777777" w:rsidR="00930E4E" w:rsidRPr="00C95EB9" w:rsidRDefault="00930E4E" w:rsidP="00C95EB9">
      <w:pPr>
        <w:spacing w:line="260" w:lineRule="atLeast"/>
        <w:jc w:val="both"/>
        <w:rPr>
          <w:rFonts w:ascii="Arial" w:hAnsi="Arial" w:cs="Arial"/>
          <w:sz w:val="20"/>
          <w:szCs w:val="20"/>
        </w:rPr>
      </w:pPr>
    </w:p>
    <w:p w14:paraId="28135B6C" w14:textId="00EC28BF"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Če izvajalec prekorači s pogodbo dogovorjen</w:t>
      </w:r>
      <w:r w:rsidR="005D1B9B">
        <w:rPr>
          <w:rFonts w:ascii="Arial" w:hAnsi="Arial" w:cs="Arial"/>
          <w:sz w:val="20"/>
          <w:szCs w:val="20"/>
        </w:rPr>
        <w:t xml:space="preserve"> končni</w:t>
      </w:r>
      <w:r w:rsidRPr="00C95EB9">
        <w:rPr>
          <w:rFonts w:ascii="Arial" w:hAnsi="Arial" w:cs="Arial"/>
          <w:sz w:val="20"/>
          <w:szCs w:val="20"/>
        </w:rPr>
        <w:t xml:space="preserve"> izvedben</w:t>
      </w:r>
      <w:r w:rsidR="005D1B9B">
        <w:rPr>
          <w:rFonts w:ascii="Arial" w:hAnsi="Arial" w:cs="Arial"/>
          <w:sz w:val="20"/>
          <w:szCs w:val="20"/>
        </w:rPr>
        <w:t>i</w:t>
      </w:r>
      <w:r w:rsidRPr="00C95EB9">
        <w:rPr>
          <w:rFonts w:ascii="Arial" w:hAnsi="Arial" w:cs="Arial"/>
          <w:sz w:val="20"/>
          <w:szCs w:val="20"/>
        </w:rPr>
        <w:t xml:space="preserve"> rok ali rok določen za odpravo dogovorjenih pomanjkljivosti, je dolžan plačati kazen v višini 0,01 % od pogodbene vrednosti del brez DDV za vsak dan prekoračenega roka, razen v primeru višje sile. Skupni znesek pogodbene kazni ne sme presegati 10 % od vrednosti pogodbenih del. </w:t>
      </w:r>
    </w:p>
    <w:p w14:paraId="09A7008D" w14:textId="77777777" w:rsidR="00930E4E" w:rsidRPr="00C95EB9" w:rsidRDefault="00930E4E" w:rsidP="00C95EB9">
      <w:pPr>
        <w:spacing w:line="260" w:lineRule="atLeast"/>
        <w:jc w:val="both"/>
        <w:rPr>
          <w:rFonts w:ascii="Arial" w:hAnsi="Arial" w:cs="Arial"/>
          <w:sz w:val="20"/>
          <w:szCs w:val="20"/>
          <w:highlight w:val="yellow"/>
        </w:rPr>
      </w:pPr>
    </w:p>
    <w:p w14:paraId="66CCCB2E"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Izvajalec ne odgovarja za zamudo, ki je posledica neizpolnitve katerekoli pogodbene obveznosti s strani naročnika.</w:t>
      </w:r>
    </w:p>
    <w:p w14:paraId="599B991F" w14:textId="77777777" w:rsidR="00930E4E" w:rsidRPr="00C95EB9" w:rsidRDefault="00930E4E" w:rsidP="00C95EB9">
      <w:pPr>
        <w:spacing w:line="260" w:lineRule="atLeast"/>
        <w:jc w:val="both"/>
        <w:rPr>
          <w:rFonts w:ascii="Arial" w:hAnsi="Arial" w:cs="Arial"/>
          <w:sz w:val="20"/>
          <w:szCs w:val="20"/>
        </w:rPr>
      </w:pPr>
    </w:p>
    <w:p w14:paraId="414E2C4E" w14:textId="26EEAAE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Če izvajalec zamuja z izvajanjem </w:t>
      </w:r>
      <w:r w:rsidR="00B9650F">
        <w:rPr>
          <w:rFonts w:ascii="Arial" w:hAnsi="Arial" w:cs="Arial"/>
          <w:sz w:val="20"/>
          <w:szCs w:val="20"/>
        </w:rPr>
        <w:t>del</w:t>
      </w:r>
      <w:r w:rsidR="00B9650F" w:rsidRPr="00C95EB9">
        <w:rPr>
          <w:rFonts w:ascii="Arial" w:hAnsi="Arial" w:cs="Arial"/>
          <w:sz w:val="20"/>
          <w:szCs w:val="20"/>
        </w:rPr>
        <w:t xml:space="preserve"> </w:t>
      </w:r>
      <w:r w:rsidRPr="00C95EB9">
        <w:rPr>
          <w:rFonts w:ascii="Arial" w:hAnsi="Arial" w:cs="Arial"/>
          <w:sz w:val="20"/>
          <w:szCs w:val="20"/>
        </w:rPr>
        <w:t>toliko, da bi lahko naročniku nastala škoda ali da bi izvedba izgubila pomen, lahko naročnik nadomestn</w:t>
      </w:r>
      <w:r w:rsidR="00B9650F">
        <w:rPr>
          <w:rFonts w:ascii="Arial" w:hAnsi="Arial" w:cs="Arial"/>
          <w:sz w:val="20"/>
          <w:szCs w:val="20"/>
        </w:rPr>
        <w:t>a dela</w:t>
      </w:r>
      <w:r w:rsidRPr="00C95EB9">
        <w:rPr>
          <w:rFonts w:ascii="Arial" w:hAnsi="Arial" w:cs="Arial"/>
          <w:sz w:val="20"/>
          <w:szCs w:val="20"/>
        </w:rPr>
        <w:t>naroči pri drugem izvajalcu na stroške zamudnika, lahko pa zahteva povrnitev dejanske škode in razdre pogodbo.</w:t>
      </w:r>
    </w:p>
    <w:p w14:paraId="6F06715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 </w:t>
      </w:r>
    </w:p>
    <w:p w14:paraId="653721F8"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lastRenderedPageBreak/>
        <w:t>Če bi pogodbena kazen presegla mejo, ki je v tej pogodbi določena kot največja vrednost pogodbene kazni, lahko naročnik zahteva povrnitev dejanske škode in razdre pogodbo.</w:t>
      </w:r>
    </w:p>
    <w:p w14:paraId="0F1F219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3858EA1C" w14:textId="386D339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r w:rsidRPr="00C95EB9">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w:t>
      </w:r>
      <w:r w:rsidR="00D359A3">
        <w:rPr>
          <w:rFonts w:ascii="Arial" w:hAnsi="Arial" w:cs="Arial"/>
          <w:sz w:val="20"/>
          <w:szCs w:val="20"/>
        </w:rPr>
        <w:t>naročilo</w:t>
      </w:r>
      <w:r w:rsidRPr="00C95EB9">
        <w:rPr>
          <w:rFonts w:ascii="Arial" w:hAnsi="Arial" w:cs="Arial"/>
          <w:sz w:val="20"/>
          <w:szCs w:val="20"/>
        </w:rPr>
        <w:t xml:space="preserve"> se obračuna pri naslednjem izplačilu izvajalcu. </w:t>
      </w:r>
    </w:p>
    <w:p w14:paraId="461A13DB" w14:textId="77777777" w:rsidR="00930E4E" w:rsidRPr="00C95EB9" w:rsidRDefault="00930E4E" w:rsidP="00C95EB9">
      <w:pPr>
        <w:overflowPunct w:val="0"/>
        <w:autoSpaceDE w:val="0"/>
        <w:autoSpaceDN w:val="0"/>
        <w:adjustRightInd w:val="0"/>
        <w:spacing w:line="260" w:lineRule="atLeast"/>
        <w:jc w:val="both"/>
        <w:textAlignment w:val="baseline"/>
        <w:rPr>
          <w:rFonts w:ascii="Arial" w:hAnsi="Arial" w:cs="Arial"/>
          <w:sz w:val="20"/>
          <w:szCs w:val="20"/>
        </w:rPr>
      </w:pPr>
    </w:p>
    <w:p w14:paraId="09D09968" w14:textId="77777777" w:rsidR="005D1B9B" w:rsidRDefault="005D1B9B" w:rsidP="00C95EB9">
      <w:pPr>
        <w:spacing w:line="260" w:lineRule="atLeast"/>
        <w:jc w:val="center"/>
        <w:rPr>
          <w:rFonts w:ascii="Arial" w:hAnsi="Arial" w:cs="Arial"/>
          <w:b/>
          <w:sz w:val="20"/>
          <w:szCs w:val="20"/>
        </w:rPr>
      </w:pPr>
    </w:p>
    <w:p w14:paraId="717890AC" w14:textId="4A2F0B48"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 ZAVAROVANJE POSLA</w:t>
      </w:r>
    </w:p>
    <w:p w14:paraId="395307B4" w14:textId="77777777" w:rsidR="00930E4E" w:rsidRPr="00C95EB9" w:rsidRDefault="00930E4E" w:rsidP="00C95EB9">
      <w:pPr>
        <w:spacing w:line="260" w:lineRule="atLeast"/>
        <w:jc w:val="both"/>
        <w:rPr>
          <w:rFonts w:ascii="Arial" w:hAnsi="Arial" w:cs="Arial"/>
          <w:b/>
          <w:sz w:val="20"/>
          <w:szCs w:val="20"/>
        </w:rPr>
      </w:pPr>
    </w:p>
    <w:p w14:paraId="415B498D" w14:textId="77777777" w:rsidR="00930E4E" w:rsidRPr="00C95EB9" w:rsidRDefault="00930E4E" w:rsidP="00EE6004">
      <w:pPr>
        <w:keepNext/>
        <w:numPr>
          <w:ilvl w:val="0"/>
          <w:numId w:val="27"/>
        </w:numPr>
        <w:tabs>
          <w:tab w:val="num" w:pos="648"/>
        </w:tabs>
        <w:spacing w:line="260" w:lineRule="atLeast"/>
        <w:ind w:left="0"/>
        <w:jc w:val="center"/>
        <w:rPr>
          <w:rFonts w:ascii="Arial" w:hAnsi="Arial" w:cs="Arial"/>
          <w:sz w:val="20"/>
          <w:szCs w:val="20"/>
        </w:rPr>
      </w:pPr>
      <w:r w:rsidRPr="00C95EB9">
        <w:rPr>
          <w:rFonts w:ascii="Arial" w:hAnsi="Arial" w:cs="Arial"/>
          <w:sz w:val="20"/>
          <w:szCs w:val="20"/>
        </w:rPr>
        <w:t>člen</w:t>
      </w:r>
    </w:p>
    <w:p w14:paraId="662172CC" w14:textId="77777777" w:rsidR="00930E4E" w:rsidRPr="00C95EB9" w:rsidRDefault="00930E4E" w:rsidP="00C95EB9">
      <w:pPr>
        <w:keepNext/>
        <w:tabs>
          <w:tab w:val="num" w:pos="648"/>
        </w:tabs>
        <w:spacing w:line="260" w:lineRule="atLeast"/>
        <w:rPr>
          <w:rFonts w:ascii="Arial" w:hAnsi="Arial" w:cs="Arial"/>
          <w:sz w:val="20"/>
          <w:szCs w:val="20"/>
        </w:rPr>
      </w:pPr>
    </w:p>
    <w:p w14:paraId="2C3DEE60" w14:textId="604B98D5"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 xml:space="preserve">S to pogodbo je dogovorjeno zavarovanje za dobro izvedbo pogodbenih obveznosti, zato mora izvajalec najkasneje v </w:t>
      </w:r>
      <w:r w:rsidR="00B9650F" w:rsidRPr="00B22342">
        <w:rPr>
          <w:rFonts w:ascii="Arial" w:hAnsi="Arial" w:cs="Arial"/>
          <w:sz w:val="20"/>
          <w:szCs w:val="20"/>
        </w:rPr>
        <w:t>sedmih</w:t>
      </w:r>
      <w:r w:rsidR="007D46BB" w:rsidRPr="00B22342">
        <w:rPr>
          <w:rFonts w:ascii="Arial" w:hAnsi="Arial" w:cs="Arial"/>
          <w:sz w:val="20"/>
          <w:szCs w:val="20"/>
        </w:rPr>
        <w:t xml:space="preserve"> delovnih </w:t>
      </w:r>
      <w:r w:rsidRPr="00B22342">
        <w:rPr>
          <w:rFonts w:ascii="Arial" w:hAnsi="Arial" w:cs="Arial"/>
          <w:sz w:val="20"/>
          <w:szCs w:val="20"/>
        </w:rPr>
        <w:t>dneh od podpisa pogodbe s strani</w:t>
      </w:r>
      <w:r w:rsidRPr="00C95EB9">
        <w:rPr>
          <w:rFonts w:ascii="Arial" w:hAnsi="Arial" w:cs="Arial"/>
          <w:sz w:val="20"/>
          <w:szCs w:val="20"/>
        </w:rPr>
        <w:t xml:space="preserve">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5EEEB2CA"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se bo izkazalo, da storitve ne opravlja v skladu s pogodbo, zahtevami razpisne dokumentacije ali specifikacijami;</w:t>
      </w:r>
    </w:p>
    <w:p w14:paraId="064DC807"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pogodbo razdrl zaradi kršitev na strani izvajalca;</w:t>
      </w:r>
    </w:p>
    <w:p w14:paraId="70FF6372"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naročnik razdrl pogodbo zaradi zamude;</w:t>
      </w:r>
    </w:p>
    <w:p w14:paraId="10970161" w14:textId="77777777" w:rsidR="00930E4E" w:rsidRPr="00C95EB9" w:rsidRDefault="00930E4E" w:rsidP="00EE6004">
      <w:pPr>
        <w:numPr>
          <w:ilvl w:val="0"/>
          <w:numId w:val="32"/>
        </w:numPr>
        <w:autoSpaceDE w:val="0"/>
        <w:autoSpaceDN w:val="0"/>
        <w:adjustRightInd w:val="0"/>
        <w:spacing w:line="260" w:lineRule="atLeast"/>
        <w:jc w:val="both"/>
        <w:rPr>
          <w:rFonts w:ascii="Arial" w:hAnsi="Arial" w:cs="Arial"/>
          <w:color w:val="000000"/>
          <w:sz w:val="20"/>
          <w:szCs w:val="20"/>
        </w:rPr>
      </w:pPr>
      <w:r w:rsidRPr="00C95EB9">
        <w:rPr>
          <w:rFonts w:ascii="Arial" w:hAnsi="Arial" w:cs="Arial"/>
          <w:color w:val="000000"/>
          <w:sz w:val="20"/>
          <w:szCs w:val="20"/>
        </w:rPr>
        <w:t>če bo izvajalec kršil zaupnost podatkov.</w:t>
      </w:r>
    </w:p>
    <w:p w14:paraId="0C1CAE8C" w14:textId="77777777" w:rsidR="00930E4E" w:rsidRPr="00C95EB9" w:rsidRDefault="00930E4E" w:rsidP="00C95EB9">
      <w:pPr>
        <w:autoSpaceDE w:val="0"/>
        <w:autoSpaceDN w:val="0"/>
        <w:adjustRightInd w:val="0"/>
        <w:spacing w:line="260" w:lineRule="atLeast"/>
        <w:jc w:val="both"/>
        <w:rPr>
          <w:rFonts w:ascii="Arial" w:hAnsi="Arial" w:cs="Arial"/>
          <w:color w:val="000000"/>
          <w:sz w:val="20"/>
          <w:szCs w:val="20"/>
        </w:rPr>
      </w:pPr>
    </w:p>
    <w:p w14:paraId="78C55629" w14:textId="1614F063" w:rsidR="00930E4E" w:rsidRDefault="00930E4E" w:rsidP="00131734">
      <w:pPr>
        <w:widowControl w:val="0"/>
        <w:spacing w:line="260" w:lineRule="atLeast"/>
        <w:jc w:val="both"/>
        <w:rPr>
          <w:rFonts w:ascii="Arial" w:hAnsi="Arial" w:cs="Arial"/>
          <w:sz w:val="20"/>
          <w:szCs w:val="20"/>
        </w:rPr>
      </w:pPr>
      <w:r w:rsidRPr="00C95EB9">
        <w:rPr>
          <w:rFonts w:ascii="Arial" w:hAnsi="Arial" w:cs="Arial"/>
          <w:sz w:val="20"/>
          <w:szCs w:val="20"/>
        </w:rPr>
        <w:t>Predložitev garancije za dobro izvedbo pogodbenih obveznosti je pogoj za veljavnost pogodbe.</w:t>
      </w:r>
    </w:p>
    <w:p w14:paraId="3C56D65D" w14:textId="74D97F2D" w:rsidR="005C764C" w:rsidRDefault="005C764C" w:rsidP="00131734">
      <w:pPr>
        <w:widowControl w:val="0"/>
        <w:spacing w:line="260" w:lineRule="atLeast"/>
        <w:jc w:val="both"/>
        <w:rPr>
          <w:rFonts w:ascii="Arial" w:hAnsi="Arial" w:cs="Arial"/>
          <w:sz w:val="20"/>
          <w:szCs w:val="20"/>
        </w:rPr>
      </w:pPr>
    </w:p>
    <w:p w14:paraId="56F0E825" w14:textId="4858450D" w:rsidR="005C764C" w:rsidRDefault="005C764C" w:rsidP="00131734">
      <w:pPr>
        <w:widowControl w:val="0"/>
        <w:spacing w:line="260" w:lineRule="atLeast"/>
        <w:jc w:val="both"/>
        <w:rPr>
          <w:rFonts w:ascii="Arial" w:hAnsi="Arial" w:cs="Arial"/>
          <w:sz w:val="20"/>
          <w:szCs w:val="20"/>
        </w:rPr>
      </w:pPr>
      <w:r>
        <w:rPr>
          <w:rFonts w:ascii="Arial" w:hAnsi="Arial" w:cs="Arial"/>
          <w:sz w:val="20"/>
          <w:szCs w:val="20"/>
        </w:rPr>
        <w:t xml:space="preserve">Če se rok za izvedbo naročila podaljša, je potrebno temu ustrezno podaljšati veljavnost garancije, V kolikor izvajalec ne podaljša veljavnosti garancije do poteka prvotno (pogodbeno) določenega roka za izvedbo naročila, lahko naročnik iz tega razloga unovči še veljavno garancijo za dobro izvedbo pogodbenih obveznosti. </w:t>
      </w:r>
    </w:p>
    <w:p w14:paraId="7D5DDA7C" w14:textId="2C08AACA" w:rsidR="000E2501" w:rsidRDefault="000E2501" w:rsidP="00131734">
      <w:pPr>
        <w:widowControl w:val="0"/>
        <w:spacing w:line="260" w:lineRule="atLeast"/>
        <w:jc w:val="both"/>
        <w:rPr>
          <w:rFonts w:ascii="Arial" w:hAnsi="Arial" w:cs="Arial"/>
          <w:sz w:val="20"/>
          <w:szCs w:val="20"/>
        </w:rPr>
      </w:pPr>
    </w:p>
    <w:p w14:paraId="3A62D8F7" w14:textId="77777777" w:rsidR="00D37643" w:rsidRPr="00F927EF" w:rsidRDefault="00D37643" w:rsidP="00D37643">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D2A4C93" w14:textId="77777777" w:rsidR="00D37643" w:rsidRPr="00F927EF" w:rsidRDefault="00D37643" w:rsidP="00D37643">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5AC8A33B" w14:textId="0DB8636F" w:rsidR="00D37643" w:rsidRPr="00F927EF" w:rsidRDefault="00D37643" w:rsidP="00D37643">
      <w:pPr>
        <w:widowControl w:val="0"/>
        <w:spacing w:line="260" w:lineRule="atLeast"/>
        <w:ind w:firstLine="426"/>
        <w:jc w:val="center"/>
        <w:rPr>
          <w:rFonts w:ascii="Arial" w:eastAsia="Calibri" w:hAnsi="Arial" w:cs="Arial"/>
          <w:b/>
          <w:sz w:val="20"/>
          <w:szCs w:val="20"/>
          <w:lang w:eastAsia="en-US"/>
        </w:rPr>
      </w:pPr>
      <w:r w:rsidRPr="00F927EF">
        <w:rPr>
          <w:rFonts w:ascii="Arial" w:eastAsia="Calibri" w:hAnsi="Arial" w:cs="Arial"/>
          <w:b/>
          <w:sz w:val="20"/>
          <w:szCs w:val="20"/>
          <w:lang w:eastAsia="en-US"/>
        </w:rPr>
        <w:t>XI. PRAVICE INTELEKTUALNE LASTNINE</w:t>
      </w:r>
    </w:p>
    <w:p w14:paraId="5E2AE3C7" w14:textId="77777777" w:rsidR="00D37643" w:rsidRPr="00F927EF" w:rsidRDefault="00D37643" w:rsidP="00D37643">
      <w:pPr>
        <w:widowControl w:val="0"/>
        <w:spacing w:line="260" w:lineRule="atLeast"/>
        <w:jc w:val="both"/>
        <w:rPr>
          <w:rFonts w:ascii="Arial" w:eastAsia="Calibri" w:hAnsi="Arial" w:cs="Arial"/>
          <w:b/>
          <w:sz w:val="20"/>
          <w:szCs w:val="20"/>
          <w:lang w:eastAsia="en-US"/>
        </w:rPr>
      </w:pPr>
    </w:p>
    <w:p w14:paraId="2E711EDD" w14:textId="48B77ABD" w:rsidR="00D37643" w:rsidRPr="00F927EF" w:rsidRDefault="00D37643" w:rsidP="00D37643">
      <w:pPr>
        <w:keepNext/>
        <w:spacing w:line="260" w:lineRule="atLeast"/>
        <w:jc w:val="center"/>
        <w:rPr>
          <w:rFonts w:ascii="Arial" w:eastAsia="Calibri" w:hAnsi="Arial" w:cs="Arial"/>
          <w:sz w:val="20"/>
          <w:szCs w:val="20"/>
        </w:rPr>
      </w:pPr>
      <w:r w:rsidRPr="00F927EF">
        <w:rPr>
          <w:rFonts w:ascii="Arial" w:eastAsia="Calibri" w:hAnsi="Arial" w:cs="Arial"/>
          <w:sz w:val="20"/>
          <w:szCs w:val="20"/>
        </w:rPr>
        <w:t>1</w:t>
      </w:r>
      <w:r>
        <w:rPr>
          <w:rFonts w:ascii="Arial" w:eastAsia="Calibri" w:hAnsi="Arial" w:cs="Arial"/>
          <w:sz w:val="20"/>
          <w:szCs w:val="20"/>
        </w:rPr>
        <w:t>2</w:t>
      </w:r>
      <w:r w:rsidRPr="00F927EF">
        <w:rPr>
          <w:rFonts w:ascii="Arial" w:eastAsia="Calibri" w:hAnsi="Arial" w:cs="Arial"/>
          <w:sz w:val="20"/>
          <w:szCs w:val="20"/>
        </w:rPr>
        <w:t>. člen</w:t>
      </w:r>
    </w:p>
    <w:p w14:paraId="44B9C865"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649A8CE"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72DD9FB4"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B44B76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V skladu z določili tega člena izvajalec na naročnika izključno prenaša vse materialne avtorske pravice in druge pravice avtorja (na vsej izdelani dokumentaciji ter na vseh drugih avtorskih delih, ki nastanejo zaradi izpolnitve te pogodbe oz. v zvezi s to pogodbo).</w:t>
      </w:r>
    </w:p>
    <w:p w14:paraId="563D8DF7"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7C0D82"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F927EF">
        <w:rPr>
          <w:rFonts w:ascii="Tahoma" w:hAnsi="Tahoma" w:cs="Tahoma"/>
          <w:sz w:val="22"/>
          <w:szCs w:val="22"/>
          <w:lang w:eastAsia="en-US"/>
        </w:rPr>
        <w:t xml:space="preserve"> </w:t>
      </w:r>
      <w:r w:rsidRPr="00F927EF">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3C1EE05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79202BD"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Moralne avtorske pravice ostanejo avtorju skladno z Zakonom o avtorskih in sorodnih pravicah.</w:t>
      </w:r>
    </w:p>
    <w:p w14:paraId="077FD3EC"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DF1AE3E" w14:textId="77777777" w:rsidR="00D37643" w:rsidRPr="00F927EF" w:rsidRDefault="00D37643" w:rsidP="00D3764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F927EF">
        <w:rPr>
          <w:rFonts w:ascii="Arial" w:eastAsia="Calibri" w:hAnsi="Arial" w:cs="Arial"/>
          <w:sz w:val="20"/>
          <w:szCs w:val="20"/>
          <w:lang w:eastAsia="en-US"/>
        </w:rPr>
        <w:t xml:space="preserve">V izogib dvomom pogodbeni stranki določata, da skupna pogodbena cena za izvedbo del, ki so predmet te pogodbe, in je navedena v 2. členu te pogodbe, že vsebuje znesek avtorskega honorarja. Skladno z navedenim </w:t>
      </w:r>
      <w:r w:rsidRPr="00F927EF">
        <w:rPr>
          <w:rFonts w:ascii="Arial" w:eastAsia="Calibri" w:hAnsi="Arial" w:cs="Arial"/>
          <w:sz w:val="20"/>
          <w:szCs w:val="20"/>
          <w:lang w:eastAsia="en-US"/>
        </w:rPr>
        <w:lastRenderedPageBreak/>
        <w:t>za prenos materialnih avtorskih pravic in drugih pravic avtorja po tej pogodbi naročnik izvajalcu torej ne dolguje dodatnega plačila.</w:t>
      </w:r>
    </w:p>
    <w:p w14:paraId="7E9C3648" w14:textId="77777777" w:rsidR="00C95EB9" w:rsidRPr="00C95EB9" w:rsidRDefault="00C95EB9" w:rsidP="00C95EB9">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78602FE" w14:textId="7744FD4B"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w:t>
      </w:r>
      <w:r w:rsidR="00D37643">
        <w:rPr>
          <w:rFonts w:ascii="Arial" w:hAnsi="Arial" w:cs="Arial"/>
          <w:b/>
          <w:sz w:val="20"/>
          <w:szCs w:val="20"/>
        </w:rPr>
        <w:t>I</w:t>
      </w:r>
      <w:r w:rsidRPr="00C95EB9">
        <w:rPr>
          <w:rFonts w:ascii="Arial" w:hAnsi="Arial" w:cs="Arial"/>
          <w:b/>
          <w:sz w:val="20"/>
          <w:szCs w:val="20"/>
        </w:rPr>
        <w:t xml:space="preserve">. </w:t>
      </w:r>
      <w:r w:rsidR="00E01B3A">
        <w:rPr>
          <w:rFonts w:ascii="Arial" w:hAnsi="Arial" w:cs="Arial"/>
          <w:b/>
          <w:sz w:val="20"/>
          <w:szCs w:val="20"/>
        </w:rPr>
        <w:t>SKRBNIKI POGODB</w:t>
      </w:r>
    </w:p>
    <w:p w14:paraId="7B2D9C8B" w14:textId="77777777" w:rsidR="00930E4E" w:rsidRPr="00C95EB9" w:rsidRDefault="00930E4E" w:rsidP="00C95EB9">
      <w:pPr>
        <w:spacing w:line="260" w:lineRule="atLeast"/>
        <w:jc w:val="both"/>
        <w:rPr>
          <w:rFonts w:ascii="Arial" w:hAnsi="Arial" w:cs="Arial"/>
          <w:b/>
          <w:sz w:val="20"/>
          <w:szCs w:val="20"/>
        </w:rPr>
      </w:pPr>
    </w:p>
    <w:p w14:paraId="1FDB6B45" w14:textId="0045F24D" w:rsidR="00930E4E" w:rsidRPr="00C95EB9" w:rsidRDefault="00D37643" w:rsidP="00C95EB9">
      <w:pPr>
        <w:keepNext/>
        <w:spacing w:line="260" w:lineRule="atLeast"/>
        <w:jc w:val="center"/>
        <w:rPr>
          <w:rFonts w:ascii="Arial" w:hAnsi="Arial" w:cs="Arial"/>
          <w:sz w:val="20"/>
          <w:szCs w:val="20"/>
        </w:rPr>
      </w:pPr>
      <w:r w:rsidRPr="00C95EB9">
        <w:rPr>
          <w:rFonts w:ascii="Arial" w:hAnsi="Arial" w:cs="Arial"/>
          <w:sz w:val="20"/>
          <w:szCs w:val="20"/>
        </w:rPr>
        <w:t>1</w:t>
      </w:r>
      <w:r>
        <w:rPr>
          <w:rFonts w:ascii="Arial" w:hAnsi="Arial" w:cs="Arial"/>
          <w:sz w:val="20"/>
          <w:szCs w:val="20"/>
        </w:rPr>
        <w:t>3</w:t>
      </w:r>
      <w:r w:rsidR="00930E4E" w:rsidRPr="00C95EB9">
        <w:rPr>
          <w:rFonts w:ascii="Arial" w:hAnsi="Arial" w:cs="Arial"/>
          <w:sz w:val="20"/>
          <w:szCs w:val="20"/>
        </w:rPr>
        <w:t>. člen</w:t>
      </w:r>
    </w:p>
    <w:p w14:paraId="3FAF09C3" w14:textId="77777777" w:rsidR="00930E4E" w:rsidRPr="00C95EB9" w:rsidRDefault="00930E4E" w:rsidP="00C95EB9">
      <w:pPr>
        <w:keepNext/>
        <w:spacing w:line="260" w:lineRule="atLeast"/>
        <w:jc w:val="both"/>
        <w:rPr>
          <w:rFonts w:ascii="Arial" w:hAnsi="Arial" w:cs="Arial"/>
          <w:sz w:val="20"/>
          <w:szCs w:val="20"/>
        </w:rPr>
      </w:pPr>
    </w:p>
    <w:p w14:paraId="289066FF" w14:textId="780CEF4B"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Skrbnik pogodbe je s strani</w:t>
      </w:r>
      <w:r w:rsidR="00C95EB9">
        <w:rPr>
          <w:rFonts w:ascii="Arial" w:hAnsi="Arial" w:cs="Arial"/>
          <w:sz w:val="20"/>
          <w:szCs w:val="20"/>
        </w:rPr>
        <w:t>:</w:t>
      </w:r>
    </w:p>
    <w:p w14:paraId="46CC1A81" w14:textId="3B0F08B6" w:rsidR="00930E4E" w:rsidRPr="00C95EB9"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 xml:space="preserve">naročnika: </w:t>
      </w:r>
    </w:p>
    <w:p w14:paraId="1F21A6D9" w14:textId="4876EF65" w:rsidR="00930E4E" w:rsidRDefault="00C95EB9" w:rsidP="00C95EB9">
      <w:pPr>
        <w:spacing w:line="260" w:lineRule="atLeast"/>
        <w:jc w:val="both"/>
        <w:rPr>
          <w:rFonts w:ascii="Arial" w:hAnsi="Arial" w:cs="Arial"/>
          <w:sz w:val="20"/>
          <w:szCs w:val="20"/>
        </w:rPr>
      </w:pPr>
      <w:r>
        <w:rPr>
          <w:rFonts w:ascii="Arial" w:hAnsi="Arial" w:cs="Arial"/>
          <w:sz w:val="20"/>
          <w:szCs w:val="20"/>
        </w:rPr>
        <w:t xml:space="preserve">- </w:t>
      </w:r>
      <w:r w:rsidR="00930E4E" w:rsidRPr="00C95EB9">
        <w:rPr>
          <w:rFonts w:ascii="Arial" w:hAnsi="Arial" w:cs="Arial"/>
          <w:sz w:val="20"/>
          <w:szCs w:val="20"/>
        </w:rPr>
        <w:t>izvajalca: _____________________________.</w:t>
      </w:r>
    </w:p>
    <w:p w14:paraId="2B8A422E" w14:textId="77777777" w:rsidR="00E01B3A" w:rsidRDefault="00E01B3A" w:rsidP="00C95EB9">
      <w:pPr>
        <w:spacing w:line="260" w:lineRule="atLeast"/>
        <w:jc w:val="both"/>
        <w:rPr>
          <w:rFonts w:ascii="Arial" w:hAnsi="Arial" w:cs="Arial"/>
          <w:sz w:val="20"/>
          <w:szCs w:val="20"/>
        </w:rPr>
      </w:pPr>
    </w:p>
    <w:p w14:paraId="087DCFC6" w14:textId="032A52EF" w:rsidR="007D46BB" w:rsidRPr="00C95EB9" w:rsidRDefault="007D46BB" w:rsidP="00C95EB9">
      <w:pPr>
        <w:spacing w:line="260" w:lineRule="atLeast"/>
        <w:jc w:val="both"/>
        <w:rPr>
          <w:rFonts w:ascii="Arial" w:hAnsi="Arial" w:cs="Arial"/>
          <w:sz w:val="20"/>
          <w:szCs w:val="20"/>
        </w:rPr>
      </w:pPr>
      <w:r w:rsidRPr="007D46BB">
        <w:rPr>
          <w:rFonts w:ascii="Arial" w:hAnsi="Arial" w:cs="Arial"/>
          <w:sz w:val="20"/>
          <w:szCs w:val="20"/>
        </w:rPr>
        <w:t>Če se v času trajanja pogodbenega razmerja spremeni skrbnik pogodbe, se o tem z dopisom obvesti drugo pogodbeno stranko; sklenitev aneksa k tej pogodbi za to ni potrebna.</w:t>
      </w:r>
    </w:p>
    <w:p w14:paraId="690AA075" w14:textId="4FFC876F" w:rsidR="00930E4E" w:rsidRDefault="00930E4E" w:rsidP="00C95EB9">
      <w:pPr>
        <w:spacing w:line="260" w:lineRule="atLeast"/>
        <w:jc w:val="center"/>
        <w:rPr>
          <w:rFonts w:ascii="Arial" w:hAnsi="Arial" w:cs="Arial"/>
          <w:b/>
          <w:sz w:val="20"/>
          <w:szCs w:val="20"/>
        </w:rPr>
      </w:pPr>
    </w:p>
    <w:p w14:paraId="25E4806C" w14:textId="77777777" w:rsidR="007D46BB" w:rsidRPr="00C95EB9" w:rsidRDefault="007D46BB" w:rsidP="00C95EB9">
      <w:pPr>
        <w:spacing w:line="260" w:lineRule="atLeast"/>
        <w:jc w:val="center"/>
        <w:rPr>
          <w:rFonts w:ascii="Arial" w:hAnsi="Arial" w:cs="Arial"/>
          <w:b/>
          <w:sz w:val="20"/>
          <w:szCs w:val="20"/>
        </w:rPr>
      </w:pPr>
    </w:p>
    <w:p w14:paraId="57BA893C" w14:textId="14AA9354"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XII</w:t>
      </w:r>
      <w:r w:rsidR="00D37643">
        <w:rPr>
          <w:rFonts w:ascii="Arial" w:hAnsi="Arial" w:cs="Arial"/>
          <w:b/>
          <w:sz w:val="20"/>
          <w:szCs w:val="20"/>
        </w:rPr>
        <w:t>I</w:t>
      </w:r>
      <w:r w:rsidRPr="00C95EB9">
        <w:rPr>
          <w:rFonts w:ascii="Arial" w:hAnsi="Arial" w:cs="Arial"/>
          <w:b/>
          <w:sz w:val="20"/>
          <w:szCs w:val="20"/>
        </w:rPr>
        <w:t>. ODSTOP OD POGODBE</w:t>
      </w:r>
    </w:p>
    <w:p w14:paraId="2A2FAFBF" w14:textId="77777777" w:rsidR="00930E4E" w:rsidRPr="00C95EB9" w:rsidRDefault="00930E4E" w:rsidP="00C95EB9">
      <w:pPr>
        <w:spacing w:line="260" w:lineRule="atLeast"/>
        <w:jc w:val="both"/>
        <w:rPr>
          <w:rFonts w:ascii="Arial" w:hAnsi="Arial" w:cs="Arial"/>
          <w:b/>
          <w:sz w:val="20"/>
          <w:szCs w:val="20"/>
        </w:rPr>
      </w:pPr>
    </w:p>
    <w:p w14:paraId="0275E9EA" w14:textId="0963F17A" w:rsidR="00930E4E" w:rsidRPr="00C95EB9" w:rsidRDefault="00561D82" w:rsidP="00C95EB9">
      <w:pPr>
        <w:keepNext/>
        <w:spacing w:line="260" w:lineRule="atLeast"/>
        <w:jc w:val="center"/>
        <w:rPr>
          <w:rFonts w:ascii="Arial" w:hAnsi="Arial" w:cs="Arial"/>
          <w:sz w:val="20"/>
          <w:szCs w:val="20"/>
        </w:rPr>
      </w:pPr>
      <w:r w:rsidRPr="00C95EB9">
        <w:rPr>
          <w:rFonts w:ascii="Arial" w:hAnsi="Arial" w:cs="Arial"/>
          <w:sz w:val="20"/>
          <w:szCs w:val="20"/>
        </w:rPr>
        <w:t>1</w:t>
      </w:r>
      <w:r w:rsidR="00D37643">
        <w:rPr>
          <w:rFonts w:ascii="Arial" w:hAnsi="Arial" w:cs="Arial"/>
          <w:sz w:val="20"/>
          <w:szCs w:val="20"/>
        </w:rPr>
        <w:t>4</w:t>
      </w:r>
      <w:r w:rsidR="00930E4E" w:rsidRPr="00C95EB9">
        <w:rPr>
          <w:rFonts w:ascii="Arial" w:hAnsi="Arial" w:cs="Arial"/>
          <w:sz w:val="20"/>
          <w:szCs w:val="20"/>
        </w:rPr>
        <w:t>. člen</w:t>
      </w:r>
    </w:p>
    <w:p w14:paraId="009B59FA" w14:textId="77777777" w:rsidR="00930E4E" w:rsidRPr="00C95EB9" w:rsidRDefault="00930E4E" w:rsidP="00C95EB9">
      <w:pPr>
        <w:spacing w:line="260" w:lineRule="atLeast"/>
        <w:jc w:val="both"/>
        <w:rPr>
          <w:rFonts w:ascii="Arial" w:hAnsi="Arial" w:cs="Arial"/>
          <w:sz w:val="20"/>
          <w:szCs w:val="20"/>
        </w:rPr>
      </w:pPr>
    </w:p>
    <w:p w14:paraId="5BB8E84F"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5FB5184E" w14:textId="77777777" w:rsidR="00930E4E" w:rsidRPr="00C95EB9" w:rsidRDefault="00930E4E" w:rsidP="00C95EB9">
      <w:pPr>
        <w:spacing w:line="260" w:lineRule="atLeast"/>
        <w:contextualSpacing/>
        <w:jc w:val="both"/>
        <w:rPr>
          <w:rFonts w:ascii="Arial" w:hAnsi="Arial" w:cs="Arial"/>
          <w:sz w:val="20"/>
          <w:szCs w:val="20"/>
        </w:rPr>
      </w:pPr>
    </w:p>
    <w:p w14:paraId="417260F9" w14:textId="77777777" w:rsidR="00930E4E" w:rsidRPr="00C95EB9" w:rsidRDefault="00930E4E" w:rsidP="00C95EB9">
      <w:pPr>
        <w:spacing w:line="260" w:lineRule="atLeast"/>
        <w:contextualSpacing/>
        <w:jc w:val="both"/>
        <w:rPr>
          <w:rFonts w:ascii="Arial" w:hAnsi="Arial" w:cs="Arial"/>
          <w:sz w:val="20"/>
          <w:szCs w:val="20"/>
        </w:rPr>
      </w:pPr>
      <w:r w:rsidRPr="00C95EB9">
        <w:rPr>
          <w:rFonts w:ascii="Arial" w:hAnsi="Arial" w:cs="Arial"/>
          <w:sz w:val="20"/>
          <w:szCs w:val="20"/>
        </w:rPr>
        <w:t>Naročnik lahko s pisnim obvestilom, ki ga pošlje izvajalcu, odstopi od pogodbe, ne da bi s tem omejeval druge pravice ali pravna sredstva, ki jih ima na voljo, če:</w:t>
      </w:r>
    </w:p>
    <w:p w14:paraId="5BFEF4DD" w14:textId="6973DBB4"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5F04BC44" w14:textId="6B30F15C"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prenese pogodbo ali katerokoli pravico ali interes, ki izvira iz pogodbe, brez soglasja naročnika;</w:t>
      </w:r>
    </w:p>
    <w:p w14:paraId="53B771D1" w14:textId="3483905E"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odstopi od pogodbe ali jo preneha izvajati;</w:t>
      </w:r>
    </w:p>
    <w:p w14:paraId="3F963518" w14:textId="335F29FC"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007FAF37" w14:textId="5AB7D4F8"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718E1F" w14:textId="2D1F2648" w:rsidR="00930E4E" w:rsidRPr="00C95EB9" w:rsidRDefault="00930E4E" w:rsidP="00EE6004">
      <w:pPr>
        <w:pStyle w:val="Odstavekseznama"/>
        <w:numPr>
          <w:ilvl w:val="0"/>
          <w:numId w:val="25"/>
        </w:numPr>
        <w:spacing w:line="260" w:lineRule="atLeast"/>
        <w:jc w:val="both"/>
        <w:rPr>
          <w:rFonts w:ascii="Arial" w:hAnsi="Arial" w:cs="Arial"/>
          <w:sz w:val="20"/>
          <w:szCs w:val="20"/>
          <w:lang w:eastAsia="en-US"/>
        </w:rPr>
      </w:pPr>
      <w:r w:rsidRPr="00C95EB9">
        <w:rPr>
          <w:rFonts w:ascii="Arial" w:hAnsi="Arial" w:cs="Arial"/>
          <w:sz w:val="20"/>
          <w:szCs w:val="20"/>
          <w:lang w:eastAsia="en-US"/>
        </w:rPr>
        <w:t xml:space="preserve">v skladu z veljavno zakonodajo s področja izvrševanja proračuna za izvedbo </w:t>
      </w:r>
      <w:r w:rsidR="00432202">
        <w:rPr>
          <w:rFonts w:ascii="Arial" w:hAnsi="Arial" w:cs="Arial"/>
          <w:sz w:val="20"/>
          <w:szCs w:val="20"/>
          <w:lang w:eastAsia="en-US"/>
        </w:rPr>
        <w:t>del</w:t>
      </w:r>
      <w:r w:rsidR="00432202" w:rsidRPr="00C95EB9">
        <w:rPr>
          <w:rFonts w:ascii="Arial" w:hAnsi="Arial" w:cs="Arial"/>
          <w:sz w:val="20"/>
          <w:szCs w:val="20"/>
          <w:lang w:eastAsia="en-US"/>
        </w:rPr>
        <w:t xml:space="preserve"> </w:t>
      </w:r>
      <w:r w:rsidRPr="00C95EB9">
        <w:rPr>
          <w:rFonts w:ascii="Arial" w:hAnsi="Arial" w:cs="Arial"/>
          <w:sz w:val="20"/>
          <w:szCs w:val="20"/>
          <w:lang w:eastAsia="en-US"/>
        </w:rPr>
        <w:t>ne bo več imel zagotovljenih sredstev.</w:t>
      </w:r>
    </w:p>
    <w:p w14:paraId="4D2BC306" w14:textId="6D37B61E" w:rsidR="00930E4E" w:rsidRPr="00C95EB9" w:rsidRDefault="00930E4E" w:rsidP="00C95EB9">
      <w:pPr>
        <w:spacing w:line="260" w:lineRule="atLeast"/>
        <w:jc w:val="both"/>
        <w:rPr>
          <w:rFonts w:ascii="Arial" w:hAnsi="Arial" w:cs="Arial"/>
          <w:sz w:val="20"/>
          <w:szCs w:val="20"/>
        </w:rPr>
      </w:pPr>
    </w:p>
    <w:p w14:paraId="22E59440" w14:textId="3FEAA7BE" w:rsidR="00930E4E" w:rsidRPr="00C95EB9" w:rsidRDefault="00930E4E" w:rsidP="00C95EB9">
      <w:pPr>
        <w:keepNext/>
        <w:spacing w:line="260" w:lineRule="atLeast"/>
        <w:jc w:val="center"/>
        <w:rPr>
          <w:rFonts w:ascii="Arial" w:hAnsi="Arial" w:cs="Arial"/>
          <w:b/>
          <w:sz w:val="20"/>
          <w:szCs w:val="20"/>
        </w:rPr>
      </w:pPr>
      <w:r w:rsidRPr="00C95EB9">
        <w:rPr>
          <w:rFonts w:ascii="Arial" w:hAnsi="Arial" w:cs="Arial"/>
          <w:b/>
          <w:sz w:val="20"/>
          <w:szCs w:val="20"/>
        </w:rPr>
        <w:t>XI</w:t>
      </w:r>
      <w:r w:rsidR="00D37643">
        <w:rPr>
          <w:rFonts w:ascii="Arial" w:hAnsi="Arial" w:cs="Arial"/>
          <w:b/>
          <w:sz w:val="20"/>
          <w:szCs w:val="20"/>
        </w:rPr>
        <w:t>V</w:t>
      </w:r>
      <w:r w:rsidRPr="00C95EB9">
        <w:rPr>
          <w:rFonts w:ascii="Arial" w:hAnsi="Arial" w:cs="Arial"/>
          <w:b/>
          <w:sz w:val="20"/>
          <w:szCs w:val="20"/>
        </w:rPr>
        <w:t>. REŠEVANJE SPOROV</w:t>
      </w:r>
    </w:p>
    <w:p w14:paraId="5C751146" w14:textId="77777777" w:rsidR="00930E4E" w:rsidRPr="00C95EB9" w:rsidRDefault="00930E4E" w:rsidP="00C95EB9">
      <w:pPr>
        <w:keepNext/>
        <w:spacing w:line="260" w:lineRule="atLeast"/>
        <w:jc w:val="both"/>
        <w:rPr>
          <w:rFonts w:ascii="Arial" w:hAnsi="Arial" w:cs="Arial"/>
          <w:b/>
          <w:sz w:val="20"/>
          <w:szCs w:val="20"/>
        </w:rPr>
      </w:pPr>
    </w:p>
    <w:p w14:paraId="122482D9" w14:textId="3EFB0AC5" w:rsidR="00930E4E" w:rsidRPr="00C95EB9" w:rsidRDefault="00561D82" w:rsidP="00C95EB9">
      <w:pPr>
        <w:keepNext/>
        <w:spacing w:line="260" w:lineRule="atLeast"/>
        <w:jc w:val="center"/>
        <w:rPr>
          <w:rFonts w:ascii="Arial" w:hAnsi="Arial" w:cs="Arial"/>
          <w:sz w:val="20"/>
          <w:szCs w:val="20"/>
        </w:rPr>
      </w:pPr>
      <w:r w:rsidRPr="00C95EB9">
        <w:rPr>
          <w:rFonts w:ascii="Arial" w:hAnsi="Arial" w:cs="Arial"/>
          <w:sz w:val="20"/>
          <w:szCs w:val="20"/>
        </w:rPr>
        <w:t>1</w:t>
      </w:r>
      <w:r w:rsidR="00D37643">
        <w:rPr>
          <w:rFonts w:ascii="Arial" w:hAnsi="Arial" w:cs="Arial"/>
          <w:sz w:val="20"/>
          <w:szCs w:val="20"/>
        </w:rPr>
        <w:t>5</w:t>
      </w:r>
      <w:r w:rsidR="00930E4E" w:rsidRPr="00C95EB9">
        <w:rPr>
          <w:rFonts w:ascii="Arial" w:hAnsi="Arial" w:cs="Arial"/>
          <w:sz w:val="20"/>
          <w:szCs w:val="20"/>
        </w:rPr>
        <w:t>. člen</w:t>
      </w:r>
    </w:p>
    <w:p w14:paraId="1DBC7F33" w14:textId="77777777" w:rsidR="00930E4E" w:rsidRPr="00C95EB9" w:rsidRDefault="00930E4E" w:rsidP="00C95EB9">
      <w:pPr>
        <w:spacing w:line="260" w:lineRule="atLeast"/>
        <w:jc w:val="both"/>
        <w:rPr>
          <w:rFonts w:ascii="Arial" w:hAnsi="Arial" w:cs="Arial"/>
          <w:sz w:val="20"/>
          <w:szCs w:val="20"/>
        </w:rPr>
      </w:pPr>
    </w:p>
    <w:p w14:paraId="63687C20" w14:textId="77777777" w:rsidR="00930E4E" w:rsidRPr="00C95EB9" w:rsidRDefault="00930E4E" w:rsidP="00C95EB9">
      <w:pPr>
        <w:spacing w:line="260" w:lineRule="atLeast"/>
        <w:jc w:val="both"/>
        <w:rPr>
          <w:rFonts w:ascii="Arial" w:hAnsi="Arial" w:cs="Arial"/>
          <w:sz w:val="20"/>
          <w:szCs w:val="20"/>
        </w:rPr>
      </w:pPr>
      <w:r w:rsidRPr="00C95EB9">
        <w:rPr>
          <w:rFonts w:ascii="Arial" w:hAnsi="Arial" w:cs="Arial"/>
          <w:sz w:val="20"/>
          <w:szCs w:val="20"/>
        </w:rPr>
        <w:t>Morebitne spore bosta pogodbeni stranki reševali sporazumno, če do sporazumne rešitve ne pride, bo spore reševalo pristojno sodišče v Ljubljani po slovenskem pravu.</w:t>
      </w:r>
    </w:p>
    <w:p w14:paraId="3A6EC519" w14:textId="77777777" w:rsidR="00930E4E" w:rsidRPr="00C95EB9" w:rsidRDefault="00930E4E" w:rsidP="00C95EB9">
      <w:pPr>
        <w:spacing w:line="260" w:lineRule="atLeast"/>
        <w:jc w:val="both"/>
        <w:rPr>
          <w:rFonts w:ascii="Arial" w:hAnsi="Arial" w:cs="Arial"/>
          <w:sz w:val="20"/>
          <w:szCs w:val="20"/>
        </w:rPr>
      </w:pPr>
    </w:p>
    <w:p w14:paraId="468C1205" w14:textId="25C65120" w:rsidR="00930E4E" w:rsidRPr="00C95EB9" w:rsidRDefault="00930E4E" w:rsidP="00C95EB9">
      <w:pPr>
        <w:spacing w:line="260" w:lineRule="atLeast"/>
        <w:jc w:val="center"/>
        <w:rPr>
          <w:rFonts w:ascii="Arial" w:hAnsi="Arial" w:cs="Arial"/>
          <w:b/>
          <w:sz w:val="20"/>
          <w:szCs w:val="20"/>
        </w:rPr>
      </w:pPr>
      <w:r w:rsidRPr="00C95EB9">
        <w:rPr>
          <w:rFonts w:ascii="Arial" w:hAnsi="Arial" w:cs="Arial"/>
          <w:b/>
          <w:sz w:val="20"/>
          <w:szCs w:val="20"/>
        </w:rPr>
        <w:t>XV. KONČNE DOLOČBE</w:t>
      </w:r>
    </w:p>
    <w:p w14:paraId="069C1DAA" w14:textId="77777777" w:rsidR="00930E4E" w:rsidRPr="00C95EB9" w:rsidRDefault="00930E4E" w:rsidP="00C95EB9">
      <w:pPr>
        <w:spacing w:line="260" w:lineRule="atLeast"/>
        <w:jc w:val="both"/>
        <w:rPr>
          <w:rFonts w:ascii="Arial" w:hAnsi="Arial" w:cs="Arial"/>
          <w:b/>
          <w:sz w:val="20"/>
          <w:szCs w:val="20"/>
        </w:rPr>
      </w:pPr>
    </w:p>
    <w:p w14:paraId="28AF69E4" w14:textId="78680FD8" w:rsidR="00C95EB9" w:rsidRPr="000D261E" w:rsidRDefault="00561D82" w:rsidP="000D261E">
      <w:pPr>
        <w:keepNext/>
        <w:spacing w:line="260" w:lineRule="atLeast"/>
        <w:jc w:val="center"/>
        <w:rPr>
          <w:rFonts w:ascii="Arial" w:hAnsi="Arial" w:cs="Arial"/>
          <w:sz w:val="20"/>
          <w:szCs w:val="20"/>
          <w:lang w:eastAsia="en-US"/>
        </w:rPr>
      </w:pPr>
      <w:r>
        <w:rPr>
          <w:rFonts w:ascii="Arial" w:hAnsi="Arial" w:cs="Arial"/>
          <w:sz w:val="20"/>
          <w:szCs w:val="20"/>
          <w:lang w:eastAsia="en-US"/>
        </w:rPr>
        <w:t>1</w:t>
      </w:r>
      <w:r w:rsidR="00D37643">
        <w:rPr>
          <w:rFonts w:ascii="Arial" w:hAnsi="Arial" w:cs="Arial"/>
          <w:sz w:val="20"/>
          <w:szCs w:val="20"/>
          <w:lang w:eastAsia="en-US"/>
        </w:rPr>
        <w:t>6</w:t>
      </w:r>
      <w:r w:rsidR="007D6C5F">
        <w:rPr>
          <w:rFonts w:ascii="Arial" w:hAnsi="Arial" w:cs="Arial"/>
          <w:sz w:val="20"/>
          <w:szCs w:val="20"/>
          <w:lang w:eastAsia="en-US"/>
        </w:rPr>
        <w:t xml:space="preserve">. </w:t>
      </w:r>
      <w:r w:rsidR="00C95EB9" w:rsidRPr="000D261E">
        <w:rPr>
          <w:rFonts w:ascii="Arial" w:hAnsi="Arial" w:cs="Arial"/>
          <w:sz w:val="20"/>
          <w:szCs w:val="20"/>
          <w:lang w:eastAsia="en-US"/>
        </w:rPr>
        <w:t>člen</w:t>
      </w:r>
    </w:p>
    <w:p w14:paraId="563EC7E5" w14:textId="77777777" w:rsid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7E1C2D" w14:textId="340F9E75"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3D0BEE12"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B90EF8" w14:textId="77777777" w:rsidR="00C95EB9" w:rsidRPr="00C95EB9" w:rsidRDefault="00C95EB9" w:rsidP="00C95EB9">
      <w:pPr>
        <w:overflowPunct w:val="0"/>
        <w:autoSpaceDE w:val="0"/>
        <w:autoSpaceDN w:val="0"/>
        <w:adjustRightInd w:val="0"/>
        <w:spacing w:line="260" w:lineRule="atLeast"/>
        <w:jc w:val="both"/>
        <w:textAlignment w:val="baseline"/>
        <w:rPr>
          <w:rFonts w:ascii="Arial" w:hAnsi="Arial" w:cs="Arial"/>
          <w:sz w:val="20"/>
          <w:szCs w:val="20"/>
          <w:lang w:eastAsia="en-US"/>
        </w:rPr>
      </w:pPr>
      <w:r w:rsidRPr="00C95EB9">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F7FFF30" w14:textId="77777777" w:rsidR="00C95EB9" w:rsidRPr="00C95EB9" w:rsidRDefault="00C95EB9" w:rsidP="00C95EB9">
      <w:pPr>
        <w:overflowPunct w:val="0"/>
        <w:autoSpaceDE w:val="0"/>
        <w:autoSpaceDN w:val="0"/>
        <w:adjustRightInd w:val="0"/>
        <w:spacing w:line="260" w:lineRule="atLeast"/>
        <w:textAlignment w:val="baseline"/>
        <w:rPr>
          <w:rFonts w:ascii="Arial" w:hAnsi="Arial" w:cs="Arial"/>
          <w:sz w:val="20"/>
          <w:szCs w:val="20"/>
          <w:lang w:eastAsia="en-US"/>
        </w:rPr>
      </w:pPr>
    </w:p>
    <w:p w14:paraId="2B89CEBF" w14:textId="77777777" w:rsidR="0002508A" w:rsidRDefault="0002508A" w:rsidP="00C95EB9">
      <w:pPr>
        <w:spacing w:line="260" w:lineRule="atLeast"/>
        <w:jc w:val="center"/>
        <w:rPr>
          <w:rFonts w:ascii="Arial" w:hAnsi="Arial" w:cs="Arial"/>
          <w:sz w:val="20"/>
          <w:szCs w:val="20"/>
          <w:lang w:eastAsia="en-US"/>
        </w:rPr>
      </w:pPr>
    </w:p>
    <w:p w14:paraId="0DA2C973" w14:textId="42149AF7" w:rsidR="00C95EB9" w:rsidRPr="00993126" w:rsidRDefault="00561D82" w:rsidP="00C95EB9">
      <w:pPr>
        <w:spacing w:line="260" w:lineRule="atLeast"/>
        <w:jc w:val="center"/>
        <w:rPr>
          <w:rFonts w:ascii="Arial" w:hAnsi="Arial" w:cs="Arial"/>
          <w:sz w:val="20"/>
          <w:szCs w:val="20"/>
          <w:lang w:eastAsia="en-US"/>
        </w:rPr>
      </w:pPr>
      <w:r w:rsidRPr="00993126">
        <w:rPr>
          <w:rFonts w:ascii="Arial" w:hAnsi="Arial" w:cs="Arial"/>
          <w:sz w:val="20"/>
          <w:szCs w:val="20"/>
          <w:lang w:eastAsia="en-US"/>
        </w:rPr>
        <w:t>1</w:t>
      </w:r>
      <w:r w:rsidR="00D37643">
        <w:rPr>
          <w:rFonts w:ascii="Arial" w:hAnsi="Arial" w:cs="Arial"/>
          <w:sz w:val="20"/>
          <w:szCs w:val="20"/>
          <w:lang w:eastAsia="en-US"/>
        </w:rPr>
        <w:t>7</w:t>
      </w:r>
      <w:r w:rsidR="00C95EB9" w:rsidRPr="00993126">
        <w:rPr>
          <w:rFonts w:ascii="Arial" w:hAnsi="Arial" w:cs="Arial"/>
          <w:sz w:val="20"/>
          <w:szCs w:val="20"/>
          <w:lang w:eastAsia="en-US"/>
        </w:rPr>
        <w:t xml:space="preserve">. </w:t>
      </w:r>
      <w:r w:rsidR="00C95EB9" w:rsidRPr="00041DE1">
        <w:rPr>
          <w:rFonts w:ascii="Arial" w:hAnsi="Arial" w:cs="Arial"/>
          <w:sz w:val="20"/>
          <w:szCs w:val="20"/>
          <w:lang w:eastAsia="en-US"/>
        </w:rPr>
        <w:t>člen</w:t>
      </w:r>
    </w:p>
    <w:p w14:paraId="14AED601" w14:textId="77777777" w:rsidR="00C95EB9" w:rsidRDefault="00C95EB9" w:rsidP="00C95EB9">
      <w:pPr>
        <w:spacing w:line="260" w:lineRule="atLeast"/>
        <w:jc w:val="both"/>
        <w:rPr>
          <w:rFonts w:ascii="Arial" w:hAnsi="Arial" w:cs="Arial"/>
          <w:sz w:val="20"/>
          <w:szCs w:val="20"/>
        </w:rPr>
      </w:pPr>
    </w:p>
    <w:p w14:paraId="48628FB2"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F927EF">
        <w:t xml:space="preserve"> </w:t>
      </w:r>
      <w:r w:rsidRPr="00F927EF">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2F839F"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21D92A14"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23300767"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0498AE7F"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6AFAD3" w14:textId="77777777" w:rsidR="00E5249B" w:rsidRPr="00F927EF" w:rsidRDefault="00E5249B" w:rsidP="00E5249B">
      <w:pPr>
        <w:spacing w:line="260" w:lineRule="atLeast"/>
        <w:jc w:val="both"/>
        <w:rPr>
          <w:rFonts w:ascii="Arial" w:eastAsiaTheme="minorHAnsi" w:hAnsi="Arial" w:cs="Arial"/>
          <w:sz w:val="20"/>
          <w:szCs w:val="20"/>
          <w:lang w:eastAsia="en-US"/>
        </w:rPr>
      </w:pPr>
    </w:p>
    <w:p w14:paraId="532575CD" w14:textId="77777777" w:rsidR="00E5249B" w:rsidRPr="00F927EF" w:rsidRDefault="00E5249B" w:rsidP="00E5249B">
      <w:pPr>
        <w:spacing w:line="260" w:lineRule="atLeast"/>
        <w:jc w:val="both"/>
        <w:rPr>
          <w:rFonts w:ascii="Arial" w:eastAsiaTheme="minorHAnsi" w:hAnsi="Arial" w:cs="Arial"/>
          <w:sz w:val="20"/>
          <w:szCs w:val="20"/>
          <w:lang w:eastAsia="en-US"/>
        </w:rPr>
      </w:pPr>
      <w:r w:rsidRPr="00F927EF">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FFD453" w14:textId="77777777" w:rsidR="00C95EB9" w:rsidRPr="00C95EB9" w:rsidRDefault="00C95EB9" w:rsidP="00C95EB9">
      <w:pPr>
        <w:spacing w:line="260" w:lineRule="atLeast"/>
        <w:jc w:val="both"/>
        <w:rPr>
          <w:rFonts w:ascii="Arial" w:hAnsi="Arial" w:cs="Arial"/>
          <w:sz w:val="20"/>
          <w:szCs w:val="20"/>
        </w:rPr>
      </w:pPr>
    </w:p>
    <w:p w14:paraId="32DACC70" w14:textId="77777777" w:rsidR="00C95EB9" w:rsidRPr="00C95EB9" w:rsidRDefault="00C95EB9" w:rsidP="00C95EB9">
      <w:pPr>
        <w:spacing w:line="260" w:lineRule="atLeast"/>
        <w:rPr>
          <w:rFonts w:ascii="Arial" w:hAnsi="Arial" w:cs="Arial"/>
          <w:sz w:val="20"/>
          <w:szCs w:val="20"/>
          <w:lang w:eastAsia="en-US"/>
        </w:rPr>
      </w:pPr>
    </w:p>
    <w:p w14:paraId="0EE1AA39" w14:textId="6E102838" w:rsidR="00C95EB9" w:rsidRPr="00C95EB9" w:rsidRDefault="00561D82" w:rsidP="00C95EB9">
      <w:pPr>
        <w:spacing w:line="260" w:lineRule="atLeast"/>
        <w:jc w:val="center"/>
        <w:rPr>
          <w:rFonts w:ascii="Arial" w:hAnsi="Arial" w:cs="Arial"/>
          <w:sz w:val="20"/>
          <w:szCs w:val="20"/>
          <w:lang w:eastAsia="en-US"/>
        </w:rPr>
      </w:pPr>
      <w:r>
        <w:rPr>
          <w:rFonts w:ascii="Arial" w:hAnsi="Arial" w:cs="Arial"/>
          <w:sz w:val="20"/>
          <w:szCs w:val="20"/>
          <w:lang w:eastAsia="en-US"/>
        </w:rPr>
        <w:t>1</w:t>
      </w:r>
      <w:r w:rsidR="00D37643">
        <w:rPr>
          <w:rFonts w:ascii="Arial" w:hAnsi="Arial" w:cs="Arial"/>
          <w:sz w:val="20"/>
          <w:szCs w:val="20"/>
          <w:lang w:eastAsia="en-US"/>
        </w:rPr>
        <w:t>8</w:t>
      </w:r>
      <w:r w:rsidR="00C95EB9" w:rsidRPr="00C95EB9">
        <w:rPr>
          <w:rFonts w:ascii="Arial" w:hAnsi="Arial" w:cs="Arial"/>
          <w:sz w:val="20"/>
          <w:szCs w:val="20"/>
          <w:lang w:eastAsia="en-US"/>
        </w:rPr>
        <w:t>. člen</w:t>
      </w:r>
    </w:p>
    <w:p w14:paraId="7D4DEB3A" w14:textId="77777777" w:rsidR="00C95EB9" w:rsidRDefault="00C95EB9" w:rsidP="00C95EB9">
      <w:pPr>
        <w:spacing w:line="260" w:lineRule="atLeast"/>
        <w:rPr>
          <w:rFonts w:ascii="Arial" w:hAnsi="Arial" w:cs="Arial"/>
          <w:sz w:val="20"/>
          <w:szCs w:val="20"/>
          <w:lang w:eastAsia="en-US"/>
        </w:rPr>
      </w:pPr>
    </w:p>
    <w:p w14:paraId="164D7E80" w14:textId="53DEDD7F"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 xml:space="preserve">Pogodba prične veljati z dnem, ko je </w:t>
      </w:r>
      <w:r w:rsidR="003E55E5">
        <w:rPr>
          <w:rFonts w:ascii="Arial" w:hAnsi="Arial" w:cs="Arial"/>
          <w:sz w:val="20"/>
          <w:szCs w:val="20"/>
          <w:lang w:eastAsia="en-US"/>
        </w:rPr>
        <w:t xml:space="preserve">elektronsko </w:t>
      </w:r>
      <w:r>
        <w:rPr>
          <w:rFonts w:ascii="Arial" w:hAnsi="Arial" w:cs="Arial"/>
          <w:sz w:val="20"/>
          <w:szCs w:val="20"/>
          <w:lang w:eastAsia="en-US"/>
        </w:rPr>
        <w:t>podpisana s strani obeh pogodbenih strank, pod pogojem, da je s strani izvajalca dostavljeno zavarovanje za dobro izvedbo pogodbenih obveznosti.</w:t>
      </w:r>
    </w:p>
    <w:p w14:paraId="35FAB7B6" w14:textId="77777777"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 xml:space="preserve"> </w:t>
      </w:r>
    </w:p>
    <w:p w14:paraId="6E669855" w14:textId="77777777" w:rsidR="00561D82" w:rsidRDefault="00561D82" w:rsidP="00561D82">
      <w:pPr>
        <w:spacing w:line="260" w:lineRule="atLeast"/>
        <w:jc w:val="both"/>
        <w:rPr>
          <w:rFonts w:ascii="Arial" w:hAnsi="Arial" w:cs="Arial"/>
          <w:sz w:val="20"/>
          <w:szCs w:val="20"/>
          <w:lang w:eastAsia="en-US"/>
        </w:rPr>
      </w:pPr>
      <w:r>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7BB1503C" w14:textId="30F95E45" w:rsidR="00561D82" w:rsidRDefault="00561D82" w:rsidP="00C95EB9">
      <w:pPr>
        <w:spacing w:line="260" w:lineRule="atLeast"/>
        <w:rPr>
          <w:rFonts w:ascii="Arial" w:hAnsi="Arial" w:cs="Arial"/>
          <w:sz w:val="20"/>
          <w:szCs w:val="20"/>
        </w:rPr>
      </w:pPr>
    </w:p>
    <w:p w14:paraId="69A247B1" w14:textId="1AC84ECD" w:rsidR="00D72E13" w:rsidRDefault="00D72E13" w:rsidP="00C95EB9">
      <w:pPr>
        <w:spacing w:line="260" w:lineRule="atLeast"/>
        <w:rPr>
          <w:rFonts w:ascii="Arial" w:hAnsi="Arial" w:cs="Arial"/>
          <w:sz w:val="20"/>
          <w:szCs w:val="20"/>
        </w:rPr>
      </w:pPr>
    </w:p>
    <w:p w14:paraId="1183D775" w14:textId="18A9FC51" w:rsidR="00D72E13" w:rsidRDefault="00D72E13" w:rsidP="00C95EB9">
      <w:pPr>
        <w:spacing w:line="260" w:lineRule="atLeast"/>
        <w:rPr>
          <w:rFonts w:ascii="Arial" w:hAnsi="Arial" w:cs="Arial"/>
          <w:sz w:val="20"/>
          <w:szCs w:val="20"/>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D72E13" w:rsidRPr="00F927EF" w14:paraId="568BBCDA" w14:textId="77777777" w:rsidTr="009F1B67">
        <w:trPr>
          <w:cantSplit/>
          <w:trHeight w:val="2642"/>
        </w:trPr>
        <w:tc>
          <w:tcPr>
            <w:tcW w:w="5011" w:type="dxa"/>
          </w:tcPr>
          <w:p w14:paraId="1457D376"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IZVAJALEC:</w:t>
            </w:r>
          </w:p>
          <w:p w14:paraId="085809B9"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p>
          <w:p w14:paraId="3479A5FF"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r w:rsidRPr="00F927EF">
              <w:rPr>
                <w:rFonts w:ascii="Arial" w:eastAsia="Calibri" w:hAnsi="Arial" w:cs="Arial"/>
                <w:bCs/>
                <w:i/>
                <w:iCs/>
                <w:sz w:val="20"/>
                <w:szCs w:val="20"/>
                <w:lang w:eastAsia="en-US"/>
              </w:rPr>
              <w:t>Naziv izvajalca</w:t>
            </w:r>
          </w:p>
          <w:p w14:paraId="39E1EC6C"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2B37BB56"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141A8C64" w14:textId="77777777" w:rsidR="00D72E13" w:rsidRPr="00F927EF" w:rsidRDefault="00D72E13" w:rsidP="009F1B67">
            <w:pPr>
              <w:tabs>
                <w:tab w:val="left" w:pos="4153"/>
                <w:tab w:val="left" w:pos="8306"/>
              </w:tabs>
              <w:spacing w:line="260" w:lineRule="atLeast"/>
              <w:jc w:val="both"/>
              <w:rPr>
                <w:rFonts w:ascii="Arial" w:eastAsia="Calibri" w:hAnsi="Arial" w:cs="Arial"/>
                <w:bCs/>
                <w:i/>
                <w:iCs/>
                <w:sz w:val="20"/>
                <w:szCs w:val="20"/>
                <w:lang w:eastAsia="en-US"/>
              </w:rPr>
            </w:pPr>
          </w:p>
          <w:p w14:paraId="59888A01" w14:textId="77777777" w:rsidR="00D72E13" w:rsidRPr="00F927EF" w:rsidRDefault="00D72E13" w:rsidP="009F1B67">
            <w:pPr>
              <w:tabs>
                <w:tab w:val="left" w:pos="4153"/>
                <w:tab w:val="left" w:pos="8306"/>
              </w:tabs>
              <w:spacing w:line="260" w:lineRule="atLeast"/>
              <w:jc w:val="both"/>
              <w:rPr>
                <w:rFonts w:ascii="Arial" w:eastAsia="Calibri" w:hAnsi="Arial" w:cs="Arial"/>
                <w:sz w:val="20"/>
                <w:szCs w:val="20"/>
                <w:lang w:eastAsia="en-US"/>
              </w:rPr>
            </w:pPr>
            <w:r w:rsidRPr="00F927EF">
              <w:rPr>
                <w:rFonts w:ascii="Arial" w:eastAsia="Calibri" w:hAnsi="Arial" w:cs="Arial"/>
                <w:bCs/>
                <w:i/>
                <w:iCs/>
                <w:sz w:val="20"/>
                <w:szCs w:val="20"/>
                <w:lang w:eastAsia="en-US"/>
              </w:rPr>
              <w:t>Navedba podpisnika</w:t>
            </w:r>
          </w:p>
        </w:tc>
        <w:tc>
          <w:tcPr>
            <w:tcW w:w="4219" w:type="dxa"/>
          </w:tcPr>
          <w:p w14:paraId="6623329C"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NAROČNIK:</w:t>
            </w:r>
          </w:p>
          <w:p w14:paraId="6F597A3D" w14:textId="77777777" w:rsidR="00D72E13" w:rsidRPr="00F927EF" w:rsidRDefault="00D72E13" w:rsidP="009F1B67">
            <w:pPr>
              <w:spacing w:line="260" w:lineRule="atLeast"/>
              <w:jc w:val="both"/>
              <w:rPr>
                <w:rFonts w:ascii="Arial" w:eastAsia="Calibri" w:hAnsi="Arial" w:cs="Arial"/>
                <w:sz w:val="20"/>
                <w:szCs w:val="20"/>
                <w:lang w:eastAsia="en-US"/>
              </w:rPr>
            </w:pPr>
          </w:p>
          <w:p w14:paraId="56B361C2"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Ministrstvo za okolje, podnebje in energijo</w:t>
            </w:r>
          </w:p>
          <w:p w14:paraId="3ABA2306"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Langusova ulica 4, 1000 Ljubljana</w:t>
            </w:r>
          </w:p>
          <w:p w14:paraId="11DE64F7" w14:textId="77777777" w:rsidR="00D72E13" w:rsidRPr="00F927EF" w:rsidRDefault="00D72E13" w:rsidP="009F1B67">
            <w:pPr>
              <w:spacing w:line="260" w:lineRule="atLeast"/>
              <w:jc w:val="both"/>
              <w:rPr>
                <w:rFonts w:ascii="Arial" w:eastAsia="Calibri" w:hAnsi="Arial" w:cs="Arial"/>
                <w:sz w:val="20"/>
                <w:szCs w:val="20"/>
                <w:lang w:eastAsia="en-US"/>
              </w:rPr>
            </w:pPr>
          </w:p>
          <w:p w14:paraId="1BD40BA9" w14:textId="77777777" w:rsidR="00D72E13" w:rsidRPr="00F927EF" w:rsidRDefault="00D72E13" w:rsidP="009F1B67">
            <w:pPr>
              <w:spacing w:line="260" w:lineRule="atLeast"/>
              <w:jc w:val="both"/>
              <w:rPr>
                <w:rFonts w:ascii="Arial" w:eastAsia="Calibri" w:hAnsi="Arial" w:cs="Arial"/>
                <w:sz w:val="20"/>
                <w:szCs w:val="20"/>
                <w:lang w:eastAsia="en-US"/>
              </w:rPr>
            </w:pPr>
          </w:p>
          <w:p w14:paraId="30D00127" w14:textId="77777777" w:rsidR="00D72E13" w:rsidRPr="00F927EF" w:rsidRDefault="00D72E13" w:rsidP="009F1B67">
            <w:pPr>
              <w:spacing w:line="260" w:lineRule="atLeast"/>
              <w:jc w:val="both"/>
              <w:rPr>
                <w:rFonts w:ascii="Arial" w:eastAsia="Calibri" w:hAnsi="Arial" w:cs="Arial"/>
                <w:sz w:val="20"/>
                <w:szCs w:val="20"/>
                <w:lang w:eastAsia="en-US"/>
              </w:rPr>
            </w:pPr>
            <w:r w:rsidRPr="00F927EF">
              <w:rPr>
                <w:rFonts w:ascii="Arial" w:eastAsia="Calibri" w:hAnsi="Arial" w:cs="Arial"/>
                <w:sz w:val="20"/>
                <w:szCs w:val="20"/>
                <w:lang w:eastAsia="en-US"/>
              </w:rPr>
              <w:t>Mag. Bojan Kumer, minister</w:t>
            </w:r>
          </w:p>
          <w:p w14:paraId="36C8F5D5" w14:textId="77777777" w:rsidR="00D72E13" w:rsidRPr="00F927EF" w:rsidRDefault="00D72E13" w:rsidP="009F1B67">
            <w:pPr>
              <w:spacing w:line="260" w:lineRule="atLeast"/>
              <w:jc w:val="both"/>
              <w:rPr>
                <w:rFonts w:ascii="Arial" w:eastAsia="Calibri" w:hAnsi="Arial" w:cs="Arial"/>
                <w:sz w:val="20"/>
                <w:szCs w:val="20"/>
                <w:lang w:eastAsia="en-US"/>
              </w:rPr>
            </w:pPr>
          </w:p>
        </w:tc>
      </w:tr>
    </w:tbl>
    <w:p w14:paraId="4C417509" w14:textId="24DC4EFE" w:rsidR="00D72E13" w:rsidRDefault="00D72E13" w:rsidP="00C95EB9">
      <w:pPr>
        <w:spacing w:line="260" w:lineRule="atLeast"/>
        <w:rPr>
          <w:rFonts w:ascii="Arial" w:hAnsi="Arial" w:cs="Arial"/>
          <w:sz w:val="20"/>
          <w:szCs w:val="20"/>
        </w:rPr>
      </w:pPr>
    </w:p>
    <w:p w14:paraId="7D7755B7" w14:textId="16D0188B" w:rsidR="00930E4E" w:rsidRDefault="00D16E65" w:rsidP="00C95EB9">
      <w:pPr>
        <w:spacing w:line="260" w:lineRule="atLeast"/>
        <w:rPr>
          <w:rFonts w:ascii="Arial" w:hAnsi="Arial" w:cs="Arial"/>
          <w:sz w:val="20"/>
          <w:szCs w:val="20"/>
        </w:rPr>
      </w:pPr>
      <w:r>
        <w:rPr>
          <w:rFonts w:ascii="Arial" w:hAnsi="Arial" w:cs="Arial"/>
          <w:sz w:val="20"/>
          <w:szCs w:val="20"/>
        </w:rPr>
        <w:t>Št. zadeve: 430-</w:t>
      </w:r>
      <w:r w:rsidR="00427837">
        <w:rPr>
          <w:rFonts w:ascii="Arial" w:hAnsi="Arial" w:cs="Arial"/>
          <w:sz w:val="20"/>
          <w:szCs w:val="20"/>
        </w:rPr>
        <w:t>5</w:t>
      </w:r>
      <w:r>
        <w:rPr>
          <w:rFonts w:ascii="Arial" w:hAnsi="Arial" w:cs="Arial"/>
          <w:sz w:val="20"/>
          <w:szCs w:val="20"/>
        </w:rPr>
        <w:t>/202</w:t>
      </w:r>
      <w:r w:rsidR="00427837">
        <w:rPr>
          <w:rFonts w:ascii="Arial" w:hAnsi="Arial" w:cs="Arial"/>
          <w:sz w:val="20"/>
          <w:szCs w:val="20"/>
        </w:rPr>
        <w:t>4</w:t>
      </w:r>
      <w:r>
        <w:rPr>
          <w:rFonts w:ascii="Arial" w:hAnsi="Arial" w:cs="Arial"/>
          <w:sz w:val="20"/>
          <w:szCs w:val="20"/>
        </w:rPr>
        <w:t>-25</w:t>
      </w:r>
      <w:r w:rsidR="00311408">
        <w:rPr>
          <w:rFonts w:ascii="Arial" w:hAnsi="Arial" w:cs="Arial"/>
          <w:sz w:val="20"/>
          <w:szCs w:val="20"/>
        </w:rPr>
        <w:t>7</w:t>
      </w:r>
      <w:r>
        <w:rPr>
          <w:rFonts w:ascii="Arial" w:hAnsi="Arial" w:cs="Arial"/>
          <w:sz w:val="20"/>
          <w:szCs w:val="20"/>
        </w:rPr>
        <w:t>0</w:t>
      </w:r>
    </w:p>
    <w:p w14:paraId="682CC801" w14:textId="29A9A377" w:rsidR="0023177F" w:rsidRPr="00C95EB9" w:rsidRDefault="0023177F" w:rsidP="00C95EB9">
      <w:pPr>
        <w:spacing w:line="260" w:lineRule="atLeast"/>
        <w:rPr>
          <w:rFonts w:ascii="Arial" w:hAnsi="Arial" w:cs="Arial"/>
          <w:sz w:val="20"/>
          <w:szCs w:val="20"/>
        </w:rPr>
      </w:pPr>
      <w:r>
        <w:rPr>
          <w:rFonts w:ascii="Arial" w:hAnsi="Arial" w:cs="Arial"/>
          <w:sz w:val="20"/>
          <w:szCs w:val="20"/>
        </w:rPr>
        <w:t>Št. zbirka računi:</w:t>
      </w:r>
    </w:p>
    <w:p w14:paraId="28D27945" w14:textId="77777777" w:rsidR="002F5213" w:rsidRPr="00C95EB9" w:rsidRDefault="002F5213" w:rsidP="00C95EB9">
      <w:pPr>
        <w:spacing w:line="260" w:lineRule="atLeast"/>
        <w:rPr>
          <w:rFonts w:ascii="Arial" w:hAnsi="Arial" w:cs="Arial"/>
          <w:sz w:val="20"/>
          <w:szCs w:val="20"/>
          <w:highlight w:val="yellow"/>
          <w:lang w:eastAsia="en-US"/>
        </w:rPr>
      </w:pPr>
    </w:p>
    <w:p w14:paraId="2D8314F9" w14:textId="77777777" w:rsidR="002F5213" w:rsidRPr="00C95EB9" w:rsidRDefault="002F5213" w:rsidP="00C95EB9">
      <w:pPr>
        <w:spacing w:line="260" w:lineRule="atLeast"/>
        <w:rPr>
          <w:rFonts w:ascii="Arial" w:hAnsi="Arial" w:cs="Arial"/>
          <w:sz w:val="20"/>
          <w:szCs w:val="20"/>
          <w:highlight w:val="yellow"/>
          <w:lang w:eastAsia="en-US"/>
        </w:rPr>
      </w:pPr>
    </w:p>
    <w:p w14:paraId="18C87292" w14:textId="77777777" w:rsidR="002F5213" w:rsidRPr="00483704" w:rsidRDefault="002F5213" w:rsidP="00483704">
      <w:pPr>
        <w:spacing w:line="260" w:lineRule="atLeast"/>
        <w:rPr>
          <w:rFonts w:ascii="Arial" w:hAnsi="Arial" w:cs="Arial"/>
          <w:sz w:val="20"/>
          <w:szCs w:val="20"/>
          <w:lang w:eastAsia="en-US"/>
        </w:rPr>
      </w:pPr>
    </w:p>
    <w:p w14:paraId="7ADCEDFF" w14:textId="577A32FF" w:rsidR="00974A67" w:rsidRDefault="00974A67" w:rsidP="00483704">
      <w:pPr>
        <w:spacing w:line="260" w:lineRule="atLeast"/>
        <w:rPr>
          <w:rFonts w:ascii="Arial" w:hAnsi="Arial" w:cs="Arial"/>
          <w:sz w:val="20"/>
          <w:szCs w:val="20"/>
          <w:highlight w:val="yellow"/>
          <w:lang w:eastAsia="en-US"/>
        </w:rPr>
      </w:pPr>
    </w:p>
    <w:p w14:paraId="59537606" w14:textId="718A7D82"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t>Obrazec</w:t>
      </w:r>
      <w:r w:rsidR="007867F0">
        <w:rPr>
          <w:rFonts w:ascii="Arial" w:hAnsi="Arial" w:cs="Arial"/>
          <w:b/>
          <w:sz w:val="20"/>
          <w:szCs w:val="20"/>
          <w:lang w:eastAsia="ar-SA"/>
        </w:rPr>
        <w:t xml:space="preserve"> 8</w:t>
      </w:r>
      <w:r w:rsidRPr="00AF7209">
        <w:rPr>
          <w:rFonts w:ascii="Arial" w:hAnsi="Arial" w:cs="Arial"/>
          <w:b/>
          <w:sz w:val="20"/>
          <w:szCs w:val="20"/>
          <w:lang w:eastAsia="ar-SA"/>
        </w:rPr>
        <w:t>.1.: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9" w:name="__RefHeading__13108_758074437"/>
      <w:bookmarkStart w:id="140" w:name="_Toc534192829"/>
      <w:bookmarkStart w:id="141" w:name="_Toc534026546"/>
      <w:bookmarkEnd w:id="139"/>
      <w:r w:rsidRPr="00AF7209">
        <w:rPr>
          <w:rFonts w:ascii="Arial" w:hAnsi="Arial" w:cs="Arial"/>
          <w:b/>
          <w:bCs/>
          <w:sz w:val="16"/>
          <w:szCs w:val="16"/>
          <w:lang w:eastAsia="ar-SA"/>
        </w:rPr>
        <w:t>Obrazec zavarovanja za resnost ponudbe po EPGP-758</w:t>
      </w:r>
      <w:bookmarkEnd w:id="140"/>
      <w:bookmarkEnd w:id="141"/>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43166C81"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000D3138" w:rsidRPr="005D5D7D">
        <w:rPr>
          <w:rFonts w:ascii="Arial" w:eastAsia="Calibri" w:hAnsi="Arial" w:cs="Arial"/>
          <w:b/>
          <w:sz w:val="16"/>
          <w:szCs w:val="16"/>
          <w:lang w:eastAsia="en-US"/>
        </w:rPr>
        <w:t xml:space="preserve">Ministrstvo </w:t>
      </w:r>
      <w:r w:rsidR="000D3138" w:rsidRPr="005D5D7D">
        <w:rPr>
          <w:rFonts w:ascii="Arial" w:hAnsi="Arial" w:cs="Arial"/>
          <w:b/>
          <w:bCs/>
          <w:sz w:val="16"/>
          <w:szCs w:val="16"/>
          <w:lang w:eastAsia="en-US"/>
        </w:rPr>
        <w:t>za okolje, podnebje in energijo</w:t>
      </w:r>
      <w:r w:rsidR="000D3138" w:rsidRPr="005D5D7D">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0D3138" w:rsidRPr="005D5D7D">
        <w:rPr>
          <w:rFonts w:ascii="Arial" w:eastAsia="Calibri" w:hAnsi="Arial" w:cs="Arial"/>
          <w:sz w:val="16"/>
          <w:szCs w:val="16"/>
          <w:lang w:eastAsia="en-US"/>
        </w:rPr>
        <w:t xml:space="preserve"> Ljubljana</w:t>
      </w:r>
      <w:r w:rsidR="000D3138" w:rsidRPr="00AF7209" w:rsidDel="000D3138">
        <w:rPr>
          <w:rFonts w:ascii="Arial" w:hAnsi="Arial" w:cs="Arial"/>
          <w:b/>
          <w:sz w:val="16"/>
          <w:szCs w:val="16"/>
          <w:lang w:eastAsia="ar-SA"/>
        </w:rPr>
        <w:t xml:space="preserve"> </w:t>
      </w:r>
      <w:r w:rsidRPr="00AF7209">
        <w:rPr>
          <w:rFonts w:ascii="Arial" w:hAnsi="Arial" w:cs="Arial"/>
          <w:b/>
          <w:sz w:val="16"/>
          <w:szCs w:val="16"/>
          <w:lang w:eastAsia="ar-SA"/>
        </w:rPr>
        <w:t>(naročnik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087F8465"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bookmarkStart w:id="142" w:name="_Hlk132890065"/>
      <w:r w:rsidR="008372C0" w:rsidRPr="005D5D7D">
        <w:rPr>
          <w:rFonts w:ascii="Arial" w:eastAsia="Calibri" w:hAnsi="Arial" w:cs="Arial"/>
          <w:b/>
          <w:sz w:val="16"/>
          <w:szCs w:val="16"/>
          <w:lang w:eastAsia="en-US"/>
        </w:rPr>
        <w:t xml:space="preserve">Ministrstvo </w:t>
      </w:r>
      <w:r w:rsidR="008372C0" w:rsidRPr="005D5D7D">
        <w:rPr>
          <w:rFonts w:ascii="Arial" w:hAnsi="Arial" w:cs="Arial"/>
          <w:b/>
          <w:bCs/>
          <w:sz w:val="16"/>
          <w:szCs w:val="16"/>
          <w:lang w:eastAsia="en-US"/>
        </w:rPr>
        <w:t>za okolje, podnebje in energijo</w:t>
      </w:r>
      <w:r w:rsidR="008372C0" w:rsidRPr="005D5D7D">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5D5D7D">
        <w:rPr>
          <w:rFonts w:ascii="Arial" w:eastAsia="Calibri" w:hAnsi="Arial" w:cs="Arial"/>
          <w:sz w:val="16"/>
          <w:szCs w:val="16"/>
          <w:lang w:eastAsia="en-US"/>
        </w:rPr>
        <w:t xml:space="preserve"> Ljubljana</w:t>
      </w:r>
      <w:bookmarkEnd w:id="142"/>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B905D5" w14:textId="35C7EB02" w:rsidR="00AF7209" w:rsidRPr="00A643A0" w:rsidRDefault="00AF7209" w:rsidP="00A643A0">
      <w:pPr>
        <w:pStyle w:val="Default"/>
        <w:rPr>
          <w:b/>
          <w:bCs/>
          <w:color w:val="auto"/>
          <w:sz w:val="20"/>
          <w:szCs w:val="20"/>
        </w:rPr>
      </w:pPr>
      <w:r w:rsidRPr="00AF7209">
        <w:rPr>
          <w:b/>
          <w:sz w:val="16"/>
          <w:szCs w:val="16"/>
          <w:lang w:eastAsia="ar-SA"/>
        </w:rPr>
        <w:t xml:space="preserve">OSNOVNI POSEL: </w:t>
      </w:r>
      <w:r w:rsidRPr="00AF7209">
        <w:rPr>
          <w:sz w:val="16"/>
          <w:szCs w:val="16"/>
          <w:lang w:eastAsia="ar-SA"/>
        </w:rPr>
        <w:t xml:space="preserve">obveznost naročnika zavarovanja iz njegove ponudbe, predložene v postopku javnega naročanja št.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sz w:val="16"/>
          <w:szCs w:val="16"/>
          <w:lang w:eastAsia="ar-SA"/>
        </w:rPr>
        <w:t xml:space="preserve"> </w:t>
      </w:r>
      <w:r w:rsidRPr="00AF7209">
        <w:rPr>
          <w:i/>
          <w:sz w:val="16"/>
          <w:szCs w:val="16"/>
          <w:lang w:eastAsia="ar-SA"/>
        </w:rPr>
        <w:t>(vpiše se številka objave oziroma interna oznaka postopka javnega naročanja),</w:t>
      </w:r>
      <w:r w:rsidRPr="00AF7209">
        <w:rPr>
          <w:sz w:val="16"/>
          <w:szCs w:val="16"/>
          <w:lang w:eastAsia="ar-SA"/>
        </w:rPr>
        <w:t xml:space="preserve"> z dne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sz w:val="16"/>
          <w:szCs w:val="16"/>
          <w:lang w:eastAsia="ar-SA"/>
        </w:rPr>
        <w:t xml:space="preserve"> </w:t>
      </w:r>
      <w:r w:rsidRPr="00AF7209">
        <w:rPr>
          <w:i/>
          <w:sz w:val="16"/>
          <w:szCs w:val="16"/>
          <w:lang w:eastAsia="ar-SA"/>
        </w:rPr>
        <w:t xml:space="preserve">(vpiše se datum objave), </w:t>
      </w:r>
      <w:r w:rsidRPr="00AF7209">
        <w:rPr>
          <w:sz w:val="16"/>
          <w:szCs w:val="16"/>
          <w:lang w:eastAsia="ar-SA"/>
        </w:rPr>
        <w:t xml:space="preserve">katerega predmet je </w:t>
      </w:r>
      <w:r w:rsidR="0023177F">
        <w:rPr>
          <w:b/>
          <w:sz w:val="16"/>
          <w:szCs w:val="16"/>
        </w:rPr>
        <w:t>»</w:t>
      </w:r>
      <w:r w:rsidR="00A643A0" w:rsidRPr="00A643A0">
        <w:rPr>
          <w:b/>
          <w:bCs/>
          <w:color w:val="auto"/>
          <w:sz w:val="16"/>
          <w:szCs w:val="16"/>
        </w:rPr>
        <w:t>Izdelava projektne dokumentacije za Projekt vzdrževalnih del z ukrepi za odpravo čezmernih obremenitev okolja  na opuščenem odlagališču Globovnik</w:t>
      </w:r>
      <w:r w:rsidR="0023177F">
        <w:rPr>
          <w:rStyle w:val="FontStyle18"/>
          <w:rFonts w:ascii="Arial" w:hAnsi="Arial" w:cs="Arial"/>
          <w:sz w:val="16"/>
          <w:szCs w:val="16"/>
        </w:rPr>
        <w:t>«.</w:t>
      </w:r>
    </w:p>
    <w:p w14:paraId="17217F85" w14:textId="137042D6"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E5249B">
        <w:rPr>
          <w:rFonts w:ascii="Arial" w:hAnsi="Arial" w:cs="Arial"/>
          <w:b/>
          <w:sz w:val="16"/>
          <w:szCs w:val="16"/>
          <w:lang w:eastAsia="ar-SA"/>
        </w:rPr>
        <w:t>2</w:t>
      </w:r>
      <w:r w:rsidRPr="00993126">
        <w:rPr>
          <w:rFonts w:ascii="Arial" w:hAnsi="Arial" w:cs="Arial"/>
          <w:b/>
          <w:sz w:val="16"/>
          <w:szCs w:val="16"/>
          <w:lang w:eastAsia="ar-SA"/>
        </w:rPr>
        <w:t>.</w:t>
      </w:r>
      <w:r w:rsidR="00B22342">
        <w:rPr>
          <w:rFonts w:ascii="Arial" w:hAnsi="Arial" w:cs="Arial"/>
          <w:b/>
          <w:sz w:val="16"/>
          <w:szCs w:val="16"/>
          <w:lang w:eastAsia="ar-SA"/>
        </w:rPr>
        <w:t>6</w:t>
      </w:r>
      <w:r w:rsidR="007D6C5F" w:rsidRPr="00993126">
        <w:rPr>
          <w:rFonts w:ascii="Arial" w:hAnsi="Arial" w:cs="Arial"/>
          <w:b/>
          <w:sz w:val="16"/>
          <w:szCs w:val="16"/>
          <w:lang w:eastAsia="ar-SA"/>
        </w:rPr>
        <w:t>0</w:t>
      </w:r>
      <w:r w:rsidRPr="00993126">
        <w:rPr>
          <w:rFonts w:ascii="Arial" w:hAnsi="Arial" w:cs="Arial"/>
          <w:b/>
          <w:sz w:val="16"/>
          <w:szCs w:val="16"/>
          <w:lang w:eastAsia="ar-SA"/>
        </w:rPr>
        <w:t>0,00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2D1E31F4"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E5249B" w:rsidRPr="00B22342">
        <w:rPr>
          <w:rFonts w:ascii="Arial" w:hAnsi="Arial" w:cs="Arial"/>
          <w:b/>
          <w:sz w:val="16"/>
          <w:szCs w:val="16"/>
          <w:lang w:eastAsia="ar-SA"/>
        </w:rPr>
        <w:t>1.9.</w:t>
      </w:r>
      <w:r w:rsidR="007D6C5F" w:rsidRPr="00B22342">
        <w:rPr>
          <w:rFonts w:ascii="Arial" w:hAnsi="Arial" w:cs="Arial"/>
          <w:b/>
          <w:sz w:val="16"/>
          <w:szCs w:val="16"/>
          <w:lang w:eastAsia="ar-SA"/>
        </w:rPr>
        <w:t>202</w:t>
      </w:r>
      <w:r w:rsidR="003275CF" w:rsidRPr="00B22342">
        <w:rPr>
          <w:rFonts w:ascii="Arial" w:hAnsi="Arial" w:cs="Arial"/>
          <w:b/>
          <w:sz w:val="16"/>
          <w:szCs w:val="16"/>
          <w:lang w:eastAsia="ar-SA"/>
        </w:rPr>
        <w:t>4</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EE6004">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EE6004">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6DFFF7E3" w14:textId="7EDF1FE9"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0D820F5" w14:textId="1499E78A"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F5464CF" w14:textId="20B096B6"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1927A71" w14:textId="6FB4A12E"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864E8" w14:textId="0418F0C2"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BD8F08F" w14:textId="726D85DF"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EB5AB0E" w14:textId="2D91832F"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26275C5" w14:textId="77777777" w:rsidR="0023177F" w:rsidRDefault="0023177F"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A21257">
        <w:rPr>
          <w:lang w:eastAsia="ar-SA"/>
        </w:rPr>
      </w:r>
      <w:r w:rsidR="00A2125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44DE14CE" w:rsidR="00943CF2" w:rsidRDefault="00943CF2" w:rsidP="00E74A6D">
      <w:pPr>
        <w:spacing w:line="288" w:lineRule="auto"/>
        <w:rPr>
          <w:rFonts w:ascii="Arial" w:hAnsi="Arial" w:cs="Arial"/>
          <w:sz w:val="20"/>
          <w:szCs w:val="20"/>
          <w:lang w:eastAsia="en-US"/>
        </w:rPr>
      </w:pPr>
    </w:p>
    <w:p w14:paraId="16D0F137" w14:textId="77777777" w:rsidR="00197CE8" w:rsidRDefault="00197CE8" w:rsidP="00E74A6D">
      <w:pPr>
        <w:spacing w:line="288" w:lineRule="auto"/>
        <w:rPr>
          <w:rFonts w:ascii="Arial" w:hAnsi="Arial" w:cs="Arial"/>
          <w:sz w:val="20"/>
          <w:szCs w:val="20"/>
          <w:lang w:eastAsia="en-US"/>
        </w:rPr>
      </w:pPr>
    </w:p>
    <w:p w14:paraId="5FC57E7B" w14:textId="493E667F" w:rsidR="007D6C5F" w:rsidRDefault="007D6C5F" w:rsidP="00E74A6D">
      <w:pPr>
        <w:spacing w:line="288" w:lineRule="auto"/>
        <w:rPr>
          <w:rFonts w:ascii="Arial" w:hAnsi="Arial" w:cs="Arial"/>
          <w:sz w:val="20"/>
          <w:szCs w:val="20"/>
          <w:lang w:eastAsia="en-US"/>
        </w:rPr>
      </w:pPr>
      <w:r>
        <w:rPr>
          <w:rFonts w:ascii="Arial" w:hAnsi="Arial" w:cs="Arial"/>
          <w:sz w:val="20"/>
          <w:szCs w:val="20"/>
          <w:lang w:eastAsia="en-US"/>
        </w:rPr>
        <w:br w:type="page"/>
      </w:r>
    </w:p>
    <w:p w14:paraId="79EEF272" w14:textId="77777777" w:rsidR="00943CF2" w:rsidRPr="00161C6E" w:rsidRDefault="00943CF2" w:rsidP="00E74A6D">
      <w:pPr>
        <w:spacing w:line="288" w:lineRule="auto"/>
        <w:rPr>
          <w:rFonts w:ascii="Arial" w:hAnsi="Arial" w:cs="Arial"/>
          <w:sz w:val="20"/>
          <w:szCs w:val="20"/>
          <w:lang w:eastAsia="en-US"/>
        </w:rPr>
      </w:pPr>
    </w:p>
    <w:p w14:paraId="73EE9DC1" w14:textId="513BFDF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65ACA">
        <w:rPr>
          <w:rFonts w:ascii="Arial" w:hAnsi="Arial" w:cs="Arial"/>
          <w:b/>
          <w:sz w:val="20"/>
          <w:szCs w:val="20"/>
          <w:lang w:eastAsia="en-US"/>
        </w:rPr>
        <w:t>Obrazec</w:t>
      </w:r>
      <w:r w:rsidR="00762E6F">
        <w:rPr>
          <w:rFonts w:ascii="Arial" w:hAnsi="Arial" w:cs="Arial"/>
          <w:b/>
          <w:sz w:val="20"/>
          <w:szCs w:val="20"/>
          <w:lang w:eastAsia="en-US"/>
        </w:rPr>
        <w:t xml:space="preserve"> </w:t>
      </w:r>
      <w:r w:rsidR="007867F0">
        <w:rPr>
          <w:rFonts w:ascii="Arial" w:hAnsi="Arial" w:cs="Arial"/>
          <w:b/>
          <w:sz w:val="20"/>
          <w:szCs w:val="20"/>
          <w:lang w:eastAsia="en-US"/>
        </w:rPr>
        <w:t>8</w:t>
      </w:r>
      <w:r w:rsidR="00306D6A">
        <w:rPr>
          <w:rFonts w:ascii="Arial" w:hAnsi="Arial" w:cs="Arial"/>
          <w:b/>
          <w:sz w:val="20"/>
          <w:szCs w:val="20"/>
          <w:lang w:eastAsia="en-US"/>
        </w:rPr>
        <w:t>.2</w:t>
      </w:r>
      <w:r w:rsidRPr="00D65ACA">
        <w:rPr>
          <w:rFonts w:ascii="Arial" w:hAnsi="Arial" w:cs="Arial"/>
          <w:b/>
          <w:sz w:val="20"/>
          <w:szCs w:val="20"/>
          <w:lang w:eastAsia="en-US"/>
        </w:rPr>
        <w:t>: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43" w:name="_Toc534026547"/>
      <w:bookmarkStart w:id="144" w:name="_Toc534192830"/>
      <w:r w:rsidRPr="00161C6E">
        <w:rPr>
          <w:rFonts w:ascii="Arial" w:hAnsi="Arial" w:cs="Arial"/>
          <w:b/>
          <w:bCs/>
          <w:sz w:val="16"/>
          <w:szCs w:val="16"/>
          <w:lang w:eastAsia="en-US"/>
        </w:rPr>
        <w:t>Obrazec zavarovanja za dobro izvedbo pogodbenih obveznosti po EPGP-758</w:t>
      </w:r>
      <w:bookmarkEnd w:id="143"/>
      <w:bookmarkEnd w:id="144"/>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13039049"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bookmarkStart w:id="145" w:name="_Hlk132890092"/>
      <w:r w:rsidR="008372C0" w:rsidRPr="008F2078">
        <w:rPr>
          <w:rFonts w:ascii="Arial" w:eastAsia="Calibri" w:hAnsi="Arial" w:cs="Arial"/>
          <w:b/>
          <w:sz w:val="16"/>
          <w:szCs w:val="16"/>
          <w:lang w:eastAsia="en-US"/>
        </w:rPr>
        <w:t xml:space="preserve">Ministrstvo </w:t>
      </w:r>
      <w:r w:rsidR="008372C0" w:rsidRPr="008F2078">
        <w:rPr>
          <w:rFonts w:ascii="Arial" w:hAnsi="Arial" w:cs="Arial"/>
          <w:b/>
          <w:bCs/>
          <w:sz w:val="16"/>
          <w:szCs w:val="16"/>
          <w:lang w:eastAsia="en-US"/>
        </w:rPr>
        <w:t>za okolje, podnebje in energijo</w:t>
      </w:r>
      <w:r w:rsidR="008372C0" w:rsidRPr="008F2078">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8F2078">
        <w:rPr>
          <w:rFonts w:ascii="Arial" w:eastAsia="Calibri" w:hAnsi="Arial" w:cs="Arial"/>
          <w:sz w:val="16"/>
          <w:szCs w:val="16"/>
          <w:lang w:eastAsia="en-US"/>
        </w:rPr>
        <w:t xml:space="preserve"> Ljubljana</w:t>
      </w:r>
      <w:bookmarkEnd w:id="145"/>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1950C90F"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008372C0" w:rsidRPr="008F2078">
        <w:rPr>
          <w:rFonts w:ascii="Arial" w:eastAsia="Calibri" w:hAnsi="Arial" w:cs="Arial"/>
          <w:b/>
          <w:sz w:val="16"/>
          <w:szCs w:val="16"/>
          <w:lang w:eastAsia="en-US"/>
        </w:rPr>
        <w:t xml:space="preserve">Ministrstvo </w:t>
      </w:r>
      <w:r w:rsidR="008372C0" w:rsidRPr="008F2078">
        <w:rPr>
          <w:rFonts w:ascii="Arial" w:hAnsi="Arial" w:cs="Arial"/>
          <w:b/>
          <w:bCs/>
          <w:sz w:val="16"/>
          <w:szCs w:val="16"/>
          <w:lang w:eastAsia="en-US"/>
        </w:rPr>
        <w:t>za okolje, podnebje in energijo</w:t>
      </w:r>
      <w:r w:rsidR="008372C0" w:rsidRPr="008F2078">
        <w:rPr>
          <w:rFonts w:ascii="Arial" w:eastAsia="Calibri" w:hAnsi="Arial" w:cs="Arial"/>
          <w:sz w:val="16"/>
          <w:szCs w:val="16"/>
          <w:lang w:eastAsia="en-US"/>
        </w:rPr>
        <w:t>, Langusova ulica 4, 1</w:t>
      </w:r>
      <w:r w:rsidR="007D6C5F">
        <w:rPr>
          <w:rFonts w:ascii="Arial" w:eastAsia="Calibri" w:hAnsi="Arial" w:cs="Arial"/>
          <w:sz w:val="16"/>
          <w:szCs w:val="16"/>
          <w:lang w:eastAsia="en-US"/>
        </w:rPr>
        <w:t>000</w:t>
      </w:r>
      <w:r w:rsidR="008372C0" w:rsidRPr="008F2078">
        <w:rPr>
          <w:rFonts w:ascii="Arial" w:eastAsia="Calibri" w:hAnsi="Arial" w:cs="Arial"/>
          <w:sz w:val="16"/>
          <w:szCs w:val="16"/>
          <w:lang w:eastAsia="en-US"/>
        </w:rPr>
        <w:t xml:space="preserve">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B1C6C09" w14:textId="2758B339" w:rsidR="00D65ACA" w:rsidRPr="00A643A0" w:rsidRDefault="00E74A6D" w:rsidP="00A643A0">
      <w:pPr>
        <w:pStyle w:val="Default"/>
        <w:rPr>
          <w:b/>
          <w:bCs/>
          <w:color w:val="auto"/>
          <w:sz w:val="20"/>
          <w:szCs w:val="20"/>
        </w:rPr>
      </w:pPr>
      <w:r w:rsidRPr="00161C6E">
        <w:rPr>
          <w:b/>
          <w:sz w:val="16"/>
          <w:szCs w:val="16"/>
        </w:rPr>
        <w:t xml:space="preserve">OSNOVNI POSEL: </w:t>
      </w:r>
      <w:r w:rsidRPr="00161C6E">
        <w:rPr>
          <w:sz w:val="16"/>
          <w:szCs w:val="16"/>
        </w:rPr>
        <w:t xml:space="preserve">obveznost naročnika zavarovanja iz pogodbe št. </w:t>
      </w:r>
      <w:r w:rsidRPr="00161C6E">
        <w:rPr>
          <w:sz w:val="16"/>
          <w:szCs w:val="16"/>
        </w:rPr>
        <w:fldChar w:fldCharType="begin">
          <w:ffData>
            <w:name w:val="Besedilo2"/>
            <w:enabled/>
            <w:calcOnExit w:val="0"/>
            <w:textInput/>
          </w:ffData>
        </w:fldChar>
      </w:r>
      <w:r w:rsidRPr="00161C6E">
        <w:rPr>
          <w:sz w:val="16"/>
          <w:szCs w:val="16"/>
        </w:rPr>
        <w:instrText xml:space="preserve"> FORMTEXT </w:instrText>
      </w:r>
      <w:r w:rsidRPr="00161C6E">
        <w:rPr>
          <w:sz w:val="16"/>
          <w:szCs w:val="16"/>
        </w:rPr>
      </w:r>
      <w:r w:rsidRPr="00161C6E">
        <w:rPr>
          <w:sz w:val="16"/>
          <w:szCs w:val="16"/>
        </w:rPr>
        <w:fldChar w:fldCharType="separate"/>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sz w:val="16"/>
          <w:szCs w:val="16"/>
        </w:rPr>
        <w:fldChar w:fldCharType="end"/>
      </w:r>
      <w:r w:rsidRPr="00161C6E">
        <w:rPr>
          <w:sz w:val="16"/>
          <w:szCs w:val="16"/>
        </w:rPr>
        <w:t xml:space="preserve"> z dne </w:t>
      </w:r>
      <w:r w:rsidRPr="00161C6E">
        <w:rPr>
          <w:sz w:val="16"/>
          <w:szCs w:val="16"/>
        </w:rPr>
        <w:fldChar w:fldCharType="begin">
          <w:ffData>
            <w:name w:val="Besedilo2"/>
            <w:enabled/>
            <w:calcOnExit w:val="0"/>
            <w:textInput/>
          </w:ffData>
        </w:fldChar>
      </w:r>
      <w:r w:rsidRPr="00161C6E">
        <w:rPr>
          <w:sz w:val="16"/>
          <w:szCs w:val="16"/>
        </w:rPr>
        <w:instrText xml:space="preserve"> FORMTEXT </w:instrText>
      </w:r>
      <w:r w:rsidRPr="00161C6E">
        <w:rPr>
          <w:sz w:val="16"/>
          <w:szCs w:val="16"/>
        </w:rPr>
      </w:r>
      <w:r w:rsidRPr="00161C6E">
        <w:rPr>
          <w:sz w:val="16"/>
          <w:szCs w:val="16"/>
        </w:rPr>
        <w:fldChar w:fldCharType="separate"/>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noProof/>
          <w:sz w:val="16"/>
          <w:szCs w:val="16"/>
        </w:rPr>
        <w:t> </w:t>
      </w:r>
      <w:r w:rsidRPr="00161C6E">
        <w:rPr>
          <w:sz w:val="16"/>
          <w:szCs w:val="16"/>
        </w:rPr>
        <w:fldChar w:fldCharType="end"/>
      </w:r>
      <w:r w:rsidRPr="00161C6E">
        <w:rPr>
          <w:sz w:val="16"/>
          <w:szCs w:val="16"/>
        </w:rPr>
        <w:t xml:space="preserve"> </w:t>
      </w:r>
      <w:r w:rsidRPr="00161C6E">
        <w:rPr>
          <w:i/>
          <w:sz w:val="16"/>
          <w:szCs w:val="16"/>
        </w:rPr>
        <w:t>(vpiše se številko in datum pogodbe o izvedbi javnega naročila, sklenjene na podlagi postopka z oznako XXXXXX)</w:t>
      </w:r>
      <w:r w:rsidRPr="00161C6E">
        <w:rPr>
          <w:sz w:val="16"/>
          <w:szCs w:val="16"/>
        </w:rPr>
        <w:t xml:space="preserve"> </w:t>
      </w:r>
      <w:r w:rsidR="00387AC1">
        <w:rPr>
          <w:sz w:val="16"/>
          <w:szCs w:val="16"/>
        </w:rPr>
        <w:t xml:space="preserve">za </w:t>
      </w:r>
      <w:r w:rsidR="00197CE8">
        <w:rPr>
          <w:b/>
          <w:sz w:val="16"/>
          <w:szCs w:val="16"/>
        </w:rPr>
        <w:t>»</w:t>
      </w:r>
      <w:r w:rsidR="00A643A0" w:rsidRPr="00A643A0">
        <w:rPr>
          <w:b/>
          <w:bCs/>
          <w:color w:val="auto"/>
          <w:sz w:val="16"/>
          <w:szCs w:val="16"/>
        </w:rPr>
        <w:t>Izdelava projektne dokumentacije za Projekt vzdrževalnih del z ukrepi za odpravo čezmernih obremenitev okolja  na opuščenem odlagališču Globovnik</w:t>
      </w:r>
      <w:r w:rsidR="0023177F" w:rsidRPr="00A643A0">
        <w:rPr>
          <w:rStyle w:val="FontStyle18"/>
          <w:rFonts w:ascii="Arial" w:hAnsi="Arial" w:cs="Arial"/>
          <w:b w:val="0"/>
          <w:bCs w:val="0"/>
          <w:sz w:val="16"/>
          <w:szCs w:val="16"/>
        </w:rPr>
        <w:t>«.</w:t>
      </w: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77777777" w:rsidR="00855D1B" w:rsidRDefault="00855D1B" w:rsidP="00E74A6D">
      <w:pPr>
        <w:spacing w:line="260" w:lineRule="atLeast"/>
        <w:rPr>
          <w:rFonts w:ascii="Arial" w:hAnsi="Arial" w:cs="Arial"/>
          <w:sz w:val="16"/>
          <w:szCs w:val="16"/>
          <w:lang w:eastAsia="en-US"/>
        </w:rPr>
      </w:pPr>
    </w:p>
    <w:p w14:paraId="0AB1003F" w14:textId="77777777" w:rsidR="00855D1B" w:rsidRDefault="00855D1B" w:rsidP="00E74A6D">
      <w:pPr>
        <w:spacing w:line="260" w:lineRule="atLeast"/>
        <w:rPr>
          <w:rFonts w:ascii="Arial" w:hAnsi="Arial" w:cs="Arial"/>
          <w:sz w:val="16"/>
          <w:szCs w:val="16"/>
          <w:lang w:eastAsia="en-US"/>
        </w:rPr>
      </w:pPr>
    </w:p>
    <w:p w14:paraId="43631CCB" w14:textId="77777777" w:rsidR="00855D1B" w:rsidRDefault="00855D1B" w:rsidP="00E74A6D">
      <w:pPr>
        <w:spacing w:line="260" w:lineRule="atLeast"/>
        <w:rPr>
          <w:rFonts w:ascii="Arial" w:hAnsi="Arial" w:cs="Arial"/>
          <w:sz w:val="16"/>
          <w:szCs w:val="16"/>
          <w:lang w:eastAsia="en-US"/>
        </w:rPr>
      </w:pPr>
    </w:p>
    <w:p w14:paraId="4C548285" w14:textId="77777777" w:rsidR="00855D1B" w:rsidRDefault="00855D1B" w:rsidP="00E74A6D">
      <w:pPr>
        <w:spacing w:line="260" w:lineRule="atLeast"/>
        <w:rPr>
          <w:rFonts w:ascii="Arial" w:hAnsi="Arial" w:cs="Arial"/>
          <w:sz w:val="16"/>
          <w:szCs w:val="16"/>
          <w:lang w:eastAsia="en-US"/>
        </w:rPr>
      </w:pPr>
    </w:p>
    <w:p w14:paraId="611FFBEF" w14:textId="7C39042A" w:rsidR="000C2462" w:rsidRDefault="000C2462" w:rsidP="00E74A6D">
      <w:pPr>
        <w:spacing w:line="260" w:lineRule="atLeast"/>
        <w:rPr>
          <w:rFonts w:ascii="Arial" w:hAnsi="Arial" w:cs="Arial"/>
          <w:sz w:val="16"/>
          <w:szCs w:val="16"/>
          <w:lang w:eastAsia="en-US"/>
        </w:rPr>
      </w:pPr>
      <w:r>
        <w:rPr>
          <w:rFonts w:ascii="Arial" w:hAnsi="Arial" w:cs="Arial"/>
          <w:sz w:val="16"/>
          <w:szCs w:val="16"/>
          <w:lang w:eastAsia="en-US"/>
        </w:rPr>
        <w:br w:type="page"/>
      </w:r>
    </w:p>
    <w:p w14:paraId="7608AA87" w14:textId="77777777" w:rsidR="00855D1B" w:rsidRDefault="00855D1B" w:rsidP="00E74A6D">
      <w:pPr>
        <w:spacing w:line="260" w:lineRule="atLeast"/>
        <w:rPr>
          <w:rFonts w:ascii="Arial" w:hAnsi="Arial" w:cs="Arial"/>
          <w:sz w:val="16"/>
          <w:szCs w:val="16"/>
          <w:lang w:eastAsia="en-US"/>
        </w:rPr>
      </w:pPr>
    </w:p>
    <w:p w14:paraId="75A6B862" w14:textId="77777777" w:rsidR="00E22163" w:rsidRDefault="00E22163" w:rsidP="007809A0">
      <w:pPr>
        <w:spacing w:line="260" w:lineRule="atLeast"/>
        <w:jc w:val="both"/>
        <w:rPr>
          <w:rFonts w:ascii="Arial" w:hAnsi="Arial" w:cs="Arial"/>
          <w:b/>
          <w:sz w:val="20"/>
          <w:szCs w:val="20"/>
          <w:lang w:eastAsia="en-US"/>
        </w:rPr>
      </w:pPr>
      <w:bookmarkStart w:id="146" w:name="_Toc534192832"/>
    </w:p>
    <w:p w14:paraId="2AEF2D09" w14:textId="77777777" w:rsidR="007D6C5F" w:rsidRDefault="007D6C5F" w:rsidP="007D6C5F">
      <w:pPr>
        <w:spacing w:line="260" w:lineRule="atLeast"/>
        <w:jc w:val="both"/>
        <w:rPr>
          <w:rFonts w:ascii="Arial" w:hAnsi="Arial" w:cs="Arial"/>
          <w:b/>
          <w:sz w:val="20"/>
          <w:szCs w:val="20"/>
          <w:lang w:eastAsia="en-US"/>
        </w:rPr>
      </w:pPr>
    </w:p>
    <w:p w14:paraId="12BF007D" w14:textId="6A7D21D4" w:rsidR="007D6C5F" w:rsidRDefault="002E738B" w:rsidP="007D6C5F">
      <w:pPr>
        <w:spacing w:line="260" w:lineRule="atLeast"/>
        <w:jc w:val="both"/>
        <w:rPr>
          <w:rFonts w:ascii="Arial" w:hAnsi="Arial" w:cs="Arial"/>
          <w:sz w:val="20"/>
          <w:szCs w:val="20"/>
          <w:lang w:eastAsia="en-US"/>
        </w:rPr>
      </w:pPr>
      <w:r>
        <w:rPr>
          <w:rFonts w:ascii="Arial" w:hAnsi="Arial" w:cs="Arial"/>
          <w:b/>
          <w:sz w:val="20"/>
          <w:szCs w:val="20"/>
          <w:lang w:eastAsia="en-US"/>
        </w:rPr>
        <w:t>PRILOGA</w:t>
      </w:r>
      <w:r w:rsidR="007D6C5F">
        <w:rPr>
          <w:rFonts w:ascii="Arial" w:hAnsi="Arial" w:cs="Arial"/>
          <w:b/>
          <w:sz w:val="20"/>
          <w:szCs w:val="20"/>
          <w:lang w:eastAsia="en-US"/>
        </w:rPr>
        <w:t xml:space="preserve"> 1</w:t>
      </w:r>
      <w:r>
        <w:rPr>
          <w:rFonts w:ascii="Arial" w:hAnsi="Arial" w:cs="Arial"/>
          <w:b/>
          <w:sz w:val="20"/>
          <w:szCs w:val="20"/>
          <w:lang w:eastAsia="en-US"/>
        </w:rPr>
        <w:t xml:space="preserve"> – PROJEKTNA NALOGA</w:t>
      </w:r>
      <w:r w:rsidR="007D6C5F">
        <w:rPr>
          <w:rFonts w:ascii="Arial" w:hAnsi="Arial" w:cs="Arial"/>
          <w:b/>
          <w:sz w:val="20"/>
          <w:szCs w:val="20"/>
          <w:lang w:eastAsia="en-US"/>
        </w:rPr>
        <w:t xml:space="preserve"> </w:t>
      </w:r>
    </w:p>
    <w:p w14:paraId="45F69CF7" w14:textId="44826838" w:rsidR="00762E6F" w:rsidRDefault="00762E6F" w:rsidP="007809A0">
      <w:pPr>
        <w:spacing w:line="260" w:lineRule="atLeast"/>
        <w:jc w:val="both"/>
        <w:rPr>
          <w:rFonts w:ascii="Arial" w:hAnsi="Arial" w:cs="Arial"/>
          <w:b/>
          <w:sz w:val="20"/>
          <w:szCs w:val="20"/>
          <w:lang w:eastAsia="en-US"/>
        </w:rPr>
      </w:pPr>
    </w:p>
    <w:bookmarkEnd w:id="146"/>
    <w:p w14:paraId="46FCF629" w14:textId="77777777" w:rsidR="002E738B" w:rsidRPr="002E738B" w:rsidRDefault="002E738B"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17C5131" w14:textId="77777777" w:rsidR="002E738B" w:rsidRDefault="002E738B" w:rsidP="00762E6F">
      <w:pPr>
        <w:spacing w:line="260" w:lineRule="atLeast"/>
        <w:jc w:val="both"/>
        <w:rPr>
          <w:rFonts w:ascii="Arial" w:hAnsi="Arial" w:cs="Arial"/>
          <w:b/>
          <w:sz w:val="20"/>
          <w:szCs w:val="20"/>
          <w:lang w:eastAsia="en-US"/>
        </w:rPr>
      </w:pPr>
    </w:p>
    <w:p w14:paraId="4943BDE2" w14:textId="372D9F32" w:rsidR="00D22557" w:rsidRPr="00161C6E" w:rsidRDefault="00D22557" w:rsidP="00D22557">
      <w:pPr>
        <w:pStyle w:val="Naslov1"/>
        <w:numPr>
          <w:ilvl w:val="0"/>
          <w:numId w:val="0"/>
        </w:numPr>
        <w:tabs>
          <w:tab w:val="clear" w:pos="426"/>
          <w:tab w:val="left" w:pos="993"/>
        </w:tabs>
        <w:spacing w:before="0" w:after="0"/>
        <w:jc w:val="left"/>
      </w:pPr>
      <w:r>
        <w:t>PRILOGA</w:t>
      </w:r>
      <w:r w:rsidR="007D6C5F">
        <w:t xml:space="preserve"> 2</w:t>
      </w:r>
      <w:r>
        <w:t xml:space="preserve"> - </w:t>
      </w:r>
      <w:r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47" w:name="_Toc534192833"/>
    </w:p>
    <w:p w14:paraId="77DB9F88" w14:textId="006C87ED"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PRILOGA </w:t>
      </w:r>
      <w:r w:rsidR="007D6C5F">
        <w:rPr>
          <w:rFonts w:ascii="Arial" w:hAnsi="Arial" w:cs="Arial"/>
          <w:b/>
          <w:sz w:val="20"/>
          <w:szCs w:val="20"/>
        </w:rPr>
        <w:t xml:space="preserve">3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 xml:space="preserve">BRAZEC PONUDBA </w:t>
      </w:r>
      <w:r w:rsidR="0002508A">
        <w:rPr>
          <w:rFonts w:ascii="Arial" w:hAnsi="Arial" w:cs="Arial"/>
          <w:b/>
          <w:sz w:val="20"/>
          <w:szCs w:val="20"/>
        </w:rPr>
        <w:t xml:space="preserve">- </w:t>
      </w:r>
      <w:r>
        <w:rPr>
          <w:rFonts w:ascii="Arial" w:hAnsi="Arial" w:cs="Arial"/>
          <w:b/>
          <w:sz w:val="20"/>
          <w:szCs w:val="20"/>
        </w:rPr>
        <w:t>PONUDBENI PREDRAČUN</w:t>
      </w:r>
      <w:bookmarkEnd w:id="147"/>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1B6E913E"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C6A620" w14:textId="388E9881" w:rsidR="00197CE8" w:rsidRDefault="00197CE8" w:rsidP="00D22557">
      <w:pPr>
        <w:spacing w:line="260" w:lineRule="atLeast"/>
        <w:jc w:val="both"/>
        <w:rPr>
          <w:rFonts w:ascii="Arial" w:hAnsi="Arial" w:cs="Arial"/>
          <w:sz w:val="20"/>
          <w:szCs w:val="20"/>
          <w:lang w:eastAsia="en-US"/>
        </w:rPr>
      </w:pPr>
    </w:p>
    <w:p w14:paraId="646CB071" w14:textId="77777777" w:rsidR="00197CE8" w:rsidRPr="00197CE8" w:rsidRDefault="00197CE8" w:rsidP="00197CE8">
      <w:pPr>
        <w:spacing w:line="260" w:lineRule="atLeast"/>
        <w:jc w:val="both"/>
        <w:rPr>
          <w:rFonts w:ascii="Arial" w:hAnsi="Arial" w:cs="Arial"/>
          <w:sz w:val="20"/>
          <w:szCs w:val="20"/>
          <w:lang w:eastAsia="en-US"/>
        </w:rPr>
      </w:pP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041DE1">
      <w:footerReference w:type="default" r:id="rId31"/>
      <w:headerReference w:type="first" r:id="rId32"/>
      <w:footerReference w:type="first" r:id="rId33"/>
      <w:pgSz w:w="11900" w:h="16840" w:code="9"/>
      <w:pgMar w:top="851" w:right="851" w:bottom="1135"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81D49" w14:textId="77777777" w:rsidR="00717C8A" w:rsidRDefault="00717C8A">
      <w:r>
        <w:separator/>
      </w:r>
    </w:p>
  </w:endnote>
  <w:endnote w:type="continuationSeparator" w:id="0">
    <w:p w14:paraId="473AF1A1" w14:textId="77777777" w:rsidR="00717C8A" w:rsidRDefault="0071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SL">
    <w:altName w:val="Times New Roman"/>
    <w:charset w:val="00"/>
    <w:family w:val="auto"/>
    <w:pitch w:val="default"/>
  </w:font>
  <w:font w:name="ArialMT">
    <w:altName w:val="Arial"/>
    <w:panose1 w:val="00000000000000000000"/>
    <w:charset w:val="EE"/>
    <w:family w:val="auto"/>
    <w:notTrueType/>
    <w:pitch w:val="default"/>
    <w:sig w:usb0="00000007" w:usb1="00000000" w:usb2="00000000" w:usb3="00000000" w:csb0="00000003" w:csb1="00000000"/>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F2ED" w14:textId="2C5673BA"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BC1ABB">
      <w:rPr>
        <w:rFonts w:ascii="Arial" w:hAnsi="Arial" w:cs="Arial"/>
        <w:noProof/>
        <w:sz w:val="18"/>
        <w:szCs w:val="18"/>
      </w:rPr>
      <w:t>53</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B6CB" w14:textId="37FE14C9" w:rsidR="00000CFC" w:rsidRPr="001A5DC6" w:rsidRDefault="00000CF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31734">
      <w:rPr>
        <w:rFonts w:ascii="Arial" w:hAnsi="Arial" w:cs="Arial"/>
        <w:noProof/>
        <w:sz w:val="18"/>
        <w:szCs w:val="18"/>
      </w:rPr>
      <w:t>23</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216A4" w14:textId="77777777" w:rsidR="00717C8A" w:rsidRDefault="00717C8A">
      <w:r>
        <w:separator/>
      </w:r>
    </w:p>
  </w:footnote>
  <w:footnote w:type="continuationSeparator" w:id="0">
    <w:p w14:paraId="79BDEC3C" w14:textId="77777777" w:rsidR="00717C8A" w:rsidRDefault="0071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5BE0" w14:textId="77777777" w:rsidR="00000CFC" w:rsidRDefault="00000CFC"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65652AD"/>
    <w:multiLevelType w:val="hybridMultilevel"/>
    <w:tmpl w:val="E6B408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B0E52E4"/>
    <w:multiLevelType w:val="hybridMultilevel"/>
    <w:tmpl w:val="2738D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542053"/>
    <w:multiLevelType w:val="hybridMultilevel"/>
    <w:tmpl w:val="67187898"/>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119C4B1A"/>
    <w:multiLevelType w:val="hybridMultilevel"/>
    <w:tmpl w:val="F12CE5E6"/>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6"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114423"/>
    <w:multiLevelType w:val="hybridMultilevel"/>
    <w:tmpl w:val="CF36EAB4"/>
    <w:lvl w:ilvl="0" w:tplc="C41A9890">
      <w:start w:val="1"/>
      <w:numFmt w:val="bullet"/>
      <w:lvlText w:val="-"/>
      <w:lvlJc w:val="left"/>
      <w:pPr>
        <w:ind w:left="1356" w:hanging="360"/>
      </w:pPr>
      <w:rPr>
        <w:rFonts w:ascii="Arial" w:hAnsi="Arial" w:hint="default"/>
        <w:b w:val="0"/>
        <w:i w:val="0"/>
        <w:sz w:val="16"/>
        <w:szCs w:val="16"/>
      </w:rPr>
    </w:lvl>
    <w:lvl w:ilvl="1" w:tplc="04240003">
      <w:start w:val="1"/>
      <w:numFmt w:val="bullet"/>
      <w:lvlText w:val="o"/>
      <w:lvlJc w:val="left"/>
      <w:pPr>
        <w:ind w:left="2076" w:hanging="360"/>
      </w:pPr>
      <w:rPr>
        <w:rFonts w:ascii="Courier New" w:hAnsi="Courier New" w:cs="Courier New" w:hint="default"/>
      </w:rPr>
    </w:lvl>
    <w:lvl w:ilvl="2" w:tplc="04240005" w:tentative="1">
      <w:start w:val="1"/>
      <w:numFmt w:val="bullet"/>
      <w:lvlText w:val=""/>
      <w:lvlJc w:val="left"/>
      <w:pPr>
        <w:ind w:left="2796" w:hanging="360"/>
      </w:pPr>
      <w:rPr>
        <w:rFonts w:ascii="Wingdings" w:hAnsi="Wingdings" w:hint="default"/>
      </w:rPr>
    </w:lvl>
    <w:lvl w:ilvl="3" w:tplc="04240001" w:tentative="1">
      <w:start w:val="1"/>
      <w:numFmt w:val="bullet"/>
      <w:lvlText w:val=""/>
      <w:lvlJc w:val="left"/>
      <w:pPr>
        <w:ind w:left="3516" w:hanging="360"/>
      </w:pPr>
      <w:rPr>
        <w:rFonts w:ascii="Symbol" w:hAnsi="Symbol" w:hint="default"/>
      </w:rPr>
    </w:lvl>
    <w:lvl w:ilvl="4" w:tplc="04240003" w:tentative="1">
      <w:start w:val="1"/>
      <w:numFmt w:val="bullet"/>
      <w:lvlText w:val="o"/>
      <w:lvlJc w:val="left"/>
      <w:pPr>
        <w:ind w:left="4236" w:hanging="360"/>
      </w:pPr>
      <w:rPr>
        <w:rFonts w:ascii="Courier New" w:hAnsi="Courier New" w:cs="Courier New" w:hint="default"/>
      </w:rPr>
    </w:lvl>
    <w:lvl w:ilvl="5" w:tplc="04240005" w:tentative="1">
      <w:start w:val="1"/>
      <w:numFmt w:val="bullet"/>
      <w:lvlText w:val=""/>
      <w:lvlJc w:val="left"/>
      <w:pPr>
        <w:ind w:left="4956" w:hanging="360"/>
      </w:pPr>
      <w:rPr>
        <w:rFonts w:ascii="Wingdings" w:hAnsi="Wingdings" w:hint="default"/>
      </w:rPr>
    </w:lvl>
    <w:lvl w:ilvl="6" w:tplc="04240001" w:tentative="1">
      <w:start w:val="1"/>
      <w:numFmt w:val="bullet"/>
      <w:lvlText w:val=""/>
      <w:lvlJc w:val="left"/>
      <w:pPr>
        <w:ind w:left="5676" w:hanging="360"/>
      </w:pPr>
      <w:rPr>
        <w:rFonts w:ascii="Symbol" w:hAnsi="Symbol" w:hint="default"/>
      </w:rPr>
    </w:lvl>
    <w:lvl w:ilvl="7" w:tplc="04240003" w:tentative="1">
      <w:start w:val="1"/>
      <w:numFmt w:val="bullet"/>
      <w:lvlText w:val="o"/>
      <w:lvlJc w:val="left"/>
      <w:pPr>
        <w:ind w:left="6396" w:hanging="360"/>
      </w:pPr>
      <w:rPr>
        <w:rFonts w:ascii="Courier New" w:hAnsi="Courier New" w:cs="Courier New" w:hint="default"/>
      </w:rPr>
    </w:lvl>
    <w:lvl w:ilvl="8" w:tplc="04240005" w:tentative="1">
      <w:start w:val="1"/>
      <w:numFmt w:val="bullet"/>
      <w:lvlText w:val=""/>
      <w:lvlJc w:val="left"/>
      <w:pPr>
        <w:ind w:left="7116" w:hanging="360"/>
      </w:pPr>
      <w:rPr>
        <w:rFonts w:ascii="Wingdings" w:hAnsi="Wingdings" w:hint="default"/>
      </w:rPr>
    </w:lvl>
  </w:abstractNum>
  <w:abstractNum w:abstractNumId="18" w15:restartNumberingAfterBreak="0">
    <w:nsid w:val="248F3E2E"/>
    <w:multiLevelType w:val="multilevel"/>
    <w:tmpl w:val="074A1478"/>
    <w:lvl w:ilvl="0">
      <w:start w:val="3"/>
      <w:numFmt w:val="decimal"/>
      <w:lvlText w:val="%1."/>
      <w:lvlJc w:val="left"/>
      <w:pPr>
        <w:ind w:left="660" w:hanging="660"/>
      </w:pPr>
      <w:rPr>
        <w:rFonts w:hint="default"/>
        <w:b w:val="0"/>
      </w:rPr>
    </w:lvl>
    <w:lvl w:ilvl="1">
      <w:start w:val="2"/>
      <w:numFmt w:val="decimal"/>
      <w:lvlText w:val="%1.%2."/>
      <w:lvlJc w:val="left"/>
      <w:pPr>
        <w:ind w:left="1038" w:hanging="660"/>
      </w:pPr>
      <w:rPr>
        <w:rFonts w:hint="default"/>
        <w:b w:val="0"/>
      </w:rPr>
    </w:lvl>
    <w:lvl w:ilvl="2">
      <w:start w:val="3"/>
      <w:numFmt w:val="decimal"/>
      <w:lvlText w:val="%1.%2.%3."/>
      <w:lvlJc w:val="left"/>
      <w:pPr>
        <w:ind w:left="1476" w:hanging="720"/>
      </w:pPr>
      <w:rPr>
        <w:rFonts w:hint="default"/>
        <w:b w:val="0"/>
      </w:rPr>
    </w:lvl>
    <w:lvl w:ilvl="3">
      <w:start w:val="2"/>
      <w:numFmt w:val="decimal"/>
      <w:lvlText w:val="%1.%2.%3.%4."/>
      <w:lvlJc w:val="left"/>
      <w:pPr>
        <w:ind w:left="1288" w:hanging="720"/>
      </w:pPr>
      <w:rPr>
        <w:rFonts w:hint="default"/>
        <w:b/>
        <w:bCs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9"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B7851"/>
    <w:multiLevelType w:val="hybridMultilevel"/>
    <w:tmpl w:val="6414DA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1A237C"/>
    <w:multiLevelType w:val="multilevel"/>
    <w:tmpl w:val="B372954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b/>
        <w:bCs/>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A51C92"/>
    <w:multiLevelType w:val="hybridMultilevel"/>
    <w:tmpl w:val="5FB88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C56635B"/>
    <w:multiLevelType w:val="hybridMultilevel"/>
    <w:tmpl w:val="BBBA4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42E750AC"/>
    <w:multiLevelType w:val="multilevel"/>
    <w:tmpl w:val="D99A77C0"/>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ascii="Arial" w:eastAsia="Times New Roman" w:hAnsi="Arial" w:cs="Arial"/>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0" w15:restartNumberingAfterBreak="0">
    <w:nsid w:val="455A5355"/>
    <w:multiLevelType w:val="hybridMultilevel"/>
    <w:tmpl w:val="38EE7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4B6ADD"/>
    <w:multiLevelType w:val="hybridMultilevel"/>
    <w:tmpl w:val="46DE10A8"/>
    <w:lvl w:ilvl="0" w:tplc="C41A9890">
      <w:start w:val="1"/>
      <w:numFmt w:val="bullet"/>
      <w:lvlText w:val="-"/>
      <w:lvlJc w:val="left"/>
      <w:pPr>
        <w:ind w:left="1776" w:hanging="360"/>
      </w:pPr>
      <w:rPr>
        <w:rFonts w:ascii="Arial" w:hAnsi="Arial" w:hint="default"/>
        <w:b w:val="0"/>
        <w:i w:val="0"/>
        <w:color w:val="FF0000"/>
        <w:sz w:val="16"/>
        <w:szCs w:val="16"/>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2" w15:restartNumberingAfterBreak="0">
    <w:nsid w:val="46E332DF"/>
    <w:multiLevelType w:val="hybridMultilevel"/>
    <w:tmpl w:val="877ABC00"/>
    <w:lvl w:ilvl="0" w:tplc="0424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33"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D365E52"/>
    <w:multiLevelType w:val="hybridMultilevel"/>
    <w:tmpl w:val="97645EA8"/>
    <w:lvl w:ilvl="0" w:tplc="2118E194">
      <w:numFmt w:val="bullet"/>
      <w:lvlText w:val="-"/>
      <w:lvlJc w:val="left"/>
      <w:pPr>
        <w:ind w:left="1074" w:hanging="360"/>
      </w:pPr>
      <w:rPr>
        <w:rFonts w:ascii="Arial" w:eastAsia="Times New Roman" w:hAnsi="Arial" w:cs="Arial" w:hint="default"/>
        <w:b w:val="0"/>
        <w:color w:val="FF0000"/>
      </w:rPr>
    </w:lvl>
    <w:lvl w:ilvl="1" w:tplc="FFFFFFFF">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35"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D4220"/>
    <w:multiLevelType w:val="hybridMultilevel"/>
    <w:tmpl w:val="ABD24A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300180"/>
    <w:multiLevelType w:val="hybridMultilevel"/>
    <w:tmpl w:val="753E5900"/>
    <w:lvl w:ilvl="0" w:tplc="8E62E3E4">
      <w:numFmt w:val="bullet"/>
      <w:lvlText w:val="-"/>
      <w:lvlJc w:val="left"/>
      <w:pPr>
        <w:tabs>
          <w:tab w:val="num" w:pos="360"/>
        </w:tabs>
        <w:ind w:left="360" w:hanging="360"/>
      </w:pPr>
      <w:rPr>
        <w:rFonts w:ascii="Arial" w:eastAsia="Times New Roman" w:hAnsi="Arial" w:cs="Arial" w:hint="default"/>
      </w:rPr>
    </w:lvl>
    <w:lvl w:ilvl="1" w:tplc="CC789B86">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584510B7"/>
    <w:multiLevelType w:val="hybridMultilevel"/>
    <w:tmpl w:val="E376A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500AE1"/>
    <w:multiLevelType w:val="hybridMultilevel"/>
    <w:tmpl w:val="B1B60F1E"/>
    <w:lvl w:ilvl="0" w:tplc="2118E194">
      <w:numFmt w:val="bullet"/>
      <w:lvlText w:val="-"/>
      <w:lvlJc w:val="left"/>
      <w:pPr>
        <w:ind w:left="1074" w:hanging="360"/>
      </w:pPr>
      <w:rPr>
        <w:rFonts w:ascii="Arial" w:eastAsia="Times New Roman" w:hAnsi="Arial" w:cs="Arial" w:hint="default"/>
        <w:b w:val="0"/>
        <w:color w:val="FF0000"/>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2" w15:restartNumberingAfterBreak="0">
    <w:nsid w:val="5C904F17"/>
    <w:multiLevelType w:val="hybridMultilevel"/>
    <w:tmpl w:val="F5820D5C"/>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4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7A16480"/>
    <w:multiLevelType w:val="hybridMultilevel"/>
    <w:tmpl w:val="2ADEE514"/>
    <w:lvl w:ilvl="0" w:tplc="FFFFFFFF">
      <w:start w:val="1"/>
      <w:numFmt w:val="bullet"/>
      <w:lvlText w:val="-"/>
      <w:lvlJc w:val="left"/>
      <w:pPr>
        <w:ind w:left="1356" w:hanging="360"/>
      </w:pPr>
      <w:rPr>
        <w:rFonts w:ascii="Arial" w:hAnsi="Arial" w:hint="default"/>
        <w:b w:val="0"/>
        <w:i w:val="0"/>
        <w:sz w:val="16"/>
        <w:szCs w:val="16"/>
      </w:rPr>
    </w:lvl>
    <w:lvl w:ilvl="1" w:tplc="C41A9890">
      <w:start w:val="1"/>
      <w:numFmt w:val="bullet"/>
      <w:lvlText w:val="-"/>
      <w:lvlJc w:val="left"/>
      <w:pPr>
        <w:ind w:left="1776" w:hanging="360"/>
      </w:pPr>
      <w:rPr>
        <w:rFonts w:ascii="Arial" w:hAnsi="Arial" w:hint="default"/>
        <w:b w:val="0"/>
        <w:i w:val="0"/>
        <w:sz w:val="16"/>
        <w:szCs w:val="16"/>
      </w:rPr>
    </w:lvl>
    <w:lvl w:ilvl="2" w:tplc="FFFFFFFF" w:tentative="1">
      <w:start w:val="1"/>
      <w:numFmt w:val="bullet"/>
      <w:lvlText w:val=""/>
      <w:lvlJc w:val="left"/>
      <w:pPr>
        <w:ind w:left="2796" w:hanging="360"/>
      </w:pPr>
      <w:rPr>
        <w:rFonts w:ascii="Wingdings" w:hAnsi="Wingdings" w:hint="default"/>
      </w:rPr>
    </w:lvl>
    <w:lvl w:ilvl="3" w:tplc="FFFFFFFF" w:tentative="1">
      <w:start w:val="1"/>
      <w:numFmt w:val="bullet"/>
      <w:lvlText w:val=""/>
      <w:lvlJc w:val="left"/>
      <w:pPr>
        <w:ind w:left="3516" w:hanging="360"/>
      </w:pPr>
      <w:rPr>
        <w:rFonts w:ascii="Symbol" w:hAnsi="Symbol" w:hint="default"/>
      </w:rPr>
    </w:lvl>
    <w:lvl w:ilvl="4" w:tplc="FFFFFFFF" w:tentative="1">
      <w:start w:val="1"/>
      <w:numFmt w:val="bullet"/>
      <w:lvlText w:val="o"/>
      <w:lvlJc w:val="left"/>
      <w:pPr>
        <w:ind w:left="4236" w:hanging="360"/>
      </w:pPr>
      <w:rPr>
        <w:rFonts w:ascii="Courier New" w:hAnsi="Courier New" w:cs="Courier New" w:hint="default"/>
      </w:rPr>
    </w:lvl>
    <w:lvl w:ilvl="5" w:tplc="FFFFFFFF" w:tentative="1">
      <w:start w:val="1"/>
      <w:numFmt w:val="bullet"/>
      <w:lvlText w:val=""/>
      <w:lvlJc w:val="left"/>
      <w:pPr>
        <w:ind w:left="4956" w:hanging="360"/>
      </w:pPr>
      <w:rPr>
        <w:rFonts w:ascii="Wingdings" w:hAnsi="Wingdings" w:hint="default"/>
      </w:rPr>
    </w:lvl>
    <w:lvl w:ilvl="6" w:tplc="FFFFFFFF" w:tentative="1">
      <w:start w:val="1"/>
      <w:numFmt w:val="bullet"/>
      <w:lvlText w:val=""/>
      <w:lvlJc w:val="left"/>
      <w:pPr>
        <w:ind w:left="5676" w:hanging="360"/>
      </w:pPr>
      <w:rPr>
        <w:rFonts w:ascii="Symbol" w:hAnsi="Symbol" w:hint="default"/>
      </w:rPr>
    </w:lvl>
    <w:lvl w:ilvl="7" w:tplc="FFFFFFFF" w:tentative="1">
      <w:start w:val="1"/>
      <w:numFmt w:val="bullet"/>
      <w:lvlText w:val="o"/>
      <w:lvlJc w:val="left"/>
      <w:pPr>
        <w:ind w:left="6396" w:hanging="360"/>
      </w:pPr>
      <w:rPr>
        <w:rFonts w:ascii="Courier New" w:hAnsi="Courier New" w:cs="Courier New" w:hint="default"/>
      </w:rPr>
    </w:lvl>
    <w:lvl w:ilvl="8" w:tplc="FFFFFFFF" w:tentative="1">
      <w:start w:val="1"/>
      <w:numFmt w:val="bullet"/>
      <w:lvlText w:val=""/>
      <w:lvlJc w:val="left"/>
      <w:pPr>
        <w:ind w:left="7116" w:hanging="360"/>
      </w:pPr>
      <w:rPr>
        <w:rFonts w:ascii="Wingdings" w:hAnsi="Wingdings" w:hint="default"/>
      </w:rPr>
    </w:lvl>
  </w:abstractNum>
  <w:abstractNum w:abstractNumId="46"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7" w15:restartNumberingAfterBreak="0">
    <w:nsid w:val="6B4342E5"/>
    <w:multiLevelType w:val="hybridMultilevel"/>
    <w:tmpl w:val="CA6E719C"/>
    <w:lvl w:ilvl="0" w:tplc="9F2C018A">
      <w:numFmt w:val="bullet"/>
      <w:lvlText w:val="-"/>
      <w:lvlJc w:val="left"/>
      <w:pPr>
        <w:ind w:left="1074" w:hanging="360"/>
      </w:pPr>
      <w:rPr>
        <w:rFonts w:ascii="Georgia" w:hAnsi="Georgia" w:hint="default"/>
        <w:b w:val="0"/>
        <w:color w:val="FF0000"/>
      </w:rPr>
    </w:lvl>
    <w:lvl w:ilvl="1" w:tplc="FFFFFFFF">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48" w15:restartNumberingAfterBreak="0">
    <w:nsid w:val="71505F6C"/>
    <w:multiLevelType w:val="hybridMultilevel"/>
    <w:tmpl w:val="D5687846"/>
    <w:lvl w:ilvl="0" w:tplc="C41A9890">
      <w:start w:val="1"/>
      <w:numFmt w:val="bullet"/>
      <w:lvlText w:val="-"/>
      <w:lvlJc w:val="left"/>
      <w:pPr>
        <w:ind w:left="1713" w:hanging="360"/>
      </w:pPr>
      <w:rPr>
        <w:rFonts w:ascii="Arial" w:hAnsi="Arial" w:hint="default"/>
        <w:b w:val="0"/>
        <w:i w:val="0"/>
        <w:sz w:val="16"/>
        <w:szCs w:val="16"/>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9" w15:restartNumberingAfterBreak="0">
    <w:nsid w:val="7B5E1126"/>
    <w:multiLevelType w:val="multilevel"/>
    <w:tmpl w:val="393ACA5A"/>
    <w:lvl w:ilvl="0">
      <w:start w:val="3"/>
      <w:numFmt w:val="decimal"/>
      <w:lvlText w:val="%1."/>
      <w:lvlJc w:val="left"/>
      <w:pPr>
        <w:ind w:left="800" w:hanging="800"/>
      </w:pPr>
      <w:rPr>
        <w:rFonts w:hint="default"/>
      </w:rPr>
    </w:lvl>
    <w:lvl w:ilvl="1">
      <w:start w:val="2"/>
      <w:numFmt w:val="decimal"/>
      <w:lvlText w:val="%1.%2."/>
      <w:lvlJc w:val="left"/>
      <w:pPr>
        <w:ind w:left="919" w:hanging="800"/>
      </w:pPr>
      <w:rPr>
        <w:rFonts w:hint="default"/>
      </w:rPr>
    </w:lvl>
    <w:lvl w:ilvl="2">
      <w:start w:val="2"/>
      <w:numFmt w:val="decimal"/>
      <w:lvlText w:val="%1.%2.%3."/>
      <w:lvlJc w:val="left"/>
      <w:pPr>
        <w:ind w:left="1038" w:hanging="800"/>
      </w:pPr>
      <w:rPr>
        <w:rFonts w:hint="default"/>
      </w:rPr>
    </w:lvl>
    <w:lvl w:ilvl="3">
      <w:start w:val="2"/>
      <w:numFmt w:val="decimal"/>
      <w:lvlText w:val="%1.%2.%3.%4."/>
      <w:lvlJc w:val="left"/>
      <w:pPr>
        <w:ind w:left="1506"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3112" w:hanging="2160"/>
      </w:pPr>
      <w:rPr>
        <w:rFonts w:hint="default"/>
      </w:r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6475B0"/>
    <w:multiLevelType w:val="hybridMultilevel"/>
    <w:tmpl w:val="B740A0CE"/>
    <w:lvl w:ilvl="0" w:tplc="93E41728">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52" w15:restartNumberingAfterBreak="0">
    <w:nsid w:val="7F925976"/>
    <w:multiLevelType w:val="hybridMultilevel"/>
    <w:tmpl w:val="998E7C4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238313">
    <w:abstractNumId w:val="12"/>
  </w:num>
  <w:num w:numId="2" w16cid:durableId="866986699">
    <w:abstractNumId w:val="37"/>
  </w:num>
  <w:num w:numId="3" w16cid:durableId="1141846723">
    <w:abstractNumId w:val="35"/>
  </w:num>
  <w:num w:numId="4" w16cid:durableId="1850481292">
    <w:abstractNumId w:val="46"/>
  </w:num>
  <w:num w:numId="5" w16cid:durableId="7586040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7298520">
    <w:abstractNumId w:val="5"/>
  </w:num>
  <w:num w:numId="7" w16cid:durableId="938678462">
    <w:abstractNumId w:val="50"/>
  </w:num>
  <w:num w:numId="8" w16cid:durableId="2097168913">
    <w:abstractNumId w:val="24"/>
  </w:num>
  <w:num w:numId="9" w16cid:durableId="2112847566">
    <w:abstractNumId w:val="44"/>
  </w:num>
  <w:num w:numId="10" w16cid:durableId="1474640952">
    <w:abstractNumId w:val="20"/>
  </w:num>
  <w:num w:numId="11" w16cid:durableId="2003000416">
    <w:abstractNumId w:val="36"/>
  </w:num>
  <w:num w:numId="12" w16cid:durableId="561605204">
    <w:abstractNumId w:val="11"/>
  </w:num>
  <w:num w:numId="13" w16cid:durableId="492724630">
    <w:abstractNumId w:val="6"/>
  </w:num>
  <w:num w:numId="14" w16cid:durableId="895549570">
    <w:abstractNumId w:val="26"/>
  </w:num>
  <w:num w:numId="15" w16cid:durableId="439449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22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8385219">
    <w:abstractNumId w:val="28"/>
  </w:num>
  <w:num w:numId="18" w16cid:durableId="2070377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33181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5476141">
    <w:abstractNumId w:val="16"/>
  </w:num>
  <w:num w:numId="21" w16cid:durableId="681784000">
    <w:abstractNumId w:val="29"/>
  </w:num>
  <w:num w:numId="22" w16cid:durableId="13090878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3715924">
    <w:abstractNumId w:val="4"/>
  </w:num>
  <w:num w:numId="24" w16cid:durableId="716128684">
    <w:abstractNumId w:val="1"/>
  </w:num>
  <w:num w:numId="25" w16cid:durableId="1956716291">
    <w:abstractNumId w:val="39"/>
  </w:num>
  <w:num w:numId="26" w16cid:durableId="561454465">
    <w:abstractNumId w:val="15"/>
  </w:num>
  <w:num w:numId="27" w16cid:durableId="515383903">
    <w:abstractNumId w:val="51"/>
  </w:num>
  <w:num w:numId="28" w16cid:durableId="759104172">
    <w:abstractNumId w:val="25"/>
  </w:num>
  <w:num w:numId="29" w16cid:durableId="1462961390">
    <w:abstractNumId w:val="13"/>
  </w:num>
  <w:num w:numId="30" w16cid:durableId="718164663">
    <w:abstractNumId w:val="14"/>
  </w:num>
  <w:num w:numId="31" w16cid:durableId="564218481">
    <w:abstractNumId w:val="32"/>
  </w:num>
  <w:num w:numId="32" w16cid:durableId="2076775179">
    <w:abstractNumId w:val="52"/>
  </w:num>
  <w:num w:numId="33" w16cid:durableId="858012500">
    <w:abstractNumId w:val="40"/>
  </w:num>
  <w:num w:numId="34" w16cid:durableId="1145010859">
    <w:abstractNumId w:val="19"/>
  </w:num>
  <w:num w:numId="35" w16cid:durableId="576014319">
    <w:abstractNumId w:val="42"/>
  </w:num>
  <w:num w:numId="36" w16cid:durableId="925848951">
    <w:abstractNumId w:val="49"/>
  </w:num>
  <w:num w:numId="37" w16cid:durableId="1447313034">
    <w:abstractNumId w:val="41"/>
  </w:num>
  <w:num w:numId="38" w16cid:durableId="1970627456">
    <w:abstractNumId w:val="17"/>
  </w:num>
  <w:num w:numId="39" w16cid:durableId="105538210">
    <w:abstractNumId w:val="22"/>
  </w:num>
  <w:num w:numId="40" w16cid:durableId="484904955">
    <w:abstractNumId w:val="38"/>
  </w:num>
  <w:num w:numId="41" w16cid:durableId="1320842643">
    <w:abstractNumId w:val="18"/>
  </w:num>
  <w:num w:numId="42" w16cid:durableId="734283471">
    <w:abstractNumId w:val="21"/>
  </w:num>
  <w:num w:numId="43" w16cid:durableId="1797066903">
    <w:abstractNumId w:val="23"/>
  </w:num>
  <w:num w:numId="44" w16cid:durableId="1798644223">
    <w:abstractNumId w:val="48"/>
  </w:num>
  <w:num w:numId="45" w16cid:durableId="2048406883">
    <w:abstractNumId w:val="30"/>
  </w:num>
  <w:num w:numId="46" w16cid:durableId="881096404">
    <w:abstractNumId w:val="7"/>
  </w:num>
  <w:num w:numId="47" w16cid:durableId="1819687263">
    <w:abstractNumId w:val="27"/>
  </w:num>
  <w:num w:numId="48" w16cid:durableId="1028025382">
    <w:abstractNumId w:val="34"/>
  </w:num>
  <w:num w:numId="49" w16cid:durableId="430322393">
    <w:abstractNumId w:val="47"/>
  </w:num>
  <w:num w:numId="50" w16cid:durableId="1913352797">
    <w:abstractNumId w:val="31"/>
  </w:num>
  <w:num w:numId="51" w16cid:durableId="14619200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617"/>
    <w:rsid w:val="0000489C"/>
    <w:rsid w:val="0000617E"/>
    <w:rsid w:val="000064F9"/>
    <w:rsid w:val="00010991"/>
    <w:rsid w:val="00011623"/>
    <w:rsid w:val="00013FF4"/>
    <w:rsid w:val="00014188"/>
    <w:rsid w:val="0001646A"/>
    <w:rsid w:val="00023875"/>
    <w:rsid w:val="00023CB3"/>
    <w:rsid w:val="0002508A"/>
    <w:rsid w:val="000264A6"/>
    <w:rsid w:val="000271C1"/>
    <w:rsid w:val="000276B8"/>
    <w:rsid w:val="00027FAB"/>
    <w:rsid w:val="0003059F"/>
    <w:rsid w:val="0003225D"/>
    <w:rsid w:val="00033D2B"/>
    <w:rsid w:val="000378D1"/>
    <w:rsid w:val="00040ACB"/>
    <w:rsid w:val="00040E02"/>
    <w:rsid w:val="00041DE1"/>
    <w:rsid w:val="000445CE"/>
    <w:rsid w:val="000470EA"/>
    <w:rsid w:val="00050816"/>
    <w:rsid w:val="000513CC"/>
    <w:rsid w:val="00051D21"/>
    <w:rsid w:val="000538B3"/>
    <w:rsid w:val="00055C74"/>
    <w:rsid w:val="0005654D"/>
    <w:rsid w:val="00056A59"/>
    <w:rsid w:val="0006014C"/>
    <w:rsid w:val="0006026D"/>
    <w:rsid w:val="00060705"/>
    <w:rsid w:val="000626A8"/>
    <w:rsid w:val="0006330F"/>
    <w:rsid w:val="000640F1"/>
    <w:rsid w:val="0006544B"/>
    <w:rsid w:val="000678CF"/>
    <w:rsid w:val="0007078C"/>
    <w:rsid w:val="00074A79"/>
    <w:rsid w:val="000762C9"/>
    <w:rsid w:val="000778D5"/>
    <w:rsid w:val="00080025"/>
    <w:rsid w:val="000805AE"/>
    <w:rsid w:val="00080D62"/>
    <w:rsid w:val="0008356D"/>
    <w:rsid w:val="00083C74"/>
    <w:rsid w:val="000844FD"/>
    <w:rsid w:val="0008509B"/>
    <w:rsid w:val="0008655D"/>
    <w:rsid w:val="0008710B"/>
    <w:rsid w:val="000919FB"/>
    <w:rsid w:val="00091AA7"/>
    <w:rsid w:val="00092647"/>
    <w:rsid w:val="000940D7"/>
    <w:rsid w:val="000964DD"/>
    <w:rsid w:val="000A04EE"/>
    <w:rsid w:val="000A16A1"/>
    <w:rsid w:val="000A2D7A"/>
    <w:rsid w:val="000A6691"/>
    <w:rsid w:val="000B0DD5"/>
    <w:rsid w:val="000B21E8"/>
    <w:rsid w:val="000B26CE"/>
    <w:rsid w:val="000B3DF6"/>
    <w:rsid w:val="000B4FD8"/>
    <w:rsid w:val="000B5417"/>
    <w:rsid w:val="000B5CF1"/>
    <w:rsid w:val="000B6EB3"/>
    <w:rsid w:val="000B7278"/>
    <w:rsid w:val="000B7330"/>
    <w:rsid w:val="000C024A"/>
    <w:rsid w:val="000C0E9D"/>
    <w:rsid w:val="000C1DE3"/>
    <w:rsid w:val="000C2462"/>
    <w:rsid w:val="000C3F1F"/>
    <w:rsid w:val="000C4B25"/>
    <w:rsid w:val="000C519D"/>
    <w:rsid w:val="000C5566"/>
    <w:rsid w:val="000C5EC9"/>
    <w:rsid w:val="000C669A"/>
    <w:rsid w:val="000C7D2C"/>
    <w:rsid w:val="000D1229"/>
    <w:rsid w:val="000D261E"/>
    <w:rsid w:val="000D2D3B"/>
    <w:rsid w:val="000D3138"/>
    <w:rsid w:val="000D38E0"/>
    <w:rsid w:val="000D40DE"/>
    <w:rsid w:val="000D53C4"/>
    <w:rsid w:val="000D57BA"/>
    <w:rsid w:val="000D763F"/>
    <w:rsid w:val="000E049E"/>
    <w:rsid w:val="000E0B66"/>
    <w:rsid w:val="000E24D6"/>
    <w:rsid w:val="000E2501"/>
    <w:rsid w:val="000E3B88"/>
    <w:rsid w:val="000E3C04"/>
    <w:rsid w:val="000E4162"/>
    <w:rsid w:val="000E43E5"/>
    <w:rsid w:val="000E5EC7"/>
    <w:rsid w:val="000E655D"/>
    <w:rsid w:val="000E7563"/>
    <w:rsid w:val="000F133B"/>
    <w:rsid w:val="000F1E6B"/>
    <w:rsid w:val="000F2BF0"/>
    <w:rsid w:val="000F533C"/>
    <w:rsid w:val="000F5714"/>
    <w:rsid w:val="000F7E9A"/>
    <w:rsid w:val="0010035E"/>
    <w:rsid w:val="0010240C"/>
    <w:rsid w:val="001024FD"/>
    <w:rsid w:val="0010277A"/>
    <w:rsid w:val="001027B5"/>
    <w:rsid w:val="0010391E"/>
    <w:rsid w:val="0010583E"/>
    <w:rsid w:val="00110078"/>
    <w:rsid w:val="00113BA2"/>
    <w:rsid w:val="0011433B"/>
    <w:rsid w:val="00116FC2"/>
    <w:rsid w:val="001179BE"/>
    <w:rsid w:val="00121972"/>
    <w:rsid w:val="00121D00"/>
    <w:rsid w:val="0012344A"/>
    <w:rsid w:val="0012404E"/>
    <w:rsid w:val="00131734"/>
    <w:rsid w:val="0013467C"/>
    <w:rsid w:val="00136521"/>
    <w:rsid w:val="00137259"/>
    <w:rsid w:val="00137550"/>
    <w:rsid w:val="00137D00"/>
    <w:rsid w:val="00141A24"/>
    <w:rsid w:val="001440A1"/>
    <w:rsid w:val="001443A5"/>
    <w:rsid w:val="00145448"/>
    <w:rsid w:val="00145629"/>
    <w:rsid w:val="001462E5"/>
    <w:rsid w:val="0014640D"/>
    <w:rsid w:val="00146DCD"/>
    <w:rsid w:val="00147075"/>
    <w:rsid w:val="0014727C"/>
    <w:rsid w:val="00152364"/>
    <w:rsid w:val="0015360F"/>
    <w:rsid w:val="00154507"/>
    <w:rsid w:val="00155CF6"/>
    <w:rsid w:val="001567EC"/>
    <w:rsid w:val="00156C48"/>
    <w:rsid w:val="00157B1C"/>
    <w:rsid w:val="001607FC"/>
    <w:rsid w:val="0016314C"/>
    <w:rsid w:val="00163C82"/>
    <w:rsid w:val="00163F16"/>
    <w:rsid w:val="0016446B"/>
    <w:rsid w:val="001656B9"/>
    <w:rsid w:val="001657C2"/>
    <w:rsid w:val="00166F0D"/>
    <w:rsid w:val="00170BC4"/>
    <w:rsid w:val="00174629"/>
    <w:rsid w:val="00174A8B"/>
    <w:rsid w:val="00175412"/>
    <w:rsid w:val="00177EF2"/>
    <w:rsid w:val="00180AF1"/>
    <w:rsid w:val="00180E90"/>
    <w:rsid w:val="00181639"/>
    <w:rsid w:val="00181C61"/>
    <w:rsid w:val="00182E53"/>
    <w:rsid w:val="00183E9C"/>
    <w:rsid w:val="00184367"/>
    <w:rsid w:val="001844BC"/>
    <w:rsid w:val="00185300"/>
    <w:rsid w:val="00185E05"/>
    <w:rsid w:val="00186E48"/>
    <w:rsid w:val="001875C4"/>
    <w:rsid w:val="001900A7"/>
    <w:rsid w:val="00190777"/>
    <w:rsid w:val="001914A8"/>
    <w:rsid w:val="00191D21"/>
    <w:rsid w:val="001957F9"/>
    <w:rsid w:val="0019607C"/>
    <w:rsid w:val="00197CE8"/>
    <w:rsid w:val="001A0704"/>
    <w:rsid w:val="001A4C64"/>
    <w:rsid w:val="001A5DC6"/>
    <w:rsid w:val="001A6F7F"/>
    <w:rsid w:val="001A731A"/>
    <w:rsid w:val="001A74E7"/>
    <w:rsid w:val="001B0042"/>
    <w:rsid w:val="001B0DDF"/>
    <w:rsid w:val="001B18DE"/>
    <w:rsid w:val="001B1E03"/>
    <w:rsid w:val="001B3989"/>
    <w:rsid w:val="001B3BA1"/>
    <w:rsid w:val="001B3D07"/>
    <w:rsid w:val="001B459D"/>
    <w:rsid w:val="001B4D4C"/>
    <w:rsid w:val="001B5D11"/>
    <w:rsid w:val="001C0906"/>
    <w:rsid w:val="001C1181"/>
    <w:rsid w:val="001C11BE"/>
    <w:rsid w:val="001C1EB8"/>
    <w:rsid w:val="001C3023"/>
    <w:rsid w:val="001C5393"/>
    <w:rsid w:val="001C5C66"/>
    <w:rsid w:val="001C7EB8"/>
    <w:rsid w:val="001D0F6E"/>
    <w:rsid w:val="001D1E10"/>
    <w:rsid w:val="001D20EB"/>
    <w:rsid w:val="001D2832"/>
    <w:rsid w:val="001D2BC4"/>
    <w:rsid w:val="001D31CB"/>
    <w:rsid w:val="001D576B"/>
    <w:rsid w:val="001D59B0"/>
    <w:rsid w:val="001D5D52"/>
    <w:rsid w:val="001D6CE0"/>
    <w:rsid w:val="001D7A4C"/>
    <w:rsid w:val="001E0384"/>
    <w:rsid w:val="001E0591"/>
    <w:rsid w:val="001E111D"/>
    <w:rsid w:val="001E3F38"/>
    <w:rsid w:val="001E4196"/>
    <w:rsid w:val="001E5DBD"/>
    <w:rsid w:val="001E6108"/>
    <w:rsid w:val="001F1221"/>
    <w:rsid w:val="001F1A9A"/>
    <w:rsid w:val="001F1DCA"/>
    <w:rsid w:val="001F22C4"/>
    <w:rsid w:val="001F475A"/>
    <w:rsid w:val="001F6EE7"/>
    <w:rsid w:val="001F6F97"/>
    <w:rsid w:val="00200A79"/>
    <w:rsid w:val="00200C1F"/>
    <w:rsid w:val="0020218B"/>
    <w:rsid w:val="00207414"/>
    <w:rsid w:val="00207671"/>
    <w:rsid w:val="00207B4C"/>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3EFA"/>
    <w:rsid w:val="00225935"/>
    <w:rsid w:val="00231236"/>
    <w:rsid w:val="002312D1"/>
    <w:rsid w:val="00231640"/>
    <w:rsid w:val="002316B1"/>
    <w:rsid w:val="0023177F"/>
    <w:rsid w:val="00236B27"/>
    <w:rsid w:val="0023750E"/>
    <w:rsid w:val="00237744"/>
    <w:rsid w:val="002417AC"/>
    <w:rsid w:val="00241DAC"/>
    <w:rsid w:val="00242EF7"/>
    <w:rsid w:val="00243D3B"/>
    <w:rsid w:val="00244912"/>
    <w:rsid w:val="00250FCF"/>
    <w:rsid w:val="0025295A"/>
    <w:rsid w:val="002610B7"/>
    <w:rsid w:val="002650E2"/>
    <w:rsid w:val="00265E49"/>
    <w:rsid w:val="00265F28"/>
    <w:rsid w:val="00265F8B"/>
    <w:rsid w:val="00266044"/>
    <w:rsid w:val="00266EB7"/>
    <w:rsid w:val="002702A7"/>
    <w:rsid w:val="00271E6A"/>
    <w:rsid w:val="002761F7"/>
    <w:rsid w:val="0027718B"/>
    <w:rsid w:val="00277783"/>
    <w:rsid w:val="00280290"/>
    <w:rsid w:val="00280B02"/>
    <w:rsid w:val="0028524D"/>
    <w:rsid w:val="00287CEA"/>
    <w:rsid w:val="00293717"/>
    <w:rsid w:val="00296FE8"/>
    <w:rsid w:val="002A0346"/>
    <w:rsid w:val="002A0762"/>
    <w:rsid w:val="002A14F8"/>
    <w:rsid w:val="002A1E85"/>
    <w:rsid w:val="002B092F"/>
    <w:rsid w:val="002B31A1"/>
    <w:rsid w:val="002B39F7"/>
    <w:rsid w:val="002B434C"/>
    <w:rsid w:val="002B4EE1"/>
    <w:rsid w:val="002C0009"/>
    <w:rsid w:val="002C0970"/>
    <w:rsid w:val="002C12E8"/>
    <w:rsid w:val="002C1532"/>
    <w:rsid w:val="002C55EE"/>
    <w:rsid w:val="002C6445"/>
    <w:rsid w:val="002C799B"/>
    <w:rsid w:val="002D2640"/>
    <w:rsid w:val="002D31EE"/>
    <w:rsid w:val="002D48C5"/>
    <w:rsid w:val="002D5AF1"/>
    <w:rsid w:val="002D5FA9"/>
    <w:rsid w:val="002D7A79"/>
    <w:rsid w:val="002D7E05"/>
    <w:rsid w:val="002E584F"/>
    <w:rsid w:val="002E6F01"/>
    <w:rsid w:val="002E738B"/>
    <w:rsid w:val="002F1818"/>
    <w:rsid w:val="002F24F0"/>
    <w:rsid w:val="002F3243"/>
    <w:rsid w:val="002F4014"/>
    <w:rsid w:val="002F5213"/>
    <w:rsid w:val="002F632C"/>
    <w:rsid w:val="002F6E0D"/>
    <w:rsid w:val="002F73BC"/>
    <w:rsid w:val="002F75CB"/>
    <w:rsid w:val="002F7F92"/>
    <w:rsid w:val="00300748"/>
    <w:rsid w:val="00302254"/>
    <w:rsid w:val="00303BF0"/>
    <w:rsid w:val="0030602F"/>
    <w:rsid w:val="00306D6A"/>
    <w:rsid w:val="00307CB6"/>
    <w:rsid w:val="003104CD"/>
    <w:rsid w:val="00311408"/>
    <w:rsid w:val="00311F7D"/>
    <w:rsid w:val="003124FE"/>
    <w:rsid w:val="00314722"/>
    <w:rsid w:val="00316783"/>
    <w:rsid w:val="00316990"/>
    <w:rsid w:val="003217F8"/>
    <w:rsid w:val="0032184D"/>
    <w:rsid w:val="003234EB"/>
    <w:rsid w:val="00324EDD"/>
    <w:rsid w:val="0032552F"/>
    <w:rsid w:val="00325CD4"/>
    <w:rsid w:val="003266A3"/>
    <w:rsid w:val="003275CF"/>
    <w:rsid w:val="00331BFA"/>
    <w:rsid w:val="003330C4"/>
    <w:rsid w:val="0033366C"/>
    <w:rsid w:val="00333BE0"/>
    <w:rsid w:val="00334896"/>
    <w:rsid w:val="0033505A"/>
    <w:rsid w:val="003402EE"/>
    <w:rsid w:val="003404CD"/>
    <w:rsid w:val="00340AA2"/>
    <w:rsid w:val="00341ACF"/>
    <w:rsid w:val="0034397A"/>
    <w:rsid w:val="00343C9F"/>
    <w:rsid w:val="0034555F"/>
    <w:rsid w:val="00345712"/>
    <w:rsid w:val="00346FA5"/>
    <w:rsid w:val="00347494"/>
    <w:rsid w:val="00347AAC"/>
    <w:rsid w:val="00350195"/>
    <w:rsid w:val="00350E22"/>
    <w:rsid w:val="00352245"/>
    <w:rsid w:val="00354E13"/>
    <w:rsid w:val="003553C6"/>
    <w:rsid w:val="00357882"/>
    <w:rsid w:val="0036101B"/>
    <w:rsid w:val="00361D84"/>
    <w:rsid w:val="00362598"/>
    <w:rsid w:val="00363D16"/>
    <w:rsid w:val="00364120"/>
    <w:rsid w:val="00364BAE"/>
    <w:rsid w:val="0036507C"/>
    <w:rsid w:val="003662EE"/>
    <w:rsid w:val="003678C4"/>
    <w:rsid w:val="00370AA1"/>
    <w:rsid w:val="00373E80"/>
    <w:rsid w:val="00376170"/>
    <w:rsid w:val="003775FB"/>
    <w:rsid w:val="0037769C"/>
    <w:rsid w:val="00381BC0"/>
    <w:rsid w:val="0038287C"/>
    <w:rsid w:val="00382AA8"/>
    <w:rsid w:val="003830B6"/>
    <w:rsid w:val="003835B1"/>
    <w:rsid w:val="00385034"/>
    <w:rsid w:val="003856D0"/>
    <w:rsid w:val="003859BC"/>
    <w:rsid w:val="00387AC1"/>
    <w:rsid w:val="00392435"/>
    <w:rsid w:val="00392AB4"/>
    <w:rsid w:val="0039525A"/>
    <w:rsid w:val="003A0BCB"/>
    <w:rsid w:val="003A16CD"/>
    <w:rsid w:val="003A1AD1"/>
    <w:rsid w:val="003A2FC2"/>
    <w:rsid w:val="003A45D0"/>
    <w:rsid w:val="003A62DE"/>
    <w:rsid w:val="003A6C02"/>
    <w:rsid w:val="003A6E52"/>
    <w:rsid w:val="003A7C50"/>
    <w:rsid w:val="003B1710"/>
    <w:rsid w:val="003B1CA9"/>
    <w:rsid w:val="003B234F"/>
    <w:rsid w:val="003B29C6"/>
    <w:rsid w:val="003B3378"/>
    <w:rsid w:val="003B35C3"/>
    <w:rsid w:val="003B56D6"/>
    <w:rsid w:val="003B7207"/>
    <w:rsid w:val="003C0405"/>
    <w:rsid w:val="003C0AE0"/>
    <w:rsid w:val="003C18AC"/>
    <w:rsid w:val="003C1F97"/>
    <w:rsid w:val="003C3102"/>
    <w:rsid w:val="003D02F8"/>
    <w:rsid w:val="003D1E04"/>
    <w:rsid w:val="003D1EA6"/>
    <w:rsid w:val="003D2DCA"/>
    <w:rsid w:val="003D32C1"/>
    <w:rsid w:val="003D686F"/>
    <w:rsid w:val="003D7403"/>
    <w:rsid w:val="003D77B4"/>
    <w:rsid w:val="003E1E72"/>
    <w:rsid w:val="003E559D"/>
    <w:rsid w:val="003E55E5"/>
    <w:rsid w:val="003E7151"/>
    <w:rsid w:val="003E73B2"/>
    <w:rsid w:val="003F0457"/>
    <w:rsid w:val="003F1D6A"/>
    <w:rsid w:val="003F2D8B"/>
    <w:rsid w:val="003F323B"/>
    <w:rsid w:val="003F3A40"/>
    <w:rsid w:val="003F40D3"/>
    <w:rsid w:val="003F50C8"/>
    <w:rsid w:val="003F6239"/>
    <w:rsid w:val="003F6847"/>
    <w:rsid w:val="003F7BEC"/>
    <w:rsid w:val="00400770"/>
    <w:rsid w:val="0040518D"/>
    <w:rsid w:val="00405C3F"/>
    <w:rsid w:val="00405DBE"/>
    <w:rsid w:val="00405DED"/>
    <w:rsid w:val="004072E8"/>
    <w:rsid w:val="004102AF"/>
    <w:rsid w:val="004103B6"/>
    <w:rsid w:val="00411CA3"/>
    <w:rsid w:val="00412AE0"/>
    <w:rsid w:val="00412DA8"/>
    <w:rsid w:val="0041468C"/>
    <w:rsid w:val="00414C28"/>
    <w:rsid w:val="00415560"/>
    <w:rsid w:val="004158E6"/>
    <w:rsid w:val="00423BAD"/>
    <w:rsid w:val="00424A1F"/>
    <w:rsid w:val="0042639C"/>
    <w:rsid w:val="004270E1"/>
    <w:rsid w:val="00427542"/>
    <w:rsid w:val="00427837"/>
    <w:rsid w:val="00432202"/>
    <w:rsid w:val="004325C4"/>
    <w:rsid w:val="00434935"/>
    <w:rsid w:val="00435C41"/>
    <w:rsid w:val="00435D92"/>
    <w:rsid w:val="00435EB8"/>
    <w:rsid w:val="0043644B"/>
    <w:rsid w:val="0043699A"/>
    <w:rsid w:val="00437533"/>
    <w:rsid w:val="00437EDB"/>
    <w:rsid w:val="00441E67"/>
    <w:rsid w:val="004423BC"/>
    <w:rsid w:val="00443023"/>
    <w:rsid w:val="00444686"/>
    <w:rsid w:val="004463F1"/>
    <w:rsid w:val="00454215"/>
    <w:rsid w:val="0045490C"/>
    <w:rsid w:val="00454B45"/>
    <w:rsid w:val="00454E04"/>
    <w:rsid w:val="004577ED"/>
    <w:rsid w:val="00460084"/>
    <w:rsid w:val="004601E3"/>
    <w:rsid w:val="00461391"/>
    <w:rsid w:val="004618D7"/>
    <w:rsid w:val="0046218C"/>
    <w:rsid w:val="00462E54"/>
    <w:rsid w:val="00463C3E"/>
    <w:rsid w:val="00464279"/>
    <w:rsid w:val="00465677"/>
    <w:rsid w:val="004657F1"/>
    <w:rsid w:val="00472AF3"/>
    <w:rsid w:val="00473F79"/>
    <w:rsid w:val="00475F7F"/>
    <w:rsid w:val="00481652"/>
    <w:rsid w:val="00483704"/>
    <w:rsid w:val="00485807"/>
    <w:rsid w:val="0048606A"/>
    <w:rsid w:val="00486A8B"/>
    <w:rsid w:val="00486B07"/>
    <w:rsid w:val="004908CF"/>
    <w:rsid w:val="00492E9A"/>
    <w:rsid w:val="00494665"/>
    <w:rsid w:val="00494F27"/>
    <w:rsid w:val="00495FC2"/>
    <w:rsid w:val="004966FE"/>
    <w:rsid w:val="00496FF2"/>
    <w:rsid w:val="00497728"/>
    <w:rsid w:val="004A33B0"/>
    <w:rsid w:val="004A3B8C"/>
    <w:rsid w:val="004A4608"/>
    <w:rsid w:val="004A467F"/>
    <w:rsid w:val="004B121A"/>
    <w:rsid w:val="004B1608"/>
    <w:rsid w:val="004B21AE"/>
    <w:rsid w:val="004B2419"/>
    <w:rsid w:val="004B4438"/>
    <w:rsid w:val="004B695D"/>
    <w:rsid w:val="004B7C56"/>
    <w:rsid w:val="004C0F9D"/>
    <w:rsid w:val="004C12CE"/>
    <w:rsid w:val="004C2FB1"/>
    <w:rsid w:val="004C327F"/>
    <w:rsid w:val="004C33DF"/>
    <w:rsid w:val="004C35DA"/>
    <w:rsid w:val="004C542C"/>
    <w:rsid w:val="004C5E75"/>
    <w:rsid w:val="004C6C8D"/>
    <w:rsid w:val="004C7DFD"/>
    <w:rsid w:val="004D0995"/>
    <w:rsid w:val="004D1175"/>
    <w:rsid w:val="004D131F"/>
    <w:rsid w:val="004D14BE"/>
    <w:rsid w:val="004D1E03"/>
    <w:rsid w:val="004D2ACB"/>
    <w:rsid w:val="004D4AB8"/>
    <w:rsid w:val="004D7489"/>
    <w:rsid w:val="004E13EA"/>
    <w:rsid w:val="004E1E00"/>
    <w:rsid w:val="004E22B6"/>
    <w:rsid w:val="004E2B3C"/>
    <w:rsid w:val="004E7738"/>
    <w:rsid w:val="004F1EEB"/>
    <w:rsid w:val="004F2B62"/>
    <w:rsid w:val="004F367F"/>
    <w:rsid w:val="004F373D"/>
    <w:rsid w:val="004F6E03"/>
    <w:rsid w:val="004F6F6D"/>
    <w:rsid w:val="004F77A3"/>
    <w:rsid w:val="00501BE5"/>
    <w:rsid w:val="00502722"/>
    <w:rsid w:val="005037EF"/>
    <w:rsid w:val="005039E5"/>
    <w:rsid w:val="00504627"/>
    <w:rsid w:val="0050477E"/>
    <w:rsid w:val="00504A55"/>
    <w:rsid w:val="0050526C"/>
    <w:rsid w:val="00507D71"/>
    <w:rsid w:val="005116DA"/>
    <w:rsid w:val="00511EF4"/>
    <w:rsid w:val="00511FA2"/>
    <w:rsid w:val="00513771"/>
    <w:rsid w:val="00513B1A"/>
    <w:rsid w:val="005154D1"/>
    <w:rsid w:val="00520498"/>
    <w:rsid w:val="0052058C"/>
    <w:rsid w:val="0052223B"/>
    <w:rsid w:val="00523A53"/>
    <w:rsid w:val="00525AF3"/>
    <w:rsid w:val="005279DF"/>
    <w:rsid w:val="00527A50"/>
    <w:rsid w:val="005300E7"/>
    <w:rsid w:val="00530530"/>
    <w:rsid w:val="00531015"/>
    <w:rsid w:val="00532640"/>
    <w:rsid w:val="00534C8F"/>
    <w:rsid w:val="0053576A"/>
    <w:rsid w:val="005402AC"/>
    <w:rsid w:val="00541835"/>
    <w:rsid w:val="005419EC"/>
    <w:rsid w:val="00542602"/>
    <w:rsid w:val="00542F36"/>
    <w:rsid w:val="00544999"/>
    <w:rsid w:val="0054530C"/>
    <w:rsid w:val="005460AE"/>
    <w:rsid w:val="00546764"/>
    <w:rsid w:val="005504DE"/>
    <w:rsid w:val="00551319"/>
    <w:rsid w:val="00551C0A"/>
    <w:rsid w:val="00554E1A"/>
    <w:rsid w:val="0055598E"/>
    <w:rsid w:val="00560048"/>
    <w:rsid w:val="0056172E"/>
    <w:rsid w:val="00561D82"/>
    <w:rsid w:val="0056208F"/>
    <w:rsid w:val="005632FB"/>
    <w:rsid w:val="00564156"/>
    <w:rsid w:val="0057153E"/>
    <w:rsid w:val="005721F3"/>
    <w:rsid w:val="00572A55"/>
    <w:rsid w:val="0057366D"/>
    <w:rsid w:val="005737C3"/>
    <w:rsid w:val="00573868"/>
    <w:rsid w:val="0057401F"/>
    <w:rsid w:val="0057554B"/>
    <w:rsid w:val="005760A3"/>
    <w:rsid w:val="00576242"/>
    <w:rsid w:val="00576FED"/>
    <w:rsid w:val="0057727B"/>
    <w:rsid w:val="00580882"/>
    <w:rsid w:val="00581EE7"/>
    <w:rsid w:val="005820B9"/>
    <w:rsid w:val="005821F1"/>
    <w:rsid w:val="0058299C"/>
    <w:rsid w:val="005839BF"/>
    <w:rsid w:val="00587110"/>
    <w:rsid w:val="00587983"/>
    <w:rsid w:val="00592561"/>
    <w:rsid w:val="00593317"/>
    <w:rsid w:val="00593B37"/>
    <w:rsid w:val="00594303"/>
    <w:rsid w:val="0059649F"/>
    <w:rsid w:val="0059666B"/>
    <w:rsid w:val="005970D1"/>
    <w:rsid w:val="005A2A8E"/>
    <w:rsid w:val="005A38BA"/>
    <w:rsid w:val="005A3D88"/>
    <w:rsid w:val="005A3F3C"/>
    <w:rsid w:val="005A4818"/>
    <w:rsid w:val="005A4E8E"/>
    <w:rsid w:val="005A521D"/>
    <w:rsid w:val="005A78BA"/>
    <w:rsid w:val="005B0D85"/>
    <w:rsid w:val="005B20CA"/>
    <w:rsid w:val="005B35CE"/>
    <w:rsid w:val="005B3DC7"/>
    <w:rsid w:val="005B4D2E"/>
    <w:rsid w:val="005C092A"/>
    <w:rsid w:val="005C1F96"/>
    <w:rsid w:val="005C2170"/>
    <w:rsid w:val="005C4837"/>
    <w:rsid w:val="005C6E85"/>
    <w:rsid w:val="005C764C"/>
    <w:rsid w:val="005C7CFA"/>
    <w:rsid w:val="005C7FA8"/>
    <w:rsid w:val="005D0369"/>
    <w:rsid w:val="005D04FD"/>
    <w:rsid w:val="005D08F1"/>
    <w:rsid w:val="005D100E"/>
    <w:rsid w:val="005D1B9B"/>
    <w:rsid w:val="005D29D6"/>
    <w:rsid w:val="005D4A23"/>
    <w:rsid w:val="005D50AD"/>
    <w:rsid w:val="005D5D7D"/>
    <w:rsid w:val="005D6141"/>
    <w:rsid w:val="005D68A4"/>
    <w:rsid w:val="005D6BDB"/>
    <w:rsid w:val="005D77CA"/>
    <w:rsid w:val="005D7E59"/>
    <w:rsid w:val="005E014E"/>
    <w:rsid w:val="005E3361"/>
    <w:rsid w:val="005E48C0"/>
    <w:rsid w:val="005E50C2"/>
    <w:rsid w:val="005E52A9"/>
    <w:rsid w:val="005E66A3"/>
    <w:rsid w:val="005E7FCE"/>
    <w:rsid w:val="005F0209"/>
    <w:rsid w:val="005F2DA6"/>
    <w:rsid w:val="005F3474"/>
    <w:rsid w:val="005F3FA5"/>
    <w:rsid w:val="005F4F69"/>
    <w:rsid w:val="005F55B8"/>
    <w:rsid w:val="0060021F"/>
    <w:rsid w:val="00600D3F"/>
    <w:rsid w:val="00603A54"/>
    <w:rsid w:val="00604163"/>
    <w:rsid w:val="00604264"/>
    <w:rsid w:val="006044A3"/>
    <w:rsid w:val="00605118"/>
    <w:rsid w:val="006066D2"/>
    <w:rsid w:val="00606C20"/>
    <w:rsid w:val="00613462"/>
    <w:rsid w:val="0061484C"/>
    <w:rsid w:val="00615217"/>
    <w:rsid w:val="006165EB"/>
    <w:rsid w:val="006174BF"/>
    <w:rsid w:val="00617E27"/>
    <w:rsid w:val="00621A71"/>
    <w:rsid w:val="00622676"/>
    <w:rsid w:val="00622C64"/>
    <w:rsid w:val="00624DA2"/>
    <w:rsid w:val="0062520D"/>
    <w:rsid w:val="00626F1F"/>
    <w:rsid w:val="00630089"/>
    <w:rsid w:val="00632527"/>
    <w:rsid w:val="00632A8A"/>
    <w:rsid w:val="00633086"/>
    <w:rsid w:val="00633E8C"/>
    <w:rsid w:val="00633FEE"/>
    <w:rsid w:val="0063552D"/>
    <w:rsid w:val="00635A91"/>
    <w:rsid w:val="00637AAA"/>
    <w:rsid w:val="00637AB9"/>
    <w:rsid w:val="00640A4E"/>
    <w:rsid w:val="00642A3D"/>
    <w:rsid w:val="00642C66"/>
    <w:rsid w:val="00642E20"/>
    <w:rsid w:val="00643413"/>
    <w:rsid w:val="006437D4"/>
    <w:rsid w:val="0064446E"/>
    <w:rsid w:val="00645DED"/>
    <w:rsid w:val="006462E6"/>
    <w:rsid w:val="00646654"/>
    <w:rsid w:val="00647EFB"/>
    <w:rsid w:val="006509D3"/>
    <w:rsid w:val="00650B32"/>
    <w:rsid w:val="00650C28"/>
    <w:rsid w:val="00650C5A"/>
    <w:rsid w:val="00651879"/>
    <w:rsid w:val="00651FB8"/>
    <w:rsid w:val="00655617"/>
    <w:rsid w:val="0066083A"/>
    <w:rsid w:val="00661E88"/>
    <w:rsid w:val="0066402D"/>
    <w:rsid w:val="00665097"/>
    <w:rsid w:val="0066558A"/>
    <w:rsid w:val="006673FC"/>
    <w:rsid w:val="00667A40"/>
    <w:rsid w:val="00671CCA"/>
    <w:rsid w:val="006725BB"/>
    <w:rsid w:val="00672696"/>
    <w:rsid w:val="0067294D"/>
    <w:rsid w:val="00674EF1"/>
    <w:rsid w:val="006769C7"/>
    <w:rsid w:val="006813A5"/>
    <w:rsid w:val="00682E38"/>
    <w:rsid w:val="006830C4"/>
    <w:rsid w:val="00683F3D"/>
    <w:rsid w:val="00685734"/>
    <w:rsid w:val="00685EDA"/>
    <w:rsid w:val="0068715E"/>
    <w:rsid w:val="00691666"/>
    <w:rsid w:val="00695C7D"/>
    <w:rsid w:val="00696202"/>
    <w:rsid w:val="00696808"/>
    <w:rsid w:val="006A0090"/>
    <w:rsid w:val="006A076E"/>
    <w:rsid w:val="006A1558"/>
    <w:rsid w:val="006A17E6"/>
    <w:rsid w:val="006A1BD3"/>
    <w:rsid w:val="006A472F"/>
    <w:rsid w:val="006A5407"/>
    <w:rsid w:val="006A6F28"/>
    <w:rsid w:val="006B07BC"/>
    <w:rsid w:val="006B1415"/>
    <w:rsid w:val="006B3B48"/>
    <w:rsid w:val="006B43C6"/>
    <w:rsid w:val="006B4EAC"/>
    <w:rsid w:val="006B54F6"/>
    <w:rsid w:val="006B5F58"/>
    <w:rsid w:val="006C010E"/>
    <w:rsid w:val="006C0AE0"/>
    <w:rsid w:val="006C160C"/>
    <w:rsid w:val="006C2666"/>
    <w:rsid w:val="006C31B4"/>
    <w:rsid w:val="006C43A7"/>
    <w:rsid w:val="006C56FE"/>
    <w:rsid w:val="006D02E1"/>
    <w:rsid w:val="006D29D3"/>
    <w:rsid w:val="006D50FE"/>
    <w:rsid w:val="006D51B6"/>
    <w:rsid w:val="006D6526"/>
    <w:rsid w:val="006D72F1"/>
    <w:rsid w:val="006D7A55"/>
    <w:rsid w:val="006E16F0"/>
    <w:rsid w:val="006E2D8E"/>
    <w:rsid w:val="006E3197"/>
    <w:rsid w:val="006E3B40"/>
    <w:rsid w:val="006E4B16"/>
    <w:rsid w:val="006E7CC7"/>
    <w:rsid w:val="006F120D"/>
    <w:rsid w:val="006F28DF"/>
    <w:rsid w:val="006F48AE"/>
    <w:rsid w:val="006F50F7"/>
    <w:rsid w:val="006F7F1D"/>
    <w:rsid w:val="0070083C"/>
    <w:rsid w:val="00701196"/>
    <w:rsid w:val="0070139D"/>
    <w:rsid w:val="0070226F"/>
    <w:rsid w:val="007026F5"/>
    <w:rsid w:val="00703509"/>
    <w:rsid w:val="0070474A"/>
    <w:rsid w:val="0070494B"/>
    <w:rsid w:val="0070606A"/>
    <w:rsid w:val="00707C0D"/>
    <w:rsid w:val="00711AF2"/>
    <w:rsid w:val="00714B19"/>
    <w:rsid w:val="00714C0F"/>
    <w:rsid w:val="00715A75"/>
    <w:rsid w:val="00717A9B"/>
    <w:rsid w:val="00717C8A"/>
    <w:rsid w:val="00720B17"/>
    <w:rsid w:val="00724522"/>
    <w:rsid w:val="007246CE"/>
    <w:rsid w:val="00725468"/>
    <w:rsid w:val="007262AC"/>
    <w:rsid w:val="00727491"/>
    <w:rsid w:val="0072750D"/>
    <w:rsid w:val="00731781"/>
    <w:rsid w:val="00731A77"/>
    <w:rsid w:val="0073772D"/>
    <w:rsid w:val="00741442"/>
    <w:rsid w:val="00741821"/>
    <w:rsid w:val="007441C6"/>
    <w:rsid w:val="0074422B"/>
    <w:rsid w:val="00744858"/>
    <w:rsid w:val="00744D7D"/>
    <w:rsid w:val="00747D94"/>
    <w:rsid w:val="0075039D"/>
    <w:rsid w:val="00750938"/>
    <w:rsid w:val="00751283"/>
    <w:rsid w:val="00751B2B"/>
    <w:rsid w:val="00752DF9"/>
    <w:rsid w:val="007534E7"/>
    <w:rsid w:val="00755223"/>
    <w:rsid w:val="00762308"/>
    <w:rsid w:val="00762E6F"/>
    <w:rsid w:val="00764727"/>
    <w:rsid w:val="00770B88"/>
    <w:rsid w:val="00771015"/>
    <w:rsid w:val="00771A89"/>
    <w:rsid w:val="0077323E"/>
    <w:rsid w:val="007741B3"/>
    <w:rsid w:val="0077463A"/>
    <w:rsid w:val="00774A0E"/>
    <w:rsid w:val="0077504A"/>
    <w:rsid w:val="007762FD"/>
    <w:rsid w:val="00776A37"/>
    <w:rsid w:val="0078062D"/>
    <w:rsid w:val="007809A0"/>
    <w:rsid w:val="00780B44"/>
    <w:rsid w:val="0078360E"/>
    <w:rsid w:val="0078393E"/>
    <w:rsid w:val="00784449"/>
    <w:rsid w:val="0078485C"/>
    <w:rsid w:val="007858B7"/>
    <w:rsid w:val="007861AC"/>
    <w:rsid w:val="007867F0"/>
    <w:rsid w:val="007868BB"/>
    <w:rsid w:val="00786BF1"/>
    <w:rsid w:val="00786DA5"/>
    <w:rsid w:val="00787F40"/>
    <w:rsid w:val="007924DB"/>
    <w:rsid w:val="007928DC"/>
    <w:rsid w:val="007929E1"/>
    <w:rsid w:val="007929E5"/>
    <w:rsid w:val="00796BD0"/>
    <w:rsid w:val="00797CB8"/>
    <w:rsid w:val="00797EE8"/>
    <w:rsid w:val="007A02F2"/>
    <w:rsid w:val="007A1C02"/>
    <w:rsid w:val="007A21BA"/>
    <w:rsid w:val="007A560E"/>
    <w:rsid w:val="007A596B"/>
    <w:rsid w:val="007A5B4B"/>
    <w:rsid w:val="007A683B"/>
    <w:rsid w:val="007B0A16"/>
    <w:rsid w:val="007B0DB8"/>
    <w:rsid w:val="007B1451"/>
    <w:rsid w:val="007B1521"/>
    <w:rsid w:val="007B236E"/>
    <w:rsid w:val="007B25B4"/>
    <w:rsid w:val="007B5EBA"/>
    <w:rsid w:val="007B68F8"/>
    <w:rsid w:val="007B71ED"/>
    <w:rsid w:val="007C4F8B"/>
    <w:rsid w:val="007D0DF8"/>
    <w:rsid w:val="007D0FC4"/>
    <w:rsid w:val="007D46BB"/>
    <w:rsid w:val="007D6C5F"/>
    <w:rsid w:val="007E4384"/>
    <w:rsid w:val="007E4C43"/>
    <w:rsid w:val="007E52AE"/>
    <w:rsid w:val="007E53DC"/>
    <w:rsid w:val="007E5E27"/>
    <w:rsid w:val="007E5EDE"/>
    <w:rsid w:val="007E64A7"/>
    <w:rsid w:val="007E788D"/>
    <w:rsid w:val="007F08E1"/>
    <w:rsid w:val="007F0EA3"/>
    <w:rsid w:val="007F17EB"/>
    <w:rsid w:val="007F194C"/>
    <w:rsid w:val="007F1A00"/>
    <w:rsid w:val="007F2CEC"/>
    <w:rsid w:val="007F3126"/>
    <w:rsid w:val="007F7FA8"/>
    <w:rsid w:val="00801520"/>
    <w:rsid w:val="008021D8"/>
    <w:rsid w:val="00804AE8"/>
    <w:rsid w:val="008050C5"/>
    <w:rsid w:val="00805BA0"/>
    <w:rsid w:val="00810A3B"/>
    <w:rsid w:val="0081202B"/>
    <w:rsid w:val="00812077"/>
    <w:rsid w:val="008145C7"/>
    <w:rsid w:val="0081496E"/>
    <w:rsid w:val="0081659D"/>
    <w:rsid w:val="0082216F"/>
    <w:rsid w:val="0082364C"/>
    <w:rsid w:val="008238A3"/>
    <w:rsid w:val="008242B3"/>
    <w:rsid w:val="008250EE"/>
    <w:rsid w:val="00831048"/>
    <w:rsid w:val="0083471F"/>
    <w:rsid w:val="008349B1"/>
    <w:rsid w:val="00834A9F"/>
    <w:rsid w:val="00836639"/>
    <w:rsid w:val="008372C0"/>
    <w:rsid w:val="00837717"/>
    <w:rsid w:val="00837BD0"/>
    <w:rsid w:val="008406BA"/>
    <w:rsid w:val="0084213A"/>
    <w:rsid w:val="008427D5"/>
    <w:rsid w:val="00846A47"/>
    <w:rsid w:val="00851B05"/>
    <w:rsid w:val="00853032"/>
    <w:rsid w:val="008534E3"/>
    <w:rsid w:val="008537F6"/>
    <w:rsid w:val="00854A62"/>
    <w:rsid w:val="008559AD"/>
    <w:rsid w:val="00855D1B"/>
    <w:rsid w:val="00856E33"/>
    <w:rsid w:val="00856E4D"/>
    <w:rsid w:val="008614B1"/>
    <w:rsid w:val="00861CCF"/>
    <w:rsid w:val="00862366"/>
    <w:rsid w:val="00863EF5"/>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7CB"/>
    <w:rsid w:val="00890C64"/>
    <w:rsid w:val="008A05AA"/>
    <w:rsid w:val="008A0916"/>
    <w:rsid w:val="008A10EA"/>
    <w:rsid w:val="008A18F0"/>
    <w:rsid w:val="008A21E8"/>
    <w:rsid w:val="008A2ADC"/>
    <w:rsid w:val="008A3420"/>
    <w:rsid w:val="008A350C"/>
    <w:rsid w:val="008A3B32"/>
    <w:rsid w:val="008A611E"/>
    <w:rsid w:val="008A6120"/>
    <w:rsid w:val="008A6D4C"/>
    <w:rsid w:val="008B2700"/>
    <w:rsid w:val="008B5BB0"/>
    <w:rsid w:val="008B63E7"/>
    <w:rsid w:val="008B6C91"/>
    <w:rsid w:val="008B79B5"/>
    <w:rsid w:val="008C0939"/>
    <w:rsid w:val="008C108D"/>
    <w:rsid w:val="008C149C"/>
    <w:rsid w:val="008C453B"/>
    <w:rsid w:val="008C4586"/>
    <w:rsid w:val="008C4E92"/>
    <w:rsid w:val="008C5139"/>
    <w:rsid w:val="008C6029"/>
    <w:rsid w:val="008C63E3"/>
    <w:rsid w:val="008C7225"/>
    <w:rsid w:val="008C7951"/>
    <w:rsid w:val="008C795F"/>
    <w:rsid w:val="008D3A39"/>
    <w:rsid w:val="008D3FA9"/>
    <w:rsid w:val="008D4B95"/>
    <w:rsid w:val="008D5319"/>
    <w:rsid w:val="008D679B"/>
    <w:rsid w:val="008D7787"/>
    <w:rsid w:val="008E0220"/>
    <w:rsid w:val="008E062F"/>
    <w:rsid w:val="008E0DEE"/>
    <w:rsid w:val="008E119A"/>
    <w:rsid w:val="008E2FD0"/>
    <w:rsid w:val="008E3F01"/>
    <w:rsid w:val="008E47CA"/>
    <w:rsid w:val="008E5452"/>
    <w:rsid w:val="008E5B99"/>
    <w:rsid w:val="008E6358"/>
    <w:rsid w:val="008E6D25"/>
    <w:rsid w:val="008F0C5F"/>
    <w:rsid w:val="008F2353"/>
    <w:rsid w:val="008F39F1"/>
    <w:rsid w:val="008F403F"/>
    <w:rsid w:val="008F4A62"/>
    <w:rsid w:val="008F55D3"/>
    <w:rsid w:val="008F5BD3"/>
    <w:rsid w:val="008F5EAE"/>
    <w:rsid w:val="008F6B4B"/>
    <w:rsid w:val="008F6C43"/>
    <w:rsid w:val="008F7194"/>
    <w:rsid w:val="008F7A4A"/>
    <w:rsid w:val="009019D2"/>
    <w:rsid w:val="00901A41"/>
    <w:rsid w:val="00903350"/>
    <w:rsid w:val="009056BC"/>
    <w:rsid w:val="0090640E"/>
    <w:rsid w:val="009129B3"/>
    <w:rsid w:val="00915127"/>
    <w:rsid w:val="00916503"/>
    <w:rsid w:val="00917149"/>
    <w:rsid w:val="00920BAB"/>
    <w:rsid w:val="00921A36"/>
    <w:rsid w:val="00921E3D"/>
    <w:rsid w:val="00922B3F"/>
    <w:rsid w:val="00923331"/>
    <w:rsid w:val="00926654"/>
    <w:rsid w:val="00927651"/>
    <w:rsid w:val="0093099C"/>
    <w:rsid w:val="00930D92"/>
    <w:rsid w:val="00930E4E"/>
    <w:rsid w:val="00931001"/>
    <w:rsid w:val="00931DFD"/>
    <w:rsid w:val="00934473"/>
    <w:rsid w:val="00936604"/>
    <w:rsid w:val="009369D6"/>
    <w:rsid w:val="00937367"/>
    <w:rsid w:val="009373AC"/>
    <w:rsid w:val="00937764"/>
    <w:rsid w:val="009408A9"/>
    <w:rsid w:val="00941064"/>
    <w:rsid w:val="0094167D"/>
    <w:rsid w:val="00942176"/>
    <w:rsid w:val="00943CF2"/>
    <w:rsid w:val="009502B8"/>
    <w:rsid w:val="00950424"/>
    <w:rsid w:val="009507AE"/>
    <w:rsid w:val="009526C7"/>
    <w:rsid w:val="009527F9"/>
    <w:rsid w:val="009536ED"/>
    <w:rsid w:val="00953C0D"/>
    <w:rsid w:val="00954274"/>
    <w:rsid w:val="00954DE7"/>
    <w:rsid w:val="0095507C"/>
    <w:rsid w:val="00955803"/>
    <w:rsid w:val="00955942"/>
    <w:rsid w:val="009578C3"/>
    <w:rsid w:val="009578CC"/>
    <w:rsid w:val="00957BAF"/>
    <w:rsid w:val="00963875"/>
    <w:rsid w:val="0096597F"/>
    <w:rsid w:val="00965D29"/>
    <w:rsid w:val="00970378"/>
    <w:rsid w:val="00970AA9"/>
    <w:rsid w:val="00972764"/>
    <w:rsid w:val="00972A18"/>
    <w:rsid w:val="009736A1"/>
    <w:rsid w:val="00974A67"/>
    <w:rsid w:val="00974FE2"/>
    <w:rsid w:val="00975BF4"/>
    <w:rsid w:val="00975EAA"/>
    <w:rsid w:val="009762D7"/>
    <w:rsid w:val="009769FA"/>
    <w:rsid w:val="009777D4"/>
    <w:rsid w:val="0097799A"/>
    <w:rsid w:val="009804BB"/>
    <w:rsid w:val="009805BF"/>
    <w:rsid w:val="0098342C"/>
    <w:rsid w:val="0098349E"/>
    <w:rsid w:val="00983AF8"/>
    <w:rsid w:val="00984553"/>
    <w:rsid w:val="00984D69"/>
    <w:rsid w:val="00984EF4"/>
    <w:rsid w:val="0098695F"/>
    <w:rsid w:val="00987D83"/>
    <w:rsid w:val="00993126"/>
    <w:rsid w:val="009943A6"/>
    <w:rsid w:val="00996F25"/>
    <w:rsid w:val="009A0073"/>
    <w:rsid w:val="009A02C1"/>
    <w:rsid w:val="009A0C89"/>
    <w:rsid w:val="009A3746"/>
    <w:rsid w:val="009A3C64"/>
    <w:rsid w:val="009A465B"/>
    <w:rsid w:val="009A4829"/>
    <w:rsid w:val="009A5BA7"/>
    <w:rsid w:val="009A7B19"/>
    <w:rsid w:val="009B2B46"/>
    <w:rsid w:val="009B42A7"/>
    <w:rsid w:val="009B4E57"/>
    <w:rsid w:val="009B5713"/>
    <w:rsid w:val="009B67AF"/>
    <w:rsid w:val="009B7FF4"/>
    <w:rsid w:val="009C1731"/>
    <w:rsid w:val="009C3052"/>
    <w:rsid w:val="009C36F0"/>
    <w:rsid w:val="009C5433"/>
    <w:rsid w:val="009C7AC0"/>
    <w:rsid w:val="009D08F7"/>
    <w:rsid w:val="009D0A7C"/>
    <w:rsid w:val="009D0C52"/>
    <w:rsid w:val="009D15AE"/>
    <w:rsid w:val="009D163D"/>
    <w:rsid w:val="009D25BB"/>
    <w:rsid w:val="009D2DC8"/>
    <w:rsid w:val="009D3A15"/>
    <w:rsid w:val="009D664F"/>
    <w:rsid w:val="009D7651"/>
    <w:rsid w:val="009E12BF"/>
    <w:rsid w:val="009E24B1"/>
    <w:rsid w:val="009E2D38"/>
    <w:rsid w:val="009E32C5"/>
    <w:rsid w:val="009E354A"/>
    <w:rsid w:val="009E3FAB"/>
    <w:rsid w:val="009E5645"/>
    <w:rsid w:val="009E66FE"/>
    <w:rsid w:val="009F1909"/>
    <w:rsid w:val="009F3F26"/>
    <w:rsid w:val="009F46D3"/>
    <w:rsid w:val="009F5282"/>
    <w:rsid w:val="009F52A0"/>
    <w:rsid w:val="009F65CB"/>
    <w:rsid w:val="00A019AB"/>
    <w:rsid w:val="00A01B2A"/>
    <w:rsid w:val="00A03EE0"/>
    <w:rsid w:val="00A05C11"/>
    <w:rsid w:val="00A06320"/>
    <w:rsid w:val="00A06828"/>
    <w:rsid w:val="00A113C4"/>
    <w:rsid w:val="00A11707"/>
    <w:rsid w:val="00A118CB"/>
    <w:rsid w:val="00A12ABA"/>
    <w:rsid w:val="00A12E1B"/>
    <w:rsid w:val="00A137F5"/>
    <w:rsid w:val="00A13840"/>
    <w:rsid w:val="00A15399"/>
    <w:rsid w:val="00A159BF"/>
    <w:rsid w:val="00A164DF"/>
    <w:rsid w:val="00A21038"/>
    <w:rsid w:val="00A21ABC"/>
    <w:rsid w:val="00A23652"/>
    <w:rsid w:val="00A23BB2"/>
    <w:rsid w:val="00A24BA8"/>
    <w:rsid w:val="00A24CE5"/>
    <w:rsid w:val="00A27C3B"/>
    <w:rsid w:val="00A301EC"/>
    <w:rsid w:val="00A31523"/>
    <w:rsid w:val="00A33F51"/>
    <w:rsid w:val="00A35C08"/>
    <w:rsid w:val="00A3714D"/>
    <w:rsid w:val="00A40758"/>
    <w:rsid w:val="00A41DF6"/>
    <w:rsid w:val="00A4343A"/>
    <w:rsid w:val="00A43AE2"/>
    <w:rsid w:val="00A44338"/>
    <w:rsid w:val="00A44524"/>
    <w:rsid w:val="00A4586C"/>
    <w:rsid w:val="00A46D54"/>
    <w:rsid w:val="00A5299D"/>
    <w:rsid w:val="00A529B7"/>
    <w:rsid w:val="00A52C17"/>
    <w:rsid w:val="00A5362F"/>
    <w:rsid w:val="00A54C59"/>
    <w:rsid w:val="00A565ED"/>
    <w:rsid w:val="00A56894"/>
    <w:rsid w:val="00A56EA6"/>
    <w:rsid w:val="00A57E72"/>
    <w:rsid w:val="00A57EFC"/>
    <w:rsid w:val="00A61915"/>
    <w:rsid w:val="00A643A0"/>
    <w:rsid w:val="00A65612"/>
    <w:rsid w:val="00A6781B"/>
    <w:rsid w:val="00A70DE1"/>
    <w:rsid w:val="00A71920"/>
    <w:rsid w:val="00A724A3"/>
    <w:rsid w:val="00A726D5"/>
    <w:rsid w:val="00A73ABC"/>
    <w:rsid w:val="00A740FB"/>
    <w:rsid w:val="00A7432A"/>
    <w:rsid w:val="00A745B2"/>
    <w:rsid w:val="00A750DA"/>
    <w:rsid w:val="00A770F4"/>
    <w:rsid w:val="00A80E2B"/>
    <w:rsid w:val="00A81642"/>
    <w:rsid w:val="00A83523"/>
    <w:rsid w:val="00A840F4"/>
    <w:rsid w:val="00A8576C"/>
    <w:rsid w:val="00A859D6"/>
    <w:rsid w:val="00A86953"/>
    <w:rsid w:val="00A903E9"/>
    <w:rsid w:val="00A93209"/>
    <w:rsid w:val="00A939A6"/>
    <w:rsid w:val="00A93C7A"/>
    <w:rsid w:val="00A93D9D"/>
    <w:rsid w:val="00A94C9A"/>
    <w:rsid w:val="00A95755"/>
    <w:rsid w:val="00A973FA"/>
    <w:rsid w:val="00AA064F"/>
    <w:rsid w:val="00AA2072"/>
    <w:rsid w:val="00AA2A15"/>
    <w:rsid w:val="00AA379D"/>
    <w:rsid w:val="00AA5604"/>
    <w:rsid w:val="00AA7E6D"/>
    <w:rsid w:val="00AA7E72"/>
    <w:rsid w:val="00AB0024"/>
    <w:rsid w:val="00AB152A"/>
    <w:rsid w:val="00AB383C"/>
    <w:rsid w:val="00AB3979"/>
    <w:rsid w:val="00AB3B54"/>
    <w:rsid w:val="00AB53D0"/>
    <w:rsid w:val="00AB69B3"/>
    <w:rsid w:val="00AC0B35"/>
    <w:rsid w:val="00AC1E8E"/>
    <w:rsid w:val="00AC34FB"/>
    <w:rsid w:val="00AC3CC5"/>
    <w:rsid w:val="00AC3E30"/>
    <w:rsid w:val="00AC443C"/>
    <w:rsid w:val="00AC54B9"/>
    <w:rsid w:val="00AC74EA"/>
    <w:rsid w:val="00AD122D"/>
    <w:rsid w:val="00AD28E8"/>
    <w:rsid w:val="00AD33F1"/>
    <w:rsid w:val="00AD3807"/>
    <w:rsid w:val="00AD444D"/>
    <w:rsid w:val="00AD4F5F"/>
    <w:rsid w:val="00AD5DE0"/>
    <w:rsid w:val="00AD632C"/>
    <w:rsid w:val="00AD652A"/>
    <w:rsid w:val="00AD6812"/>
    <w:rsid w:val="00AD6C65"/>
    <w:rsid w:val="00AD7375"/>
    <w:rsid w:val="00AE08E3"/>
    <w:rsid w:val="00AE16CD"/>
    <w:rsid w:val="00AE2907"/>
    <w:rsid w:val="00AE589C"/>
    <w:rsid w:val="00AE74AC"/>
    <w:rsid w:val="00AF0C95"/>
    <w:rsid w:val="00AF3348"/>
    <w:rsid w:val="00AF3AC6"/>
    <w:rsid w:val="00AF47E8"/>
    <w:rsid w:val="00AF4D82"/>
    <w:rsid w:val="00AF580E"/>
    <w:rsid w:val="00AF7209"/>
    <w:rsid w:val="00B016A4"/>
    <w:rsid w:val="00B01B12"/>
    <w:rsid w:val="00B0211B"/>
    <w:rsid w:val="00B03587"/>
    <w:rsid w:val="00B04490"/>
    <w:rsid w:val="00B0686E"/>
    <w:rsid w:val="00B1276A"/>
    <w:rsid w:val="00B12DC7"/>
    <w:rsid w:val="00B139C1"/>
    <w:rsid w:val="00B14EEF"/>
    <w:rsid w:val="00B160F6"/>
    <w:rsid w:val="00B17315"/>
    <w:rsid w:val="00B17E66"/>
    <w:rsid w:val="00B22342"/>
    <w:rsid w:val="00B27727"/>
    <w:rsid w:val="00B27856"/>
    <w:rsid w:val="00B3095B"/>
    <w:rsid w:val="00B31A65"/>
    <w:rsid w:val="00B3430B"/>
    <w:rsid w:val="00B35AA6"/>
    <w:rsid w:val="00B35AC0"/>
    <w:rsid w:val="00B365EC"/>
    <w:rsid w:val="00B40237"/>
    <w:rsid w:val="00B428A6"/>
    <w:rsid w:val="00B4397B"/>
    <w:rsid w:val="00B44367"/>
    <w:rsid w:val="00B4453F"/>
    <w:rsid w:val="00B46484"/>
    <w:rsid w:val="00B50971"/>
    <w:rsid w:val="00B51BB7"/>
    <w:rsid w:val="00B54309"/>
    <w:rsid w:val="00B54693"/>
    <w:rsid w:val="00B554C9"/>
    <w:rsid w:val="00B5627D"/>
    <w:rsid w:val="00B6467A"/>
    <w:rsid w:val="00B64866"/>
    <w:rsid w:val="00B658B5"/>
    <w:rsid w:val="00B67AA6"/>
    <w:rsid w:val="00B7306B"/>
    <w:rsid w:val="00B73C2F"/>
    <w:rsid w:val="00B80CA3"/>
    <w:rsid w:val="00B81B62"/>
    <w:rsid w:val="00B81D2F"/>
    <w:rsid w:val="00B8261C"/>
    <w:rsid w:val="00B827EB"/>
    <w:rsid w:val="00B82C70"/>
    <w:rsid w:val="00B82F54"/>
    <w:rsid w:val="00B83B61"/>
    <w:rsid w:val="00B9123F"/>
    <w:rsid w:val="00B9288A"/>
    <w:rsid w:val="00B937DF"/>
    <w:rsid w:val="00B93B6A"/>
    <w:rsid w:val="00B94E5E"/>
    <w:rsid w:val="00B952D8"/>
    <w:rsid w:val="00B95B91"/>
    <w:rsid w:val="00B9650F"/>
    <w:rsid w:val="00BA1095"/>
    <w:rsid w:val="00BA3DE5"/>
    <w:rsid w:val="00BA5972"/>
    <w:rsid w:val="00BA711B"/>
    <w:rsid w:val="00BB00F2"/>
    <w:rsid w:val="00BB11E2"/>
    <w:rsid w:val="00BB19C3"/>
    <w:rsid w:val="00BB2B00"/>
    <w:rsid w:val="00BB5B7A"/>
    <w:rsid w:val="00BB6E14"/>
    <w:rsid w:val="00BB728D"/>
    <w:rsid w:val="00BB76B2"/>
    <w:rsid w:val="00BB7AE2"/>
    <w:rsid w:val="00BC1ABB"/>
    <w:rsid w:val="00BC1DF0"/>
    <w:rsid w:val="00BC1EE9"/>
    <w:rsid w:val="00BC484D"/>
    <w:rsid w:val="00BC4C61"/>
    <w:rsid w:val="00BC5EC8"/>
    <w:rsid w:val="00BC6199"/>
    <w:rsid w:val="00BC7F1C"/>
    <w:rsid w:val="00BD0582"/>
    <w:rsid w:val="00BD1B81"/>
    <w:rsid w:val="00BD24B0"/>
    <w:rsid w:val="00BD2FC8"/>
    <w:rsid w:val="00BE03A6"/>
    <w:rsid w:val="00BE0B00"/>
    <w:rsid w:val="00BE182A"/>
    <w:rsid w:val="00BE377B"/>
    <w:rsid w:val="00BE7349"/>
    <w:rsid w:val="00BE7971"/>
    <w:rsid w:val="00BF1B4E"/>
    <w:rsid w:val="00BF6CA6"/>
    <w:rsid w:val="00BF7811"/>
    <w:rsid w:val="00C01E84"/>
    <w:rsid w:val="00C03E9E"/>
    <w:rsid w:val="00C04F80"/>
    <w:rsid w:val="00C055B7"/>
    <w:rsid w:val="00C05A05"/>
    <w:rsid w:val="00C0613F"/>
    <w:rsid w:val="00C06C7C"/>
    <w:rsid w:val="00C119EB"/>
    <w:rsid w:val="00C16016"/>
    <w:rsid w:val="00C16A1F"/>
    <w:rsid w:val="00C16FC4"/>
    <w:rsid w:val="00C16FF2"/>
    <w:rsid w:val="00C17068"/>
    <w:rsid w:val="00C178FD"/>
    <w:rsid w:val="00C205C2"/>
    <w:rsid w:val="00C20913"/>
    <w:rsid w:val="00C244DB"/>
    <w:rsid w:val="00C2585F"/>
    <w:rsid w:val="00C328A1"/>
    <w:rsid w:val="00C33AD7"/>
    <w:rsid w:val="00C366BA"/>
    <w:rsid w:val="00C40D6A"/>
    <w:rsid w:val="00C41243"/>
    <w:rsid w:val="00C4140D"/>
    <w:rsid w:val="00C45264"/>
    <w:rsid w:val="00C4554E"/>
    <w:rsid w:val="00C45938"/>
    <w:rsid w:val="00C45D0A"/>
    <w:rsid w:val="00C50741"/>
    <w:rsid w:val="00C51298"/>
    <w:rsid w:val="00C519C7"/>
    <w:rsid w:val="00C5380F"/>
    <w:rsid w:val="00C53D3D"/>
    <w:rsid w:val="00C54D8A"/>
    <w:rsid w:val="00C553E4"/>
    <w:rsid w:val="00C61519"/>
    <w:rsid w:val="00C6236F"/>
    <w:rsid w:val="00C65E3F"/>
    <w:rsid w:val="00C66F51"/>
    <w:rsid w:val="00C675C6"/>
    <w:rsid w:val="00C71566"/>
    <w:rsid w:val="00C72087"/>
    <w:rsid w:val="00C73840"/>
    <w:rsid w:val="00C7450A"/>
    <w:rsid w:val="00C745F1"/>
    <w:rsid w:val="00C74D16"/>
    <w:rsid w:val="00C74E24"/>
    <w:rsid w:val="00C7647F"/>
    <w:rsid w:val="00C7789F"/>
    <w:rsid w:val="00C8139B"/>
    <w:rsid w:val="00C8478F"/>
    <w:rsid w:val="00C84E31"/>
    <w:rsid w:val="00C90B1F"/>
    <w:rsid w:val="00C92657"/>
    <w:rsid w:val="00C941AD"/>
    <w:rsid w:val="00C943D3"/>
    <w:rsid w:val="00C9471E"/>
    <w:rsid w:val="00C94868"/>
    <w:rsid w:val="00C95EB9"/>
    <w:rsid w:val="00C96B80"/>
    <w:rsid w:val="00C96F9E"/>
    <w:rsid w:val="00C9717E"/>
    <w:rsid w:val="00C9792A"/>
    <w:rsid w:val="00C97AE6"/>
    <w:rsid w:val="00CA077E"/>
    <w:rsid w:val="00CA31D4"/>
    <w:rsid w:val="00CA3A0B"/>
    <w:rsid w:val="00CA4CE0"/>
    <w:rsid w:val="00CA5A9F"/>
    <w:rsid w:val="00CA6900"/>
    <w:rsid w:val="00CA79BC"/>
    <w:rsid w:val="00CA7D97"/>
    <w:rsid w:val="00CB0A86"/>
    <w:rsid w:val="00CB553C"/>
    <w:rsid w:val="00CB78D0"/>
    <w:rsid w:val="00CC0474"/>
    <w:rsid w:val="00CC140E"/>
    <w:rsid w:val="00CC24FA"/>
    <w:rsid w:val="00CC28F6"/>
    <w:rsid w:val="00CC3675"/>
    <w:rsid w:val="00CC3F1C"/>
    <w:rsid w:val="00CC581B"/>
    <w:rsid w:val="00CC618B"/>
    <w:rsid w:val="00CC62DA"/>
    <w:rsid w:val="00CC6A72"/>
    <w:rsid w:val="00CC7B1D"/>
    <w:rsid w:val="00CC7B33"/>
    <w:rsid w:val="00CD271A"/>
    <w:rsid w:val="00CD5032"/>
    <w:rsid w:val="00CD6D94"/>
    <w:rsid w:val="00CD77DE"/>
    <w:rsid w:val="00CE1E34"/>
    <w:rsid w:val="00CE1EE2"/>
    <w:rsid w:val="00CE1F87"/>
    <w:rsid w:val="00CE25E5"/>
    <w:rsid w:val="00CE3BD6"/>
    <w:rsid w:val="00CE53B4"/>
    <w:rsid w:val="00CF0D3B"/>
    <w:rsid w:val="00CF2B53"/>
    <w:rsid w:val="00CF5E50"/>
    <w:rsid w:val="00CF63FE"/>
    <w:rsid w:val="00D009A1"/>
    <w:rsid w:val="00D02F29"/>
    <w:rsid w:val="00D038A4"/>
    <w:rsid w:val="00D0409F"/>
    <w:rsid w:val="00D0488B"/>
    <w:rsid w:val="00D050C1"/>
    <w:rsid w:val="00D05EDE"/>
    <w:rsid w:val="00D149C2"/>
    <w:rsid w:val="00D16E65"/>
    <w:rsid w:val="00D177CD"/>
    <w:rsid w:val="00D22557"/>
    <w:rsid w:val="00D252F4"/>
    <w:rsid w:val="00D3380F"/>
    <w:rsid w:val="00D33CD5"/>
    <w:rsid w:val="00D359A3"/>
    <w:rsid w:val="00D37643"/>
    <w:rsid w:val="00D37D3C"/>
    <w:rsid w:val="00D37FAD"/>
    <w:rsid w:val="00D40C97"/>
    <w:rsid w:val="00D4122E"/>
    <w:rsid w:val="00D41681"/>
    <w:rsid w:val="00D41C17"/>
    <w:rsid w:val="00D4253B"/>
    <w:rsid w:val="00D4347E"/>
    <w:rsid w:val="00D43C2F"/>
    <w:rsid w:val="00D4496E"/>
    <w:rsid w:val="00D44ED6"/>
    <w:rsid w:val="00D46C4B"/>
    <w:rsid w:val="00D47816"/>
    <w:rsid w:val="00D50BEC"/>
    <w:rsid w:val="00D50CF3"/>
    <w:rsid w:val="00D50D9B"/>
    <w:rsid w:val="00D53E5E"/>
    <w:rsid w:val="00D54053"/>
    <w:rsid w:val="00D544AD"/>
    <w:rsid w:val="00D55D78"/>
    <w:rsid w:val="00D57BA3"/>
    <w:rsid w:val="00D60868"/>
    <w:rsid w:val="00D616A3"/>
    <w:rsid w:val="00D6178F"/>
    <w:rsid w:val="00D623AC"/>
    <w:rsid w:val="00D62886"/>
    <w:rsid w:val="00D6369B"/>
    <w:rsid w:val="00D65ACA"/>
    <w:rsid w:val="00D65B3F"/>
    <w:rsid w:val="00D66D78"/>
    <w:rsid w:val="00D67049"/>
    <w:rsid w:val="00D70D3B"/>
    <w:rsid w:val="00D7288E"/>
    <w:rsid w:val="00D72E13"/>
    <w:rsid w:val="00D73978"/>
    <w:rsid w:val="00D76099"/>
    <w:rsid w:val="00D76655"/>
    <w:rsid w:val="00D80562"/>
    <w:rsid w:val="00D86791"/>
    <w:rsid w:val="00D912E3"/>
    <w:rsid w:val="00D91961"/>
    <w:rsid w:val="00D923DA"/>
    <w:rsid w:val="00D92AE9"/>
    <w:rsid w:val="00D944E8"/>
    <w:rsid w:val="00D94E19"/>
    <w:rsid w:val="00D95C2B"/>
    <w:rsid w:val="00D964E5"/>
    <w:rsid w:val="00D97E3C"/>
    <w:rsid w:val="00DA26BE"/>
    <w:rsid w:val="00DA4624"/>
    <w:rsid w:val="00DA5AC9"/>
    <w:rsid w:val="00DA5DF9"/>
    <w:rsid w:val="00DA77BF"/>
    <w:rsid w:val="00DA7941"/>
    <w:rsid w:val="00DB3971"/>
    <w:rsid w:val="00DB45E4"/>
    <w:rsid w:val="00DB60F6"/>
    <w:rsid w:val="00DB6385"/>
    <w:rsid w:val="00DB668A"/>
    <w:rsid w:val="00DC020E"/>
    <w:rsid w:val="00DC2CA1"/>
    <w:rsid w:val="00DC3308"/>
    <w:rsid w:val="00DC3B4F"/>
    <w:rsid w:val="00DC3FCE"/>
    <w:rsid w:val="00DC54EC"/>
    <w:rsid w:val="00DC5B60"/>
    <w:rsid w:val="00DC7AEE"/>
    <w:rsid w:val="00DD6376"/>
    <w:rsid w:val="00DD64A1"/>
    <w:rsid w:val="00DD74A7"/>
    <w:rsid w:val="00DD75E8"/>
    <w:rsid w:val="00DE1AA3"/>
    <w:rsid w:val="00DE3517"/>
    <w:rsid w:val="00DE4E86"/>
    <w:rsid w:val="00DE6F9E"/>
    <w:rsid w:val="00DF0D94"/>
    <w:rsid w:val="00DF0ED4"/>
    <w:rsid w:val="00DF2722"/>
    <w:rsid w:val="00DF27EC"/>
    <w:rsid w:val="00DF37A9"/>
    <w:rsid w:val="00DF4C0F"/>
    <w:rsid w:val="00DF71FD"/>
    <w:rsid w:val="00DF7C40"/>
    <w:rsid w:val="00E00F93"/>
    <w:rsid w:val="00E0155C"/>
    <w:rsid w:val="00E01B3A"/>
    <w:rsid w:val="00E02B4B"/>
    <w:rsid w:val="00E037C5"/>
    <w:rsid w:val="00E03D5B"/>
    <w:rsid w:val="00E0521C"/>
    <w:rsid w:val="00E06292"/>
    <w:rsid w:val="00E06AB7"/>
    <w:rsid w:val="00E078A3"/>
    <w:rsid w:val="00E07A9C"/>
    <w:rsid w:val="00E1126E"/>
    <w:rsid w:val="00E12363"/>
    <w:rsid w:val="00E132D3"/>
    <w:rsid w:val="00E134F9"/>
    <w:rsid w:val="00E1437F"/>
    <w:rsid w:val="00E17B04"/>
    <w:rsid w:val="00E201E4"/>
    <w:rsid w:val="00E202C7"/>
    <w:rsid w:val="00E20B0E"/>
    <w:rsid w:val="00E22163"/>
    <w:rsid w:val="00E22B2C"/>
    <w:rsid w:val="00E23C11"/>
    <w:rsid w:val="00E2492E"/>
    <w:rsid w:val="00E249DD"/>
    <w:rsid w:val="00E24E43"/>
    <w:rsid w:val="00E27652"/>
    <w:rsid w:val="00E27F7B"/>
    <w:rsid w:val="00E30D29"/>
    <w:rsid w:val="00E31597"/>
    <w:rsid w:val="00E34A97"/>
    <w:rsid w:val="00E360C2"/>
    <w:rsid w:val="00E36788"/>
    <w:rsid w:val="00E36A56"/>
    <w:rsid w:val="00E37B2C"/>
    <w:rsid w:val="00E40BE0"/>
    <w:rsid w:val="00E410BE"/>
    <w:rsid w:val="00E42221"/>
    <w:rsid w:val="00E43382"/>
    <w:rsid w:val="00E44A1E"/>
    <w:rsid w:val="00E451E0"/>
    <w:rsid w:val="00E45B64"/>
    <w:rsid w:val="00E46A72"/>
    <w:rsid w:val="00E46B1F"/>
    <w:rsid w:val="00E46EB3"/>
    <w:rsid w:val="00E5136F"/>
    <w:rsid w:val="00E5249B"/>
    <w:rsid w:val="00E52C68"/>
    <w:rsid w:val="00E537DF"/>
    <w:rsid w:val="00E53982"/>
    <w:rsid w:val="00E53A6D"/>
    <w:rsid w:val="00E5421C"/>
    <w:rsid w:val="00E5485A"/>
    <w:rsid w:val="00E54C22"/>
    <w:rsid w:val="00E55FA4"/>
    <w:rsid w:val="00E56E64"/>
    <w:rsid w:val="00E570D5"/>
    <w:rsid w:val="00E57BD7"/>
    <w:rsid w:val="00E6305C"/>
    <w:rsid w:val="00E63228"/>
    <w:rsid w:val="00E633FE"/>
    <w:rsid w:val="00E65861"/>
    <w:rsid w:val="00E6612D"/>
    <w:rsid w:val="00E704A0"/>
    <w:rsid w:val="00E7332D"/>
    <w:rsid w:val="00E7386C"/>
    <w:rsid w:val="00E74A6D"/>
    <w:rsid w:val="00E74EB2"/>
    <w:rsid w:val="00E74F7D"/>
    <w:rsid w:val="00E75984"/>
    <w:rsid w:val="00E77EAD"/>
    <w:rsid w:val="00E81D44"/>
    <w:rsid w:val="00E839C9"/>
    <w:rsid w:val="00E86D30"/>
    <w:rsid w:val="00E905D5"/>
    <w:rsid w:val="00E93C93"/>
    <w:rsid w:val="00E93DEB"/>
    <w:rsid w:val="00E948D7"/>
    <w:rsid w:val="00E97487"/>
    <w:rsid w:val="00E97FE1"/>
    <w:rsid w:val="00EA13B1"/>
    <w:rsid w:val="00EA1908"/>
    <w:rsid w:val="00EA3804"/>
    <w:rsid w:val="00EA47E6"/>
    <w:rsid w:val="00EA62A4"/>
    <w:rsid w:val="00EB167A"/>
    <w:rsid w:val="00EB2633"/>
    <w:rsid w:val="00EB298B"/>
    <w:rsid w:val="00EB3645"/>
    <w:rsid w:val="00EB364C"/>
    <w:rsid w:val="00EB537C"/>
    <w:rsid w:val="00EC1A48"/>
    <w:rsid w:val="00EC6004"/>
    <w:rsid w:val="00EC7212"/>
    <w:rsid w:val="00EC7597"/>
    <w:rsid w:val="00EC7959"/>
    <w:rsid w:val="00ED087C"/>
    <w:rsid w:val="00ED2456"/>
    <w:rsid w:val="00ED3392"/>
    <w:rsid w:val="00ED3A9C"/>
    <w:rsid w:val="00ED5459"/>
    <w:rsid w:val="00ED56A1"/>
    <w:rsid w:val="00ED6BA0"/>
    <w:rsid w:val="00EE155E"/>
    <w:rsid w:val="00EE3101"/>
    <w:rsid w:val="00EE32D2"/>
    <w:rsid w:val="00EE4011"/>
    <w:rsid w:val="00EE5205"/>
    <w:rsid w:val="00EE6004"/>
    <w:rsid w:val="00EE6E80"/>
    <w:rsid w:val="00EE75CA"/>
    <w:rsid w:val="00EE7EE3"/>
    <w:rsid w:val="00EF079D"/>
    <w:rsid w:val="00EF239D"/>
    <w:rsid w:val="00EF29DF"/>
    <w:rsid w:val="00EF30CB"/>
    <w:rsid w:val="00EF3614"/>
    <w:rsid w:val="00EF3B6D"/>
    <w:rsid w:val="00EF3EAE"/>
    <w:rsid w:val="00EF41B3"/>
    <w:rsid w:val="00EF51DB"/>
    <w:rsid w:val="00EF55A3"/>
    <w:rsid w:val="00EF5E60"/>
    <w:rsid w:val="00EF728F"/>
    <w:rsid w:val="00F018BC"/>
    <w:rsid w:val="00F0355E"/>
    <w:rsid w:val="00F044C2"/>
    <w:rsid w:val="00F05594"/>
    <w:rsid w:val="00F060F2"/>
    <w:rsid w:val="00F1264B"/>
    <w:rsid w:val="00F13571"/>
    <w:rsid w:val="00F139A4"/>
    <w:rsid w:val="00F13CD5"/>
    <w:rsid w:val="00F14E81"/>
    <w:rsid w:val="00F15E08"/>
    <w:rsid w:val="00F15E9D"/>
    <w:rsid w:val="00F17E5F"/>
    <w:rsid w:val="00F17F44"/>
    <w:rsid w:val="00F2066E"/>
    <w:rsid w:val="00F20A0A"/>
    <w:rsid w:val="00F2126D"/>
    <w:rsid w:val="00F2595A"/>
    <w:rsid w:val="00F26542"/>
    <w:rsid w:val="00F268DE"/>
    <w:rsid w:val="00F27874"/>
    <w:rsid w:val="00F27AF8"/>
    <w:rsid w:val="00F3014D"/>
    <w:rsid w:val="00F35A84"/>
    <w:rsid w:val="00F364E5"/>
    <w:rsid w:val="00F37D80"/>
    <w:rsid w:val="00F41EAC"/>
    <w:rsid w:val="00F42C56"/>
    <w:rsid w:val="00F45A67"/>
    <w:rsid w:val="00F47246"/>
    <w:rsid w:val="00F51595"/>
    <w:rsid w:val="00F51B59"/>
    <w:rsid w:val="00F52140"/>
    <w:rsid w:val="00F52951"/>
    <w:rsid w:val="00F54AA8"/>
    <w:rsid w:val="00F54D34"/>
    <w:rsid w:val="00F55EEB"/>
    <w:rsid w:val="00F56046"/>
    <w:rsid w:val="00F56B47"/>
    <w:rsid w:val="00F56C7F"/>
    <w:rsid w:val="00F63905"/>
    <w:rsid w:val="00F64ECD"/>
    <w:rsid w:val="00F66098"/>
    <w:rsid w:val="00F660EA"/>
    <w:rsid w:val="00F663C6"/>
    <w:rsid w:val="00F6658D"/>
    <w:rsid w:val="00F70090"/>
    <w:rsid w:val="00F703F2"/>
    <w:rsid w:val="00F7142A"/>
    <w:rsid w:val="00F71CE3"/>
    <w:rsid w:val="00F72C24"/>
    <w:rsid w:val="00F742F4"/>
    <w:rsid w:val="00F751ED"/>
    <w:rsid w:val="00F761EA"/>
    <w:rsid w:val="00F7775C"/>
    <w:rsid w:val="00F77A74"/>
    <w:rsid w:val="00F81F85"/>
    <w:rsid w:val="00F848F7"/>
    <w:rsid w:val="00F84B7A"/>
    <w:rsid w:val="00F864EA"/>
    <w:rsid w:val="00F90309"/>
    <w:rsid w:val="00F90E00"/>
    <w:rsid w:val="00F9169E"/>
    <w:rsid w:val="00F9178C"/>
    <w:rsid w:val="00F932BE"/>
    <w:rsid w:val="00F94A1D"/>
    <w:rsid w:val="00F95827"/>
    <w:rsid w:val="00F958E3"/>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1C0B"/>
    <w:rsid w:val="00FB1E19"/>
    <w:rsid w:val="00FB381B"/>
    <w:rsid w:val="00FB73C2"/>
    <w:rsid w:val="00FB7DD3"/>
    <w:rsid w:val="00FC01A1"/>
    <w:rsid w:val="00FC21CB"/>
    <w:rsid w:val="00FC23A8"/>
    <w:rsid w:val="00FC28B1"/>
    <w:rsid w:val="00FC307A"/>
    <w:rsid w:val="00FC4584"/>
    <w:rsid w:val="00FC4F7C"/>
    <w:rsid w:val="00FC616D"/>
    <w:rsid w:val="00FD0C9C"/>
    <w:rsid w:val="00FD4560"/>
    <w:rsid w:val="00FD4E7D"/>
    <w:rsid w:val="00FD5559"/>
    <w:rsid w:val="00FD56AA"/>
    <w:rsid w:val="00FD58D4"/>
    <w:rsid w:val="00FD5EBD"/>
    <w:rsid w:val="00FD6664"/>
    <w:rsid w:val="00FE0F58"/>
    <w:rsid w:val="00FE126E"/>
    <w:rsid w:val="00FE2463"/>
    <w:rsid w:val="00FE4E1F"/>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11DE2"/>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iPriority="35" w:unhideWhenUsed="1" w:qFormat="1"/>
    <w:lsdException w:name="table of figures" w:uiPriority="99"/>
    <w:lsdException w:name="footnote reference" w:uiPriority="99"/>
    <w:lsdException w:name="annotation reference" w:uiPriority="99"/>
    <w:lsdException w:name="Title" w:uiPriority="10" w:qFormat="1"/>
    <w:lsdException w:name="Body Text" w:uiPriority="6"/>
    <w:lsdException w:name="Subtitle" w:uiPriority="11" w:qFormat="1"/>
    <w:lsdException w:name="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875C4"/>
    <w:rPr>
      <w:sz w:val="24"/>
      <w:szCs w:val="24"/>
    </w:rPr>
  </w:style>
  <w:style w:type="paragraph" w:styleId="Naslov1">
    <w:name w:val="heading 1"/>
    <w:aliases w:val="NASLOV"/>
    <w:basedOn w:val="Navaden"/>
    <w:next w:val="Navaden"/>
    <w:link w:val="Naslov1Znak"/>
    <w:autoRedefine/>
    <w:uiPriority w:val="9"/>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uiPriority w:val="9"/>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B5627D"/>
    <w:pPr>
      <w:tabs>
        <w:tab w:val="center" w:pos="4536"/>
        <w:tab w:val="right" w:pos="9072"/>
      </w:tabs>
    </w:pPr>
  </w:style>
  <w:style w:type="character" w:customStyle="1" w:styleId="GlavaZnak">
    <w:name w:val="Glava Znak"/>
    <w:aliases w:val="Header-PR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uiPriority w:val="9"/>
    <w:rsid w:val="000B0DD5"/>
    <w:rPr>
      <w:rFonts w:ascii="Arial" w:hAnsi="Arial" w:cs="Arial"/>
      <w:b/>
      <w:caps/>
      <w:kern w:val="32"/>
      <w:lang w:eastAsia="en-US"/>
    </w:rPr>
  </w:style>
  <w:style w:type="character" w:customStyle="1" w:styleId="Naslov2Znak">
    <w:name w:val="Naslov 2 Znak"/>
    <w:link w:val="Naslov20"/>
    <w:uiPriority w:val="9"/>
    <w:rsid w:val="0075039D"/>
    <w:rPr>
      <w:rFonts w:ascii="Arial" w:hAnsi="Arial" w:cs="Arial"/>
      <w:b/>
      <w:bCs/>
      <w:i/>
      <w:iCs/>
      <w:sz w:val="28"/>
      <w:szCs w:val="28"/>
    </w:rPr>
  </w:style>
  <w:style w:type="character" w:customStyle="1" w:styleId="Naslov3Znak">
    <w:name w:val="Naslov 3 Znak"/>
    <w:link w:val="Naslov30"/>
    <w:uiPriority w:val="9"/>
    <w:rsid w:val="0075039D"/>
    <w:rPr>
      <w:rFonts w:ascii="Arial" w:hAnsi="Arial" w:cs="Arial"/>
      <w:b/>
      <w:bCs/>
      <w:sz w:val="26"/>
      <w:szCs w:val="26"/>
      <w:lang w:val="en-US" w:eastAsia="en-US"/>
    </w:rPr>
  </w:style>
  <w:style w:type="character" w:customStyle="1" w:styleId="Naslov4Znak">
    <w:name w:val="Naslov 4 Znak"/>
    <w:link w:val="Naslov4"/>
    <w:uiPriority w:val="9"/>
    <w:rsid w:val="0075039D"/>
    <w:rPr>
      <w:rFonts w:ascii="Arial" w:hAnsi="Arial"/>
      <w:i/>
      <w:sz w:val="22"/>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uiPriority w:val="39"/>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uiPriority w:val="22"/>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6"/>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6"/>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6"/>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6"/>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6"/>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6"/>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6"/>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6"/>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6"/>
      </w:numPr>
      <w:tabs>
        <w:tab w:val="clear" w:pos="3118"/>
        <w:tab w:val="num" w:pos="360"/>
      </w:tabs>
      <w:spacing w:before="120" w:after="120"/>
      <w:ind w:left="0" w:firstLine="0"/>
      <w:jc w:val="both"/>
    </w:pPr>
    <w:rPr>
      <w:rFonts w:eastAsia="Calibri"/>
      <w:szCs w:val="22"/>
      <w:lang w:bidi="sl-SI"/>
    </w:rPr>
  </w:style>
  <w:style w:type="character" w:styleId="Nerazreenaomemba">
    <w:name w:val="Unresolved Mention"/>
    <w:basedOn w:val="Privzetapisavaodstavka"/>
    <w:uiPriority w:val="99"/>
    <w:semiHidden/>
    <w:unhideWhenUsed/>
    <w:rsid w:val="00C92657"/>
    <w:rPr>
      <w:color w:val="605E5C"/>
      <w:shd w:val="clear" w:color="auto" w:fill="E1DFDD"/>
    </w:rPr>
  </w:style>
  <w:style w:type="paragraph" w:customStyle="1" w:styleId="Style5">
    <w:name w:val="Style5"/>
    <w:basedOn w:val="Navaden"/>
    <w:uiPriority w:val="99"/>
    <w:rsid w:val="00C92657"/>
    <w:pPr>
      <w:widowControl w:val="0"/>
      <w:autoSpaceDE w:val="0"/>
      <w:autoSpaceDN w:val="0"/>
      <w:adjustRightInd w:val="0"/>
      <w:spacing w:line="262" w:lineRule="exact"/>
      <w:ind w:hanging="355"/>
      <w:jc w:val="both"/>
    </w:pPr>
    <w:rPr>
      <w:rFonts w:ascii="Arial" w:eastAsiaTheme="minorEastAsia" w:hAnsi="Arial" w:cs="Arial"/>
    </w:rPr>
  </w:style>
  <w:style w:type="character" w:customStyle="1" w:styleId="FontStyle18">
    <w:name w:val="Font Style18"/>
    <w:uiPriority w:val="99"/>
    <w:rsid w:val="00C92657"/>
    <w:rPr>
      <w:rFonts w:ascii="Calibri" w:hAnsi="Calibri" w:cs="Calibri"/>
      <w:b/>
      <w:bCs/>
      <w:sz w:val="28"/>
      <w:szCs w:val="28"/>
    </w:rPr>
  </w:style>
  <w:style w:type="paragraph" w:customStyle="1" w:styleId="Style15">
    <w:name w:val="Style15"/>
    <w:basedOn w:val="Navaden"/>
    <w:uiPriority w:val="99"/>
    <w:rsid w:val="00C92657"/>
    <w:pPr>
      <w:widowControl w:val="0"/>
      <w:autoSpaceDE w:val="0"/>
      <w:autoSpaceDN w:val="0"/>
      <w:adjustRightInd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C92657"/>
    <w:rPr>
      <w:rFonts w:ascii="Arial" w:hAnsi="Arial" w:cs="Arial"/>
      <w:b/>
      <w:bCs/>
      <w:sz w:val="18"/>
      <w:szCs w:val="18"/>
    </w:rPr>
  </w:style>
  <w:style w:type="character" w:customStyle="1" w:styleId="normaltextrun">
    <w:name w:val="normaltextrun"/>
    <w:rsid w:val="00AD6C65"/>
  </w:style>
  <w:style w:type="paragraph" w:customStyle="1" w:styleId="Style8">
    <w:name w:val="Style8"/>
    <w:basedOn w:val="Navaden"/>
    <w:uiPriority w:val="99"/>
    <w:rsid w:val="006F50F7"/>
    <w:pPr>
      <w:widowControl w:val="0"/>
      <w:autoSpaceDE w:val="0"/>
      <w:autoSpaceDN w:val="0"/>
      <w:adjustRightInd w:val="0"/>
      <w:spacing w:line="226" w:lineRule="exact"/>
      <w:jc w:val="right"/>
    </w:pPr>
    <w:rPr>
      <w:rFonts w:ascii="Arial" w:eastAsiaTheme="minorEastAsia" w:hAnsi="Arial" w:cs="Arial"/>
    </w:rPr>
  </w:style>
  <w:style w:type="character" w:customStyle="1" w:styleId="TekstZnak">
    <w:name w:val="Tekst Znak"/>
    <w:link w:val="Tekst"/>
    <w:locked/>
    <w:rsid w:val="006E2D8E"/>
    <w:rPr>
      <w:rFonts w:ascii=".HelveSL" w:hAnsi=".HelveSL"/>
    </w:rPr>
  </w:style>
  <w:style w:type="paragraph" w:customStyle="1" w:styleId="Tekst">
    <w:name w:val="Tekst"/>
    <w:basedOn w:val="Navaden"/>
    <w:link w:val="TekstZnak"/>
    <w:rsid w:val="006E2D8E"/>
    <w:pPr>
      <w:jc w:val="both"/>
    </w:pPr>
    <w:rPr>
      <w:rFonts w:ascii=".HelveSL" w:hAnsi=".HelveSL"/>
      <w:sz w:val="20"/>
      <w:szCs w:val="20"/>
    </w:rPr>
  </w:style>
  <w:style w:type="character" w:customStyle="1" w:styleId="fontstyle01">
    <w:name w:val="fontstyle01"/>
    <w:basedOn w:val="Privzetapisavaodstavka"/>
    <w:rsid w:val="00B40237"/>
    <w:rPr>
      <w:rFonts w:ascii="ArialMT" w:hAnsi="ArialMT" w:hint="default"/>
      <w:b w:val="0"/>
      <w:bCs w:val="0"/>
      <w:i w:val="0"/>
      <w:iCs w:val="0"/>
      <w:color w:val="000000"/>
      <w:sz w:val="20"/>
      <w:szCs w:val="20"/>
    </w:rPr>
  </w:style>
  <w:style w:type="character" w:customStyle="1" w:styleId="FontStyle32">
    <w:name w:val="Font Style32"/>
    <w:uiPriority w:val="99"/>
    <w:rsid w:val="000E2501"/>
    <w:rPr>
      <w:rFonts w:ascii="Arial" w:hAnsi="Arial" w:cs="Arial"/>
      <w:b/>
      <w:bCs/>
      <w:i/>
      <w:iCs/>
      <w:sz w:val="18"/>
      <w:szCs w:val="18"/>
    </w:rPr>
  </w:style>
  <w:style w:type="character" w:customStyle="1" w:styleId="fontstyle21">
    <w:name w:val="fontstyle21"/>
    <w:basedOn w:val="Privzetapisavaodstavka"/>
    <w:rsid w:val="002C6445"/>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148">
      <w:bodyDiv w:val="1"/>
      <w:marLeft w:val="0"/>
      <w:marRight w:val="0"/>
      <w:marTop w:val="0"/>
      <w:marBottom w:val="0"/>
      <w:divBdr>
        <w:top w:val="none" w:sz="0" w:space="0" w:color="auto"/>
        <w:left w:val="none" w:sz="0" w:space="0" w:color="auto"/>
        <w:bottom w:val="none" w:sz="0" w:space="0" w:color="auto"/>
        <w:right w:val="none" w:sz="0" w:space="0" w:color="auto"/>
      </w:divBdr>
    </w:div>
    <w:div w:id="79184926">
      <w:bodyDiv w:val="1"/>
      <w:marLeft w:val="0"/>
      <w:marRight w:val="0"/>
      <w:marTop w:val="0"/>
      <w:marBottom w:val="0"/>
      <w:divBdr>
        <w:top w:val="none" w:sz="0" w:space="0" w:color="auto"/>
        <w:left w:val="none" w:sz="0" w:space="0" w:color="auto"/>
        <w:bottom w:val="none" w:sz="0" w:space="0" w:color="auto"/>
        <w:right w:val="none" w:sz="0" w:space="0" w:color="auto"/>
      </w:divBdr>
    </w:div>
    <w:div w:id="88933400">
      <w:bodyDiv w:val="1"/>
      <w:marLeft w:val="0"/>
      <w:marRight w:val="0"/>
      <w:marTop w:val="0"/>
      <w:marBottom w:val="0"/>
      <w:divBdr>
        <w:top w:val="none" w:sz="0" w:space="0" w:color="auto"/>
        <w:left w:val="none" w:sz="0" w:space="0" w:color="auto"/>
        <w:bottom w:val="none" w:sz="0" w:space="0" w:color="auto"/>
        <w:right w:val="none" w:sz="0" w:space="0" w:color="auto"/>
      </w:divBdr>
    </w:div>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220025660">
      <w:bodyDiv w:val="1"/>
      <w:marLeft w:val="0"/>
      <w:marRight w:val="0"/>
      <w:marTop w:val="0"/>
      <w:marBottom w:val="0"/>
      <w:divBdr>
        <w:top w:val="none" w:sz="0" w:space="0" w:color="auto"/>
        <w:left w:val="none" w:sz="0" w:space="0" w:color="auto"/>
        <w:bottom w:val="none" w:sz="0" w:space="0" w:color="auto"/>
        <w:right w:val="none" w:sz="0" w:space="0" w:color="auto"/>
      </w:divBdr>
    </w:div>
    <w:div w:id="223566706">
      <w:bodyDiv w:val="1"/>
      <w:marLeft w:val="0"/>
      <w:marRight w:val="0"/>
      <w:marTop w:val="0"/>
      <w:marBottom w:val="0"/>
      <w:divBdr>
        <w:top w:val="none" w:sz="0" w:space="0" w:color="auto"/>
        <w:left w:val="none" w:sz="0" w:space="0" w:color="auto"/>
        <w:bottom w:val="none" w:sz="0" w:space="0" w:color="auto"/>
        <w:right w:val="none" w:sz="0" w:space="0" w:color="auto"/>
      </w:divBdr>
      <w:divsChild>
        <w:div w:id="1712224599">
          <w:marLeft w:val="0"/>
          <w:marRight w:val="0"/>
          <w:marTop w:val="15"/>
          <w:marBottom w:val="0"/>
          <w:divBdr>
            <w:top w:val="single" w:sz="48" w:space="0" w:color="auto"/>
            <w:left w:val="single" w:sz="48" w:space="0" w:color="auto"/>
            <w:bottom w:val="single" w:sz="48" w:space="0" w:color="auto"/>
            <w:right w:val="single" w:sz="48" w:space="0" w:color="auto"/>
          </w:divBdr>
          <w:divsChild>
            <w:div w:id="185870345">
              <w:marLeft w:val="0"/>
              <w:marRight w:val="0"/>
              <w:marTop w:val="0"/>
              <w:marBottom w:val="0"/>
              <w:divBdr>
                <w:top w:val="none" w:sz="0" w:space="0" w:color="auto"/>
                <w:left w:val="none" w:sz="0" w:space="0" w:color="auto"/>
                <w:bottom w:val="none" w:sz="0" w:space="0" w:color="auto"/>
                <w:right w:val="none" w:sz="0" w:space="0" w:color="auto"/>
              </w:divBdr>
            </w:div>
          </w:divsChild>
        </w:div>
        <w:div w:id="1873107050">
          <w:marLeft w:val="0"/>
          <w:marRight w:val="0"/>
          <w:marTop w:val="15"/>
          <w:marBottom w:val="0"/>
          <w:divBdr>
            <w:top w:val="single" w:sz="48" w:space="0" w:color="auto"/>
            <w:left w:val="single" w:sz="48" w:space="0" w:color="auto"/>
            <w:bottom w:val="single" w:sz="48" w:space="0" w:color="auto"/>
            <w:right w:val="single" w:sz="48" w:space="0" w:color="auto"/>
          </w:divBdr>
          <w:divsChild>
            <w:div w:id="9468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902837">
      <w:bodyDiv w:val="1"/>
      <w:marLeft w:val="0"/>
      <w:marRight w:val="0"/>
      <w:marTop w:val="0"/>
      <w:marBottom w:val="0"/>
      <w:divBdr>
        <w:top w:val="none" w:sz="0" w:space="0" w:color="auto"/>
        <w:left w:val="none" w:sz="0" w:space="0" w:color="auto"/>
        <w:bottom w:val="none" w:sz="0" w:space="0" w:color="auto"/>
        <w:right w:val="none" w:sz="0" w:space="0" w:color="auto"/>
      </w:divBdr>
    </w:div>
    <w:div w:id="290403095">
      <w:bodyDiv w:val="1"/>
      <w:marLeft w:val="0"/>
      <w:marRight w:val="0"/>
      <w:marTop w:val="0"/>
      <w:marBottom w:val="0"/>
      <w:divBdr>
        <w:top w:val="none" w:sz="0" w:space="0" w:color="auto"/>
        <w:left w:val="none" w:sz="0" w:space="0" w:color="auto"/>
        <w:bottom w:val="none" w:sz="0" w:space="0" w:color="auto"/>
        <w:right w:val="none" w:sz="0" w:space="0" w:color="auto"/>
      </w:divBdr>
    </w:div>
    <w:div w:id="354117494">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05346147">
      <w:bodyDiv w:val="1"/>
      <w:marLeft w:val="0"/>
      <w:marRight w:val="0"/>
      <w:marTop w:val="0"/>
      <w:marBottom w:val="0"/>
      <w:divBdr>
        <w:top w:val="none" w:sz="0" w:space="0" w:color="auto"/>
        <w:left w:val="none" w:sz="0" w:space="0" w:color="auto"/>
        <w:bottom w:val="none" w:sz="0" w:space="0" w:color="auto"/>
        <w:right w:val="none" w:sz="0" w:space="0" w:color="auto"/>
      </w:divBdr>
    </w:div>
    <w:div w:id="413356766">
      <w:bodyDiv w:val="1"/>
      <w:marLeft w:val="0"/>
      <w:marRight w:val="0"/>
      <w:marTop w:val="0"/>
      <w:marBottom w:val="0"/>
      <w:divBdr>
        <w:top w:val="none" w:sz="0" w:space="0" w:color="auto"/>
        <w:left w:val="none" w:sz="0" w:space="0" w:color="auto"/>
        <w:bottom w:val="none" w:sz="0" w:space="0" w:color="auto"/>
        <w:right w:val="none" w:sz="0" w:space="0" w:color="auto"/>
      </w:divBdr>
    </w:div>
    <w:div w:id="437141956">
      <w:bodyDiv w:val="1"/>
      <w:marLeft w:val="0"/>
      <w:marRight w:val="0"/>
      <w:marTop w:val="0"/>
      <w:marBottom w:val="0"/>
      <w:divBdr>
        <w:top w:val="none" w:sz="0" w:space="0" w:color="auto"/>
        <w:left w:val="none" w:sz="0" w:space="0" w:color="auto"/>
        <w:bottom w:val="none" w:sz="0" w:space="0" w:color="auto"/>
        <w:right w:val="none" w:sz="0" w:space="0" w:color="auto"/>
      </w:divBdr>
    </w:div>
    <w:div w:id="518473694">
      <w:bodyDiv w:val="1"/>
      <w:marLeft w:val="0"/>
      <w:marRight w:val="0"/>
      <w:marTop w:val="0"/>
      <w:marBottom w:val="0"/>
      <w:divBdr>
        <w:top w:val="none" w:sz="0" w:space="0" w:color="auto"/>
        <w:left w:val="none" w:sz="0" w:space="0" w:color="auto"/>
        <w:bottom w:val="none" w:sz="0" w:space="0" w:color="auto"/>
        <w:right w:val="none" w:sz="0" w:space="0" w:color="auto"/>
      </w:divBdr>
    </w:div>
    <w:div w:id="620186742">
      <w:bodyDiv w:val="1"/>
      <w:marLeft w:val="0"/>
      <w:marRight w:val="0"/>
      <w:marTop w:val="0"/>
      <w:marBottom w:val="0"/>
      <w:divBdr>
        <w:top w:val="none" w:sz="0" w:space="0" w:color="auto"/>
        <w:left w:val="none" w:sz="0" w:space="0" w:color="auto"/>
        <w:bottom w:val="none" w:sz="0" w:space="0" w:color="auto"/>
        <w:right w:val="none" w:sz="0" w:space="0" w:color="auto"/>
      </w:divBdr>
    </w:div>
    <w:div w:id="656610860">
      <w:bodyDiv w:val="1"/>
      <w:marLeft w:val="0"/>
      <w:marRight w:val="0"/>
      <w:marTop w:val="0"/>
      <w:marBottom w:val="0"/>
      <w:divBdr>
        <w:top w:val="none" w:sz="0" w:space="0" w:color="auto"/>
        <w:left w:val="none" w:sz="0" w:space="0" w:color="auto"/>
        <w:bottom w:val="none" w:sz="0" w:space="0" w:color="auto"/>
        <w:right w:val="none" w:sz="0" w:space="0" w:color="auto"/>
      </w:divBdr>
    </w:div>
    <w:div w:id="675618004">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898319443">
      <w:bodyDiv w:val="1"/>
      <w:marLeft w:val="0"/>
      <w:marRight w:val="0"/>
      <w:marTop w:val="0"/>
      <w:marBottom w:val="0"/>
      <w:divBdr>
        <w:top w:val="none" w:sz="0" w:space="0" w:color="auto"/>
        <w:left w:val="none" w:sz="0" w:space="0" w:color="auto"/>
        <w:bottom w:val="none" w:sz="0" w:space="0" w:color="auto"/>
        <w:right w:val="none" w:sz="0" w:space="0" w:color="auto"/>
      </w:divBdr>
    </w:div>
    <w:div w:id="987828115">
      <w:bodyDiv w:val="1"/>
      <w:marLeft w:val="0"/>
      <w:marRight w:val="0"/>
      <w:marTop w:val="0"/>
      <w:marBottom w:val="0"/>
      <w:divBdr>
        <w:top w:val="none" w:sz="0" w:space="0" w:color="auto"/>
        <w:left w:val="none" w:sz="0" w:space="0" w:color="auto"/>
        <w:bottom w:val="none" w:sz="0" w:space="0" w:color="auto"/>
        <w:right w:val="none" w:sz="0" w:space="0" w:color="auto"/>
      </w:divBdr>
    </w:div>
    <w:div w:id="1083725319">
      <w:bodyDiv w:val="1"/>
      <w:marLeft w:val="0"/>
      <w:marRight w:val="0"/>
      <w:marTop w:val="0"/>
      <w:marBottom w:val="0"/>
      <w:divBdr>
        <w:top w:val="none" w:sz="0" w:space="0" w:color="auto"/>
        <w:left w:val="none" w:sz="0" w:space="0" w:color="auto"/>
        <w:bottom w:val="none" w:sz="0" w:space="0" w:color="auto"/>
        <w:right w:val="none" w:sz="0" w:space="0" w:color="auto"/>
      </w:divBdr>
    </w:div>
    <w:div w:id="1114178811">
      <w:bodyDiv w:val="1"/>
      <w:marLeft w:val="0"/>
      <w:marRight w:val="0"/>
      <w:marTop w:val="0"/>
      <w:marBottom w:val="0"/>
      <w:divBdr>
        <w:top w:val="none" w:sz="0" w:space="0" w:color="auto"/>
        <w:left w:val="none" w:sz="0" w:space="0" w:color="auto"/>
        <w:bottom w:val="none" w:sz="0" w:space="0" w:color="auto"/>
        <w:right w:val="none" w:sz="0" w:space="0" w:color="auto"/>
      </w:divBdr>
    </w:div>
    <w:div w:id="123216155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771659092">
      <w:bodyDiv w:val="1"/>
      <w:marLeft w:val="0"/>
      <w:marRight w:val="0"/>
      <w:marTop w:val="0"/>
      <w:marBottom w:val="0"/>
      <w:divBdr>
        <w:top w:val="none" w:sz="0" w:space="0" w:color="auto"/>
        <w:left w:val="none" w:sz="0" w:space="0" w:color="auto"/>
        <w:bottom w:val="none" w:sz="0" w:space="0" w:color="auto"/>
        <w:right w:val="none" w:sz="0" w:space="0" w:color="auto"/>
      </w:divBdr>
    </w:div>
    <w:div w:id="1790124711">
      <w:bodyDiv w:val="1"/>
      <w:marLeft w:val="0"/>
      <w:marRight w:val="0"/>
      <w:marTop w:val="0"/>
      <w:marBottom w:val="0"/>
      <w:divBdr>
        <w:top w:val="none" w:sz="0" w:space="0" w:color="auto"/>
        <w:left w:val="none" w:sz="0" w:space="0" w:color="auto"/>
        <w:bottom w:val="none" w:sz="0" w:space="0" w:color="auto"/>
        <w:right w:val="none" w:sz="0" w:space="0" w:color="auto"/>
      </w:divBdr>
    </w:div>
    <w:div w:id="1826627249">
      <w:bodyDiv w:val="1"/>
      <w:marLeft w:val="0"/>
      <w:marRight w:val="0"/>
      <w:marTop w:val="0"/>
      <w:marBottom w:val="0"/>
      <w:divBdr>
        <w:top w:val="none" w:sz="0" w:space="0" w:color="auto"/>
        <w:left w:val="none" w:sz="0" w:space="0" w:color="auto"/>
        <w:bottom w:val="none" w:sz="0" w:space="0" w:color="auto"/>
        <w:right w:val="none" w:sz="0" w:space="0" w:color="auto"/>
      </w:divBdr>
    </w:div>
    <w:div w:id="1887257731">
      <w:bodyDiv w:val="1"/>
      <w:marLeft w:val="0"/>
      <w:marRight w:val="0"/>
      <w:marTop w:val="0"/>
      <w:marBottom w:val="0"/>
      <w:divBdr>
        <w:top w:val="none" w:sz="0" w:space="0" w:color="auto"/>
        <w:left w:val="none" w:sz="0" w:space="0" w:color="auto"/>
        <w:bottom w:val="none" w:sz="0" w:space="0" w:color="auto"/>
        <w:right w:val="none" w:sz="0" w:space="0" w:color="auto"/>
      </w:divBdr>
    </w:div>
    <w:div w:id="1925188937">
      <w:bodyDiv w:val="1"/>
      <w:marLeft w:val="0"/>
      <w:marRight w:val="0"/>
      <w:marTop w:val="0"/>
      <w:marBottom w:val="0"/>
      <w:divBdr>
        <w:top w:val="none" w:sz="0" w:space="0" w:color="auto"/>
        <w:left w:val="none" w:sz="0" w:space="0" w:color="auto"/>
        <w:bottom w:val="none" w:sz="0" w:space="0" w:color="auto"/>
        <w:right w:val="none" w:sz="0" w:space="0" w:color="auto"/>
      </w:divBdr>
    </w:div>
    <w:div w:id="200940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hyperlink" Target="http://www.uradni-list.si/1/objava.jsp?sop=2023-01-030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djn.mju.gov.si/sistem-javnega-narocanja/pravno-varstvo"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2-01-0014" TargetMode="External"/><Relationship Id="rId29" Type="http://schemas.openxmlformats.org/officeDocument/2006/relationships/hyperlink" Target="http://www.uradni-list.si/1/objava.jsp?sop=2023-01-05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espd"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enarocanje.si" TargetMode="External"/><Relationship Id="rId28" Type="http://schemas.openxmlformats.org/officeDocument/2006/relationships/hyperlink" Target="http://www.uradni-list.si/1/objava.jsp?sop=2022-01-2511"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23-01-259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3-01-2599"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D1232-98B2-496B-9296-2B25BEF6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14624</Words>
  <Characters>91945</Characters>
  <Application>Microsoft Office Word</Application>
  <DocSecurity>0</DocSecurity>
  <Lines>766</Lines>
  <Paragraphs>212</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106357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Maja Gnidovec</cp:lastModifiedBy>
  <cp:revision>4</cp:revision>
  <cp:lastPrinted>2024-02-15T09:30:00Z</cp:lastPrinted>
  <dcterms:created xsi:type="dcterms:W3CDTF">2024-04-08T09:12:00Z</dcterms:created>
  <dcterms:modified xsi:type="dcterms:W3CDTF">2024-04-08T10:37:00Z</dcterms:modified>
</cp:coreProperties>
</file>